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E4608" w14:textId="4FC939DB" w:rsidR="002A68C3" w:rsidRPr="002A68C3" w:rsidRDefault="002A68C3" w:rsidP="002A68C3">
      <w:pPr>
        <w:tabs>
          <w:tab w:val="center" w:pos="4536"/>
          <w:tab w:val="right" w:pos="9072"/>
        </w:tabs>
        <w:suppressAutoHyphens w:val="0"/>
        <w:spacing w:line="240" w:lineRule="auto"/>
        <w:jc w:val="left"/>
        <w:rPr>
          <w:rFonts w:asciiTheme="minorHAnsi" w:eastAsiaTheme="minorHAnsi" w:hAnsiTheme="minorHAnsi" w:cstheme="minorBidi"/>
          <w:sz w:val="22"/>
          <w:lang w:eastAsia="en-US"/>
        </w:rPr>
      </w:pPr>
      <w:r w:rsidRPr="002A68C3">
        <w:rPr>
          <w:rFonts w:asciiTheme="minorHAnsi" w:eastAsiaTheme="minorHAnsi" w:hAnsiTheme="minorHAnsi" w:cstheme="minorBidi"/>
          <w:b/>
          <w:iCs/>
          <w:noProof/>
          <w:sz w:val="22"/>
          <w:lang w:eastAsia="en-US"/>
        </w:rPr>
        <w:drawing>
          <wp:inline distT="0" distB="0" distL="0" distR="0" wp14:anchorId="611FD473" wp14:editId="1D26205D">
            <wp:extent cx="836395" cy="896322"/>
            <wp:effectExtent l="0" t="0" r="190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846325" cy="906963"/>
                    </a:xfrm>
                    <a:prstGeom prst="rect">
                      <a:avLst/>
                    </a:prstGeom>
                  </pic:spPr>
                </pic:pic>
              </a:graphicData>
            </a:graphic>
          </wp:inline>
        </w:drawing>
      </w:r>
      <w:r w:rsidRPr="002A68C3">
        <w:rPr>
          <w:rFonts w:asciiTheme="minorHAnsi" w:eastAsiaTheme="minorHAnsi" w:hAnsiTheme="minorHAnsi" w:cstheme="minorBidi"/>
          <w:sz w:val="22"/>
          <w:lang w:eastAsia="en-US"/>
        </w:rPr>
        <w:tab/>
      </w:r>
      <w:r w:rsidRPr="002A68C3">
        <w:rPr>
          <w:rFonts w:asciiTheme="minorHAnsi" w:eastAsiaTheme="minorHAnsi" w:hAnsiTheme="minorHAnsi" w:cstheme="minorBidi"/>
          <w:sz w:val="22"/>
          <w:lang w:eastAsia="en-US"/>
        </w:rPr>
        <w:tab/>
      </w:r>
    </w:p>
    <w:p w14:paraId="2B91A1DC" w14:textId="77777777" w:rsidR="002A68C3" w:rsidRPr="002A68C3" w:rsidRDefault="002A68C3" w:rsidP="002A68C3">
      <w:pPr>
        <w:tabs>
          <w:tab w:val="center" w:pos="4536"/>
          <w:tab w:val="right" w:pos="9072"/>
        </w:tabs>
        <w:suppressAutoHyphens w:val="0"/>
        <w:spacing w:line="240" w:lineRule="auto"/>
        <w:jc w:val="left"/>
        <w:rPr>
          <w:rFonts w:asciiTheme="minorHAnsi" w:eastAsiaTheme="minorHAnsi" w:hAnsiTheme="minorHAnsi" w:cstheme="minorBidi"/>
          <w:b/>
          <w:bCs/>
          <w:sz w:val="24"/>
          <w:szCs w:val="24"/>
          <w:lang w:eastAsia="en-US"/>
        </w:rPr>
      </w:pPr>
      <w:r w:rsidRPr="002A68C3">
        <w:rPr>
          <w:rFonts w:asciiTheme="minorHAnsi" w:eastAsiaTheme="minorHAnsi" w:hAnsiTheme="minorHAnsi" w:cstheme="minorBidi"/>
          <w:b/>
          <w:bCs/>
          <w:sz w:val="24"/>
          <w:szCs w:val="24"/>
          <w:lang w:eastAsia="en-US"/>
        </w:rPr>
        <w:t>OBČINA IZOLA -</w:t>
      </w:r>
      <w:r w:rsidRPr="002A68C3">
        <w:rPr>
          <w:rFonts w:asciiTheme="minorHAnsi" w:eastAsiaTheme="minorHAnsi" w:hAnsiTheme="minorHAnsi" w:cstheme="minorBidi"/>
          <w:b/>
          <w:bCs/>
          <w:iCs/>
          <w:sz w:val="24"/>
          <w:szCs w:val="24"/>
          <w:lang w:eastAsia="en-US"/>
        </w:rPr>
        <w:t xml:space="preserve"> </w:t>
      </w:r>
      <w:r w:rsidRPr="002A68C3">
        <w:rPr>
          <w:rFonts w:asciiTheme="minorHAnsi" w:eastAsiaTheme="minorHAnsi" w:hAnsiTheme="minorHAnsi" w:cstheme="minorBidi"/>
          <w:b/>
          <w:bCs/>
          <w:sz w:val="24"/>
          <w:szCs w:val="24"/>
          <w:lang w:eastAsia="en-US"/>
        </w:rPr>
        <w:t>COMUNE DI ISOLA</w:t>
      </w:r>
    </w:p>
    <w:p w14:paraId="0CFB3FA1" w14:textId="77777777" w:rsidR="002A68C3" w:rsidRPr="002A68C3" w:rsidRDefault="002A68C3" w:rsidP="002A68C3">
      <w:pPr>
        <w:suppressAutoHyphens w:val="0"/>
        <w:spacing w:line="276" w:lineRule="auto"/>
        <w:contextualSpacing/>
        <w:rPr>
          <w:rFonts w:asciiTheme="minorHAnsi" w:eastAsiaTheme="minorHAnsi" w:hAnsiTheme="minorHAnsi" w:cs="Times New Roman"/>
          <w:b/>
          <w:iCs/>
          <w:sz w:val="22"/>
          <w:lang w:eastAsia="en-US"/>
        </w:rPr>
      </w:pPr>
      <w:r w:rsidRPr="002A68C3">
        <w:rPr>
          <w:rFonts w:asciiTheme="minorHAnsi" w:eastAsiaTheme="minorHAnsi" w:hAnsiTheme="minorHAnsi" w:cs="Times New Roman"/>
          <w:b/>
          <w:iCs/>
          <w:sz w:val="22"/>
          <w:lang w:eastAsia="en-US"/>
        </w:rPr>
        <w:t xml:space="preserve">OBČINSKA UPRAVA </w:t>
      </w:r>
      <w:bookmarkStart w:id="0" w:name="_Hlk224221264"/>
      <w:r w:rsidRPr="002A68C3">
        <w:rPr>
          <w:rFonts w:asciiTheme="minorHAnsi" w:eastAsiaTheme="minorHAnsi" w:hAnsiTheme="minorHAnsi" w:cs="Times New Roman"/>
          <w:b/>
          <w:iCs/>
          <w:sz w:val="22"/>
          <w:lang w:eastAsia="en-US"/>
        </w:rPr>
        <w:t xml:space="preserve">- </w:t>
      </w:r>
      <w:bookmarkEnd w:id="0"/>
      <w:r w:rsidRPr="002A68C3">
        <w:rPr>
          <w:rFonts w:asciiTheme="minorHAnsi" w:eastAsiaTheme="minorHAnsi" w:hAnsiTheme="minorHAnsi" w:cs="Times New Roman"/>
          <w:b/>
          <w:iCs/>
          <w:sz w:val="22"/>
          <w:lang w:eastAsia="en-US"/>
        </w:rPr>
        <w:t>AMMINISTRAZIONE COMUNALE</w:t>
      </w:r>
    </w:p>
    <w:p w14:paraId="1DC4BAA3" w14:textId="77777777" w:rsidR="002A68C3" w:rsidRPr="002A68C3" w:rsidRDefault="002A68C3" w:rsidP="002A68C3">
      <w:pPr>
        <w:suppressAutoHyphens w:val="0"/>
        <w:spacing w:line="276" w:lineRule="auto"/>
        <w:contextualSpacing/>
        <w:rPr>
          <w:rFonts w:asciiTheme="minorHAnsi" w:eastAsiaTheme="minorHAnsi" w:hAnsiTheme="minorHAnsi" w:cs="Times New Roman"/>
          <w:color w:val="000000"/>
          <w:sz w:val="22"/>
          <w:lang w:eastAsia="en-US"/>
        </w:rPr>
      </w:pPr>
      <w:r w:rsidRPr="002A68C3">
        <w:rPr>
          <w:rFonts w:asciiTheme="minorHAnsi" w:eastAsiaTheme="minorHAnsi" w:hAnsiTheme="minorHAnsi" w:cs="Times New Roman"/>
          <w:color w:val="000000"/>
          <w:sz w:val="22"/>
          <w:lang w:eastAsia="en-US"/>
        </w:rPr>
        <w:t>Služba za investicije in javna naroči</w:t>
      </w:r>
    </w:p>
    <w:p w14:paraId="1F38CD11" w14:textId="77777777" w:rsidR="002A68C3" w:rsidRPr="002A68C3" w:rsidRDefault="002A68C3" w:rsidP="002A68C3">
      <w:pPr>
        <w:suppressAutoHyphens w:val="0"/>
        <w:spacing w:line="276" w:lineRule="auto"/>
        <w:contextualSpacing/>
        <w:rPr>
          <w:rFonts w:asciiTheme="minorHAnsi" w:eastAsiaTheme="minorHAnsi" w:hAnsiTheme="minorHAnsi" w:cs="Times New Roman"/>
          <w:b/>
          <w:iCs/>
          <w:sz w:val="22"/>
          <w:lang w:eastAsia="en-US"/>
        </w:rPr>
      </w:pPr>
      <w:proofErr w:type="spellStart"/>
      <w:r w:rsidRPr="002A68C3">
        <w:rPr>
          <w:rFonts w:asciiTheme="minorHAnsi" w:eastAsiaTheme="minorHAnsi" w:hAnsiTheme="minorHAnsi" w:cs="Times New Roman"/>
          <w:color w:val="000000"/>
          <w:sz w:val="22"/>
          <w:lang w:eastAsia="en-US"/>
        </w:rPr>
        <w:t>Servizio</w:t>
      </w:r>
      <w:proofErr w:type="spellEnd"/>
      <w:r w:rsidRPr="002A68C3">
        <w:rPr>
          <w:rFonts w:asciiTheme="minorHAnsi" w:eastAsiaTheme="minorHAnsi" w:hAnsiTheme="minorHAnsi" w:cs="Times New Roman"/>
          <w:color w:val="000000"/>
          <w:sz w:val="22"/>
          <w:lang w:eastAsia="en-US"/>
        </w:rPr>
        <w:t xml:space="preserve"> </w:t>
      </w:r>
      <w:proofErr w:type="spellStart"/>
      <w:r w:rsidRPr="002A68C3">
        <w:rPr>
          <w:rFonts w:asciiTheme="minorHAnsi" w:eastAsiaTheme="minorHAnsi" w:hAnsiTheme="minorHAnsi" w:cs="Times New Roman"/>
          <w:color w:val="000000"/>
          <w:sz w:val="22"/>
          <w:lang w:eastAsia="en-US"/>
        </w:rPr>
        <w:t>investimenti</w:t>
      </w:r>
      <w:proofErr w:type="spellEnd"/>
      <w:r w:rsidRPr="002A68C3">
        <w:rPr>
          <w:rFonts w:asciiTheme="minorHAnsi" w:eastAsiaTheme="minorHAnsi" w:hAnsiTheme="minorHAnsi" w:cs="Times New Roman"/>
          <w:color w:val="000000"/>
          <w:sz w:val="22"/>
          <w:lang w:eastAsia="en-US"/>
        </w:rPr>
        <w:t xml:space="preserve"> e </w:t>
      </w:r>
      <w:proofErr w:type="spellStart"/>
      <w:r w:rsidRPr="002A68C3">
        <w:rPr>
          <w:rFonts w:asciiTheme="minorHAnsi" w:eastAsiaTheme="minorHAnsi" w:hAnsiTheme="minorHAnsi" w:cs="Times New Roman"/>
          <w:color w:val="000000"/>
          <w:sz w:val="22"/>
          <w:lang w:eastAsia="en-US"/>
        </w:rPr>
        <w:t>appalti</w:t>
      </w:r>
      <w:proofErr w:type="spellEnd"/>
      <w:r w:rsidRPr="002A68C3">
        <w:rPr>
          <w:rFonts w:asciiTheme="minorHAnsi" w:eastAsiaTheme="minorHAnsi" w:hAnsiTheme="minorHAnsi" w:cs="Times New Roman"/>
          <w:color w:val="000000"/>
          <w:sz w:val="22"/>
          <w:lang w:eastAsia="en-US"/>
        </w:rPr>
        <w:t xml:space="preserve"> </w:t>
      </w:r>
      <w:proofErr w:type="spellStart"/>
      <w:r w:rsidRPr="002A68C3">
        <w:rPr>
          <w:rFonts w:asciiTheme="minorHAnsi" w:eastAsiaTheme="minorHAnsi" w:hAnsiTheme="minorHAnsi" w:cs="Times New Roman"/>
          <w:color w:val="000000"/>
          <w:sz w:val="22"/>
          <w:lang w:eastAsia="en-US"/>
        </w:rPr>
        <w:t>pubblici</w:t>
      </w:r>
      <w:proofErr w:type="spellEnd"/>
    </w:p>
    <w:p w14:paraId="0146AFDA" w14:textId="14EE7E04" w:rsidR="002A68C3" w:rsidRDefault="002A68C3" w:rsidP="002A68C3">
      <w:pPr>
        <w:jc w:val="left"/>
        <w:rPr>
          <w:color w:val="0070C0"/>
        </w:rPr>
      </w:pPr>
    </w:p>
    <w:p w14:paraId="0FD4FE43" w14:textId="77777777" w:rsidR="002A68C3" w:rsidRDefault="002A68C3" w:rsidP="002A68C3">
      <w:pPr>
        <w:rPr>
          <w:color w:val="0070C0"/>
        </w:rPr>
      </w:pPr>
    </w:p>
    <w:p w14:paraId="792B0F6D" w14:textId="77777777" w:rsidR="002A68C3" w:rsidRDefault="002A68C3" w:rsidP="002A68C3"/>
    <w:p w14:paraId="03FBD20F" w14:textId="77777777" w:rsidR="002A68C3" w:rsidRDefault="002A68C3" w:rsidP="002A68C3"/>
    <w:p w14:paraId="5EB3F422" w14:textId="77777777" w:rsidR="002A68C3" w:rsidRDefault="002A68C3" w:rsidP="002A68C3">
      <w:pPr>
        <w:rPr>
          <w:b/>
          <w:color w:val="0070C0"/>
          <w:sz w:val="52"/>
          <w:szCs w:val="52"/>
        </w:rPr>
      </w:pPr>
    </w:p>
    <w:p w14:paraId="38A99F7C" w14:textId="77777777" w:rsidR="002A68C3" w:rsidRDefault="002A68C3" w:rsidP="002A68C3">
      <w:pPr>
        <w:jc w:val="center"/>
        <w:rPr>
          <w:color w:val="806000"/>
        </w:rPr>
      </w:pPr>
      <w:r>
        <w:rPr>
          <w:b/>
          <w:color w:val="806000"/>
          <w:sz w:val="52"/>
          <w:szCs w:val="52"/>
        </w:rPr>
        <w:t xml:space="preserve">RAZPISNA DOKUMENTACIJA </w:t>
      </w:r>
    </w:p>
    <w:p w14:paraId="5E58176F" w14:textId="77777777" w:rsidR="002A68C3" w:rsidRDefault="002A68C3" w:rsidP="002A68C3">
      <w:pPr>
        <w:jc w:val="center"/>
        <w:rPr>
          <w:b/>
          <w:color w:val="806000"/>
          <w:sz w:val="32"/>
          <w:szCs w:val="32"/>
        </w:rPr>
      </w:pPr>
    </w:p>
    <w:p w14:paraId="7487F0C9" w14:textId="77777777" w:rsidR="002A68C3" w:rsidRDefault="002A68C3" w:rsidP="002A68C3">
      <w:pPr>
        <w:pStyle w:val="Telobesedila"/>
        <w:jc w:val="center"/>
        <w:outlineLvl w:val="0"/>
        <w:rPr>
          <w:rFonts w:eastAsia="Times New Roman"/>
          <w:szCs w:val="20"/>
          <w:lang w:eastAsia="sl-SI"/>
        </w:rPr>
      </w:pPr>
      <w:r>
        <w:rPr>
          <w:rFonts w:eastAsia="Times New Roman"/>
          <w:b/>
          <w:sz w:val="26"/>
          <w:szCs w:val="26"/>
          <w:lang w:eastAsia="sl-SI"/>
        </w:rPr>
        <w:t xml:space="preserve"> </w:t>
      </w:r>
    </w:p>
    <w:p w14:paraId="1E2D4BB4" w14:textId="77777777" w:rsidR="002A68C3" w:rsidRDefault="002A68C3" w:rsidP="002A68C3">
      <w:pPr>
        <w:suppressAutoHyphens w:val="0"/>
        <w:spacing w:line="240" w:lineRule="auto"/>
        <w:jc w:val="center"/>
        <w:rPr>
          <w:rFonts w:eastAsia="Times New Roman"/>
          <w:b/>
          <w:sz w:val="28"/>
          <w:szCs w:val="28"/>
          <w:lang w:eastAsia="sl-SI"/>
        </w:rPr>
      </w:pPr>
      <w:r>
        <w:rPr>
          <w:rFonts w:eastAsia="Times New Roman"/>
          <w:b/>
          <w:sz w:val="28"/>
          <w:szCs w:val="28"/>
          <w:lang w:eastAsia="sl-SI"/>
        </w:rPr>
        <w:t xml:space="preserve">ODPRTI POSTOPEK </w:t>
      </w:r>
    </w:p>
    <w:p w14:paraId="4ABDF575" w14:textId="77777777" w:rsidR="002A68C3" w:rsidRDefault="002A68C3" w:rsidP="002A68C3">
      <w:pPr>
        <w:suppressAutoHyphens w:val="0"/>
        <w:spacing w:line="240" w:lineRule="auto"/>
        <w:jc w:val="center"/>
        <w:rPr>
          <w:rFonts w:eastAsia="Times New Roman"/>
          <w:b/>
          <w:szCs w:val="20"/>
          <w:lang w:eastAsia="sl-SI"/>
        </w:rPr>
      </w:pPr>
      <w:r>
        <w:rPr>
          <w:rFonts w:eastAsia="Times New Roman"/>
          <w:b/>
          <w:szCs w:val="20"/>
          <w:lang w:eastAsia="sl-SI"/>
        </w:rPr>
        <w:t>na podlagi 40. člena Zakona o javnem naročanju</w:t>
      </w:r>
    </w:p>
    <w:p w14:paraId="747E64C4" w14:textId="5D31DC4C" w:rsidR="002A68C3" w:rsidRDefault="002A68C3" w:rsidP="002A68C3">
      <w:pPr>
        <w:suppressAutoHyphens w:val="0"/>
        <w:spacing w:line="240" w:lineRule="auto"/>
        <w:jc w:val="center"/>
        <w:rPr>
          <w:rFonts w:eastAsia="Times New Roman"/>
          <w:b/>
          <w:szCs w:val="20"/>
          <w:lang w:eastAsia="sl-SI"/>
        </w:rPr>
      </w:pPr>
      <w:r>
        <w:rPr>
          <w:rFonts w:eastAsia="Times New Roman"/>
          <w:b/>
          <w:szCs w:val="20"/>
          <w:lang w:eastAsia="sl-SI"/>
        </w:rPr>
        <w:t>(</w:t>
      </w:r>
      <w:bookmarkStart w:id="1" w:name="_Hlk166914738"/>
      <w:r w:rsidRPr="002A68C3">
        <w:rPr>
          <w:rFonts w:eastAsia="Times New Roman"/>
          <w:b/>
          <w:szCs w:val="20"/>
          <w:lang w:eastAsia="sl-SI"/>
        </w:rPr>
        <w:t xml:space="preserve">Uradni list RS, št. 91/15, 14/18, 121/21, 10/22, 74/22 – </w:t>
      </w:r>
      <w:proofErr w:type="spellStart"/>
      <w:r w:rsidRPr="002A68C3">
        <w:rPr>
          <w:rFonts w:eastAsia="Times New Roman"/>
          <w:b/>
          <w:szCs w:val="20"/>
          <w:lang w:eastAsia="sl-SI"/>
        </w:rPr>
        <w:t>odl</w:t>
      </w:r>
      <w:proofErr w:type="spellEnd"/>
      <w:r w:rsidRPr="002A68C3">
        <w:rPr>
          <w:rFonts w:eastAsia="Times New Roman"/>
          <w:b/>
          <w:szCs w:val="20"/>
          <w:lang w:eastAsia="sl-SI"/>
        </w:rPr>
        <w:t>. US, 100/22 – ZNUZSZS, 28/23, 88/23 – ZOPNN-F in 83/25 – ZOUL</w:t>
      </w:r>
      <w:r>
        <w:rPr>
          <w:rFonts w:eastAsia="Times New Roman"/>
          <w:b/>
          <w:szCs w:val="20"/>
          <w:lang w:eastAsia="sl-SI"/>
        </w:rPr>
        <w:t>; v nadaljevanju: ZJN-3</w:t>
      </w:r>
      <w:bookmarkEnd w:id="1"/>
      <w:r>
        <w:rPr>
          <w:rFonts w:eastAsia="Times New Roman"/>
          <w:b/>
          <w:szCs w:val="20"/>
          <w:lang w:eastAsia="sl-SI"/>
        </w:rPr>
        <w:t xml:space="preserve">) </w:t>
      </w:r>
    </w:p>
    <w:p w14:paraId="2FEC962F" w14:textId="77777777" w:rsidR="002A68C3" w:rsidRDefault="002A68C3" w:rsidP="002A68C3">
      <w:pPr>
        <w:suppressAutoHyphens w:val="0"/>
        <w:spacing w:line="240" w:lineRule="auto"/>
        <w:jc w:val="center"/>
        <w:rPr>
          <w:rFonts w:eastAsia="Times New Roman"/>
          <w:b/>
          <w:szCs w:val="20"/>
          <w:lang w:eastAsia="sl-SI"/>
        </w:rPr>
      </w:pPr>
    </w:p>
    <w:p w14:paraId="224A60F8" w14:textId="77777777" w:rsidR="002A68C3" w:rsidRDefault="002A68C3" w:rsidP="002A68C3">
      <w:pPr>
        <w:suppressAutoHyphens w:val="0"/>
        <w:spacing w:line="240" w:lineRule="auto"/>
        <w:jc w:val="left"/>
        <w:rPr>
          <w:rFonts w:eastAsia="Times New Roman"/>
          <w:b/>
          <w:szCs w:val="20"/>
          <w:lang w:eastAsia="sl-SI"/>
        </w:rPr>
      </w:pPr>
    </w:p>
    <w:p w14:paraId="1A76C00B" w14:textId="77777777" w:rsidR="002A68C3" w:rsidRDefault="002A68C3" w:rsidP="002A68C3">
      <w:pPr>
        <w:suppressAutoHyphens w:val="0"/>
        <w:spacing w:line="240" w:lineRule="auto"/>
        <w:jc w:val="left"/>
        <w:rPr>
          <w:rFonts w:eastAsia="Times New Roman"/>
          <w:szCs w:val="20"/>
          <w:lang w:eastAsia="sl-SI"/>
        </w:rPr>
      </w:pPr>
    </w:p>
    <w:p w14:paraId="58B23771" w14:textId="77777777" w:rsidR="002A68C3" w:rsidRDefault="002A68C3" w:rsidP="002A68C3">
      <w:pPr>
        <w:suppressAutoHyphens w:val="0"/>
        <w:spacing w:line="240" w:lineRule="auto"/>
        <w:jc w:val="left"/>
        <w:rPr>
          <w:rFonts w:eastAsia="Times New Roman"/>
          <w:szCs w:val="20"/>
          <w:lang w:eastAsia="sl-SI"/>
        </w:rPr>
      </w:pPr>
    </w:p>
    <w:p w14:paraId="4805D4E6" w14:textId="77777777" w:rsidR="002A68C3" w:rsidRDefault="002A68C3" w:rsidP="002A68C3">
      <w:pPr>
        <w:suppressAutoHyphens w:val="0"/>
        <w:spacing w:line="240" w:lineRule="auto"/>
        <w:jc w:val="left"/>
        <w:rPr>
          <w:rFonts w:eastAsia="Times New Roman"/>
          <w:szCs w:val="20"/>
          <w:lang w:eastAsia="sl-SI"/>
        </w:rPr>
      </w:pPr>
    </w:p>
    <w:p w14:paraId="22C55625" w14:textId="77777777" w:rsidR="002A68C3" w:rsidRDefault="002A68C3" w:rsidP="002A68C3">
      <w:pPr>
        <w:suppressAutoHyphens w:val="0"/>
        <w:spacing w:line="240" w:lineRule="auto"/>
        <w:jc w:val="center"/>
        <w:outlineLvl w:val="0"/>
        <w:rPr>
          <w:rFonts w:eastAsia="Times New Roman"/>
          <w:szCs w:val="20"/>
          <w:lang w:eastAsia="sl-SI"/>
        </w:rPr>
      </w:pPr>
      <w:r>
        <w:rPr>
          <w:rFonts w:eastAsia="Times New Roman"/>
          <w:szCs w:val="20"/>
          <w:lang w:eastAsia="sl-SI"/>
        </w:rPr>
        <w:t>Predmet javnega naročila:</w:t>
      </w:r>
    </w:p>
    <w:p w14:paraId="07869413" w14:textId="77777777" w:rsidR="002A68C3" w:rsidRDefault="002A68C3" w:rsidP="002A68C3">
      <w:pPr>
        <w:suppressAutoHyphens w:val="0"/>
        <w:spacing w:line="240" w:lineRule="auto"/>
        <w:jc w:val="center"/>
        <w:rPr>
          <w:rFonts w:eastAsia="Times New Roman"/>
          <w:b/>
          <w:sz w:val="26"/>
          <w:szCs w:val="26"/>
          <w:lang w:eastAsia="sl-SI"/>
        </w:rPr>
      </w:pPr>
    </w:p>
    <w:p w14:paraId="50EB4D15" w14:textId="70A1B772" w:rsidR="002A68C3" w:rsidRDefault="002A68C3" w:rsidP="002A68C3">
      <w:pPr>
        <w:suppressAutoHyphens w:val="0"/>
        <w:spacing w:line="240" w:lineRule="auto"/>
        <w:jc w:val="center"/>
        <w:rPr>
          <w:rFonts w:eastAsia="Times New Roman"/>
          <w:b/>
          <w:sz w:val="26"/>
          <w:szCs w:val="26"/>
          <w:lang w:eastAsia="sl-SI"/>
        </w:rPr>
      </w:pPr>
      <w:r>
        <w:rPr>
          <w:rFonts w:eastAsia="Times New Roman"/>
          <w:b/>
          <w:sz w:val="26"/>
          <w:szCs w:val="26"/>
          <w:lang w:eastAsia="sl-SI"/>
        </w:rPr>
        <w:t>Reševalno vozilo tip-C - nujno reševalno vozilo</w:t>
      </w:r>
    </w:p>
    <w:p w14:paraId="6DF8F099" w14:textId="77777777" w:rsidR="002A68C3" w:rsidRDefault="002A68C3" w:rsidP="002A68C3">
      <w:pPr>
        <w:jc w:val="center"/>
        <w:rPr>
          <w:b/>
          <w:color w:val="806000"/>
          <w:sz w:val="52"/>
          <w:szCs w:val="52"/>
        </w:rPr>
      </w:pPr>
    </w:p>
    <w:p w14:paraId="023312D9" w14:textId="4B100DA1" w:rsidR="002A68C3" w:rsidRDefault="002A68C3" w:rsidP="002A68C3">
      <w:pPr>
        <w:jc w:val="center"/>
        <w:rPr>
          <w:color w:val="806000"/>
        </w:rPr>
      </w:pPr>
      <w:r>
        <w:rPr>
          <w:b/>
          <w:color w:val="806000"/>
          <w:sz w:val="24"/>
          <w:szCs w:val="24"/>
        </w:rPr>
        <w:t>Št.: 430-19/2026</w:t>
      </w:r>
    </w:p>
    <w:p w14:paraId="7C66CCA5" w14:textId="77777777" w:rsidR="002A68C3" w:rsidRDefault="002A68C3" w:rsidP="002A68C3">
      <w:pPr>
        <w:jc w:val="center"/>
        <w:rPr>
          <w:b/>
          <w:color w:val="0070C0"/>
          <w:sz w:val="24"/>
          <w:szCs w:val="24"/>
        </w:rPr>
      </w:pPr>
    </w:p>
    <w:p w14:paraId="0EC5D088" w14:textId="77777777" w:rsidR="002A68C3" w:rsidRDefault="002A68C3" w:rsidP="002A68C3">
      <w:pPr>
        <w:jc w:val="center"/>
        <w:rPr>
          <w:b/>
          <w:color w:val="0070C0"/>
          <w:sz w:val="24"/>
          <w:szCs w:val="24"/>
        </w:rPr>
      </w:pPr>
    </w:p>
    <w:p w14:paraId="55DD9BE4" w14:textId="77777777" w:rsidR="002A68C3" w:rsidRDefault="002A68C3" w:rsidP="002A68C3">
      <w:pPr>
        <w:rPr>
          <w:b/>
          <w:color w:val="0070C0"/>
          <w:sz w:val="24"/>
          <w:szCs w:val="24"/>
        </w:rPr>
      </w:pPr>
    </w:p>
    <w:p w14:paraId="31B2534B" w14:textId="0C3D0754" w:rsidR="002A68C3" w:rsidRDefault="003A39AC" w:rsidP="002A68C3">
      <w:pPr>
        <w:jc w:val="left"/>
        <w:rPr>
          <w:b/>
          <w:color w:val="806000"/>
          <w:sz w:val="24"/>
          <w:szCs w:val="24"/>
        </w:rPr>
      </w:pPr>
      <w:r>
        <w:rPr>
          <w:b/>
          <w:color w:val="806000"/>
          <w:sz w:val="24"/>
          <w:szCs w:val="24"/>
        </w:rPr>
        <w:t>Avgust</w:t>
      </w:r>
      <w:r w:rsidR="002A68C3">
        <w:rPr>
          <w:b/>
          <w:color w:val="806000"/>
          <w:sz w:val="24"/>
          <w:szCs w:val="24"/>
        </w:rPr>
        <w:t xml:space="preserve"> 2026</w:t>
      </w:r>
    </w:p>
    <w:p w14:paraId="21323971" w14:textId="77777777" w:rsidR="002A68C3" w:rsidRDefault="002A68C3" w:rsidP="002A68C3">
      <w:pPr>
        <w:jc w:val="left"/>
        <w:rPr>
          <w:color w:val="806000"/>
        </w:rPr>
      </w:pPr>
    </w:p>
    <w:p w14:paraId="1ED26BAF" w14:textId="77777777" w:rsidR="002A68C3" w:rsidRDefault="002A68C3" w:rsidP="002A68C3">
      <w:pPr>
        <w:jc w:val="left"/>
        <w:rPr>
          <w:color w:val="806000"/>
        </w:rPr>
      </w:pPr>
    </w:p>
    <w:p w14:paraId="0979E4EE" w14:textId="77777777" w:rsidR="002A68C3" w:rsidRDefault="002A68C3" w:rsidP="002A68C3">
      <w:pPr>
        <w:jc w:val="left"/>
        <w:rPr>
          <w:color w:val="806000"/>
        </w:rPr>
      </w:pPr>
    </w:p>
    <w:p w14:paraId="24503576" w14:textId="061E6CCF" w:rsidR="002A68C3" w:rsidRDefault="002A68C3" w:rsidP="002A68C3">
      <w:pPr>
        <w:jc w:val="left"/>
        <w:rPr>
          <w:color w:val="806000"/>
        </w:rPr>
      </w:pPr>
    </w:p>
    <w:p w14:paraId="5840FEDD" w14:textId="507E50EE" w:rsidR="00806531" w:rsidRDefault="00806531" w:rsidP="002A68C3">
      <w:pPr>
        <w:jc w:val="left"/>
        <w:rPr>
          <w:color w:val="806000"/>
        </w:rPr>
      </w:pPr>
    </w:p>
    <w:p w14:paraId="18F3A2D7" w14:textId="55BAC68E" w:rsidR="00806531" w:rsidRDefault="00806531" w:rsidP="002A68C3">
      <w:pPr>
        <w:jc w:val="left"/>
        <w:rPr>
          <w:color w:val="806000"/>
        </w:rPr>
      </w:pPr>
    </w:p>
    <w:p w14:paraId="7960151E" w14:textId="76171070" w:rsidR="00806531" w:rsidRDefault="00806531" w:rsidP="002A68C3">
      <w:pPr>
        <w:jc w:val="left"/>
        <w:rPr>
          <w:color w:val="806000"/>
        </w:rPr>
      </w:pPr>
    </w:p>
    <w:p w14:paraId="6DDE924B" w14:textId="0E9F3FF5" w:rsidR="00806531" w:rsidRDefault="00806531" w:rsidP="002A68C3">
      <w:pPr>
        <w:jc w:val="left"/>
        <w:rPr>
          <w:color w:val="806000"/>
        </w:rPr>
      </w:pPr>
    </w:p>
    <w:p w14:paraId="0E656576" w14:textId="62F20FF8" w:rsidR="00806531" w:rsidRDefault="00806531" w:rsidP="002A68C3">
      <w:pPr>
        <w:jc w:val="left"/>
        <w:rPr>
          <w:color w:val="806000"/>
        </w:rPr>
      </w:pPr>
    </w:p>
    <w:p w14:paraId="7B5B8E75" w14:textId="027517E4" w:rsidR="00806531" w:rsidRDefault="00806531" w:rsidP="002A68C3">
      <w:pPr>
        <w:jc w:val="left"/>
        <w:rPr>
          <w:color w:val="806000"/>
        </w:rPr>
      </w:pPr>
    </w:p>
    <w:p w14:paraId="61224331" w14:textId="77777777" w:rsidR="00806531" w:rsidRDefault="00806531" w:rsidP="002A68C3">
      <w:pPr>
        <w:jc w:val="left"/>
        <w:rPr>
          <w:color w:val="806000"/>
        </w:rPr>
      </w:pPr>
    </w:p>
    <w:p w14:paraId="0FFD37CB" w14:textId="77777777" w:rsidR="00806531" w:rsidRPr="00B832A7" w:rsidRDefault="00806531" w:rsidP="00806531">
      <w:pPr>
        <w:spacing w:line="276" w:lineRule="auto"/>
        <w:rPr>
          <w:rFonts w:eastAsia="Times New Roman"/>
          <w:lang w:eastAsia="sl-SI"/>
        </w:rPr>
      </w:pPr>
    </w:p>
    <w:p w14:paraId="00521E59" w14:textId="7A78A5F0" w:rsidR="00806531" w:rsidRPr="001C217B" w:rsidRDefault="00806531" w:rsidP="00806531">
      <w:pPr>
        <w:keepNext/>
        <w:suppressAutoHyphens w:val="0"/>
        <w:spacing w:line="276" w:lineRule="auto"/>
        <w:jc w:val="left"/>
        <w:outlineLvl w:val="1"/>
        <w:rPr>
          <w:rFonts w:eastAsia="Times New Roman"/>
          <w:b/>
          <w:bCs/>
          <w:i/>
          <w:iCs/>
          <w:lang w:val="x-none" w:eastAsia="x-none"/>
        </w:rPr>
      </w:pPr>
      <w:bookmarkStart w:id="2" w:name="_Toc345922265"/>
      <w:bookmarkStart w:id="3" w:name="_Toc348428339"/>
      <w:bookmarkStart w:id="4" w:name="_Toc159499903"/>
      <w:r w:rsidRPr="001C217B">
        <w:rPr>
          <w:rFonts w:eastAsia="Times New Roman"/>
          <w:b/>
          <w:bCs/>
          <w:i/>
          <w:iCs/>
          <w:lang w:val="x-none" w:eastAsia="x-none"/>
        </w:rPr>
        <w:lastRenderedPageBreak/>
        <w:t>POVABILO K ODDAJI PONUDBE</w:t>
      </w:r>
      <w:bookmarkEnd w:id="2"/>
      <w:bookmarkEnd w:id="3"/>
      <w:bookmarkEnd w:id="4"/>
    </w:p>
    <w:p w14:paraId="6962E744" w14:textId="77777777" w:rsidR="00806531" w:rsidRPr="001C217B" w:rsidRDefault="00806531" w:rsidP="00806531">
      <w:pPr>
        <w:spacing w:line="276" w:lineRule="auto"/>
        <w:ind w:right="72"/>
        <w:rPr>
          <w:rFonts w:eastAsia="Times New Roman"/>
          <w:color w:val="000000"/>
          <w:lang w:eastAsia="sl-SI"/>
        </w:rPr>
      </w:pPr>
    </w:p>
    <w:p w14:paraId="124EF89E" w14:textId="77777777" w:rsidR="00806531" w:rsidRPr="001C217B" w:rsidRDefault="00806531" w:rsidP="00806531">
      <w:pPr>
        <w:spacing w:line="276" w:lineRule="auto"/>
        <w:ind w:right="72"/>
        <w:rPr>
          <w:rFonts w:eastAsia="Times New Roman"/>
          <w:color w:val="000000"/>
          <w:lang w:eastAsia="sl-SI"/>
        </w:rPr>
      </w:pPr>
    </w:p>
    <w:p w14:paraId="7AA49040" w14:textId="3798BA8A" w:rsidR="00806531" w:rsidRDefault="00806531" w:rsidP="00806531">
      <w:pPr>
        <w:tabs>
          <w:tab w:val="center" w:pos="4536"/>
          <w:tab w:val="right" w:pos="9072"/>
        </w:tabs>
        <w:overflowPunct w:val="0"/>
        <w:autoSpaceDE w:val="0"/>
        <w:autoSpaceDN w:val="0"/>
        <w:adjustRightInd w:val="0"/>
        <w:spacing w:line="276" w:lineRule="auto"/>
        <w:textAlignment w:val="baseline"/>
        <w:rPr>
          <w:rFonts w:eastAsia="Times New Roman"/>
          <w:lang w:eastAsia="sl-SI"/>
        </w:rPr>
      </w:pPr>
      <w:r w:rsidRPr="001C217B">
        <w:rPr>
          <w:rFonts w:eastAsia="Times New Roman"/>
          <w:lang w:eastAsia="sl-SI"/>
        </w:rPr>
        <w:t>V skladu z določili Zakona o javnem naročanju (Uradni list RS, št. 91/2015 in 14/18, 121/21, 10/22, 74/22</w:t>
      </w:r>
      <w:r>
        <w:rPr>
          <w:rFonts w:eastAsia="Times New Roman"/>
          <w:lang w:eastAsia="sl-SI"/>
        </w:rPr>
        <w:t xml:space="preserve"> – </w:t>
      </w:r>
      <w:proofErr w:type="spellStart"/>
      <w:r>
        <w:rPr>
          <w:rFonts w:eastAsia="Times New Roman"/>
          <w:lang w:eastAsia="sl-SI"/>
        </w:rPr>
        <w:t>odl</w:t>
      </w:r>
      <w:proofErr w:type="spellEnd"/>
      <w:r>
        <w:rPr>
          <w:rFonts w:eastAsia="Times New Roman"/>
          <w:lang w:eastAsia="sl-SI"/>
        </w:rPr>
        <w:t xml:space="preserve">. US, 100-22 – ZNUZSZS, </w:t>
      </w:r>
      <w:r w:rsidRPr="001C217B">
        <w:rPr>
          <w:rFonts w:eastAsia="Times New Roman"/>
          <w:lang w:eastAsia="sl-SI"/>
        </w:rPr>
        <w:t>28/23</w:t>
      </w:r>
      <w:r>
        <w:rPr>
          <w:rFonts w:eastAsia="Times New Roman"/>
          <w:lang w:eastAsia="sl-SI"/>
        </w:rPr>
        <w:t>,</w:t>
      </w:r>
      <w:r w:rsidRPr="00A955CB">
        <w:rPr>
          <w:rFonts w:eastAsia="Times New Roman"/>
          <w:lang w:eastAsia="sl-SI"/>
        </w:rPr>
        <w:t xml:space="preserve"> 88/23 – ZOPNN-F</w:t>
      </w:r>
      <w:r w:rsidRPr="0064624D">
        <w:rPr>
          <w:rFonts w:eastAsia="Times New Roman"/>
          <w:lang w:eastAsia="sl-SI"/>
        </w:rPr>
        <w:t xml:space="preserve"> in 83/25 – ZOUL</w:t>
      </w:r>
      <w:r w:rsidRPr="001C217B">
        <w:rPr>
          <w:rFonts w:eastAsia="Times New Roman"/>
          <w:lang w:eastAsia="sl-SI"/>
        </w:rPr>
        <w:t xml:space="preserve">;  v nadaljevanju: ZJN-3) in na podlagi obvestila o javnem naročilu po </w:t>
      </w:r>
      <w:r>
        <w:rPr>
          <w:rFonts w:eastAsia="Times New Roman"/>
          <w:lang w:eastAsia="sl-SI"/>
        </w:rPr>
        <w:t xml:space="preserve">odprtem </w:t>
      </w:r>
      <w:r w:rsidRPr="001C217B">
        <w:rPr>
          <w:rFonts w:eastAsia="Times New Roman"/>
          <w:lang w:eastAsia="sl-SI"/>
        </w:rPr>
        <w:t>postopku, v skladu s 4</w:t>
      </w:r>
      <w:r>
        <w:rPr>
          <w:rFonts w:eastAsia="Times New Roman"/>
          <w:lang w:eastAsia="sl-SI"/>
        </w:rPr>
        <w:t>0</w:t>
      </w:r>
      <w:r w:rsidRPr="001C217B">
        <w:rPr>
          <w:rFonts w:eastAsia="Times New Roman"/>
          <w:lang w:eastAsia="sl-SI"/>
        </w:rPr>
        <w:t xml:space="preserve">. členom ZJN-3, </w:t>
      </w:r>
      <w:r>
        <w:rPr>
          <w:rFonts w:eastAsia="Times New Roman"/>
          <w:lang w:eastAsia="sl-SI"/>
        </w:rPr>
        <w:t>Občina Izola</w:t>
      </w:r>
      <w:r w:rsidRPr="001C217B">
        <w:rPr>
          <w:rFonts w:eastAsia="Times New Roman"/>
          <w:lang w:eastAsia="sl-SI"/>
        </w:rPr>
        <w:t xml:space="preserve"> vabi vse zainteresirane ponudnike, da v skladu z dokumenti v zvezi z oddajo JN predložijo ponudbe za </w:t>
      </w:r>
      <w:bookmarkStart w:id="5" w:name="_Hlk11062113"/>
      <w:r w:rsidRPr="00A77EA8">
        <w:rPr>
          <w:rFonts w:eastAsia="Times New Roman"/>
          <w:bCs/>
          <w:lang w:eastAsia="sl-SI"/>
        </w:rPr>
        <w:t>»</w:t>
      </w:r>
      <w:r w:rsidRPr="00806531">
        <w:rPr>
          <w:rFonts w:eastAsia="Times New Roman"/>
          <w:bCs/>
          <w:lang w:eastAsia="sl-SI"/>
        </w:rPr>
        <w:t>Dobava nujnega reševalnega vozila tip-C, namenjenega izvajanju nujnih reševalnih prevozov v sklopu nujne medicinske pomoči</w:t>
      </w:r>
      <w:r w:rsidRPr="00A77EA8">
        <w:rPr>
          <w:rFonts w:eastAsia="Times New Roman"/>
          <w:bCs/>
          <w:lang w:eastAsia="sl-SI"/>
        </w:rPr>
        <w:t>«</w:t>
      </w:r>
      <w:r w:rsidRPr="001C217B">
        <w:rPr>
          <w:rFonts w:eastAsia="Times New Roman"/>
          <w:lang w:eastAsia="sl-SI"/>
        </w:rPr>
        <w:t>.</w:t>
      </w:r>
    </w:p>
    <w:p w14:paraId="163ED2B3" w14:textId="77777777" w:rsidR="00806531" w:rsidRDefault="00806531" w:rsidP="00806531">
      <w:pPr>
        <w:tabs>
          <w:tab w:val="center" w:pos="4536"/>
          <w:tab w:val="right" w:pos="9072"/>
        </w:tabs>
        <w:overflowPunct w:val="0"/>
        <w:autoSpaceDE w:val="0"/>
        <w:autoSpaceDN w:val="0"/>
        <w:adjustRightInd w:val="0"/>
        <w:spacing w:line="276" w:lineRule="auto"/>
        <w:textAlignment w:val="baseline"/>
        <w:rPr>
          <w:rFonts w:eastAsia="Times New Roman"/>
          <w:lang w:eastAsia="sl-SI"/>
        </w:rPr>
      </w:pPr>
    </w:p>
    <w:p w14:paraId="0325E2CA" w14:textId="46C809A8" w:rsidR="00806531" w:rsidRPr="001C217B" w:rsidRDefault="00806531" w:rsidP="00806531">
      <w:pPr>
        <w:tabs>
          <w:tab w:val="center" w:pos="4536"/>
          <w:tab w:val="right" w:pos="9072"/>
        </w:tabs>
        <w:overflowPunct w:val="0"/>
        <w:autoSpaceDE w:val="0"/>
        <w:autoSpaceDN w:val="0"/>
        <w:adjustRightInd w:val="0"/>
        <w:spacing w:line="276" w:lineRule="auto"/>
        <w:textAlignment w:val="baseline"/>
        <w:rPr>
          <w:rFonts w:eastAsia="Times New Roman"/>
          <w:lang w:eastAsia="sl-SI"/>
        </w:rPr>
      </w:pPr>
      <w:r w:rsidRPr="004D7D73">
        <w:rPr>
          <w:rFonts w:eastAsia="Times New Roman"/>
          <w:lang w:eastAsia="sl-SI"/>
        </w:rPr>
        <w:t xml:space="preserve">Projekt predvideva </w:t>
      </w:r>
      <w:r w:rsidRPr="00806531">
        <w:rPr>
          <w:rFonts w:eastAsia="Times New Roman"/>
          <w:lang w:eastAsia="sl-SI"/>
        </w:rPr>
        <w:t>Dobav</w:t>
      </w:r>
      <w:r w:rsidR="00ED4DB0">
        <w:rPr>
          <w:rFonts w:eastAsia="Times New Roman"/>
          <w:lang w:eastAsia="sl-SI"/>
        </w:rPr>
        <w:t>o</w:t>
      </w:r>
      <w:r w:rsidRPr="00806531">
        <w:rPr>
          <w:rFonts w:eastAsia="Times New Roman"/>
          <w:lang w:eastAsia="sl-SI"/>
        </w:rPr>
        <w:t xml:space="preserve"> nujnega reševalnega vozila tip-C, namenjenega izvajanju nujnih reševalnih prevozov v sklopu nujne medicinske pomoči</w:t>
      </w:r>
      <w:r w:rsidRPr="00DE47B7">
        <w:rPr>
          <w:rFonts w:eastAsia="Times New Roman"/>
          <w:lang w:eastAsia="sl-SI"/>
        </w:rPr>
        <w:t>.</w:t>
      </w:r>
      <w:r w:rsidR="000D74A9" w:rsidRPr="000D74A9">
        <w:t xml:space="preserve"> </w:t>
      </w:r>
      <w:r w:rsidR="000D74A9" w:rsidRPr="000D74A9">
        <w:rPr>
          <w:rFonts w:eastAsia="Times New Roman"/>
          <w:lang w:eastAsia="sl-SI"/>
        </w:rPr>
        <w:t>Uporabnik vozila bo Zdravstveni dom Izola, Ulica Oktobrske revolucije 11, 6310 Izola.</w:t>
      </w:r>
    </w:p>
    <w:bookmarkEnd w:id="5"/>
    <w:p w14:paraId="5F7A16FA" w14:textId="77777777" w:rsidR="00806531" w:rsidRDefault="00806531" w:rsidP="00806531">
      <w:pPr>
        <w:spacing w:line="276" w:lineRule="auto"/>
        <w:rPr>
          <w:rFonts w:eastAsia="Times New Roman"/>
          <w:lang w:eastAsia="sl-SI"/>
        </w:rPr>
      </w:pPr>
    </w:p>
    <w:p w14:paraId="69D06C7B" w14:textId="51066B76" w:rsidR="00806531" w:rsidRPr="001C5EEF" w:rsidRDefault="00806531" w:rsidP="00806531">
      <w:pPr>
        <w:spacing w:line="276" w:lineRule="auto"/>
        <w:rPr>
          <w:rFonts w:eastAsia="Times New Roman"/>
          <w:b/>
          <w:bCs/>
          <w:lang w:eastAsia="sl-SI"/>
        </w:rPr>
      </w:pPr>
      <w:r w:rsidRPr="00806531">
        <w:rPr>
          <w:rFonts w:eastAsia="Times New Roman"/>
          <w:b/>
          <w:bCs/>
          <w:lang w:eastAsia="sl-SI"/>
        </w:rPr>
        <w:t>Dobava nujnega reševalnega vozila tip-C, namenjenega izvajanju nujnih reševalnih prevozov v sklopu nujne medicinske pomoči</w:t>
      </w:r>
      <w:r w:rsidRPr="001C5EEF">
        <w:rPr>
          <w:rFonts w:eastAsia="Times New Roman"/>
          <w:b/>
          <w:bCs/>
          <w:lang w:eastAsia="sl-SI"/>
        </w:rPr>
        <w:t xml:space="preserve"> je sofinancirana s strani Ministrstva za zdravje, Urada RS za nadzor, kakovost in investicije v zdravstvu.</w:t>
      </w:r>
    </w:p>
    <w:p w14:paraId="7BDE9E98" w14:textId="77777777" w:rsidR="00806531" w:rsidRDefault="00806531" w:rsidP="00806531">
      <w:pPr>
        <w:spacing w:line="276" w:lineRule="auto"/>
        <w:rPr>
          <w:rFonts w:eastAsia="Times New Roman"/>
          <w:b/>
          <w:lang w:eastAsia="sl-SI"/>
        </w:rPr>
      </w:pPr>
    </w:p>
    <w:p w14:paraId="26772D59" w14:textId="77777777" w:rsidR="00806531" w:rsidRPr="001C217B" w:rsidRDefault="00806531" w:rsidP="00806531">
      <w:pPr>
        <w:spacing w:line="276" w:lineRule="auto"/>
        <w:rPr>
          <w:rFonts w:eastAsia="Times New Roman"/>
          <w:b/>
          <w:lang w:eastAsia="sl-SI"/>
        </w:rPr>
      </w:pPr>
      <w:r w:rsidRPr="001C217B">
        <w:rPr>
          <w:rFonts w:eastAsia="Times New Roman"/>
          <w:b/>
          <w:lang w:eastAsia="sl-SI"/>
        </w:rPr>
        <w:t xml:space="preserve">Ponudniki morajo ponudbe predložiti v informacijski sistem e-JN na spletnem naslovu </w:t>
      </w:r>
      <w:hyperlink r:id="rId8" w:history="1">
        <w:r w:rsidRPr="001C217B">
          <w:rPr>
            <w:rFonts w:eastAsia="Times New Roman"/>
            <w:b/>
            <w:color w:val="0000FF"/>
            <w:u w:val="single"/>
            <w:lang w:eastAsia="sl-SI"/>
          </w:rPr>
          <w:t>https://ejn.gov.si/eJN2</w:t>
        </w:r>
      </w:hyperlink>
      <w:r w:rsidRPr="001C217B">
        <w:rPr>
          <w:rFonts w:eastAsia="Times New Roman"/>
          <w:b/>
          <w:lang w:eastAsia="sl-SI"/>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1C217B">
          <w:rPr>
            <w:rFonts w:eastAsia="Times New Roman"/>
            <w:b/>
            <w:color w:val="0000FF"/>
            <w:u w:val="single"/>
            <w:lang w:eastAsia="sl-SI"/>
          </w:rPr>
          <w:t>https://ejn.gov.si/eJN2</w:t>
        </w:r>
      </w:hyperlink>
      <w:r w:rsidRPr="001C217B">
        <w:rPr>
          <w:rFonts w:eastAsia="Times New Roman"/>
          <w:b/>
          <w:lang w:eastAsia="sl-SI"/>
        </w:rPr>
        <w:t xml:space="preserve"> . </w:t>
      </w:r>
    </w:p>
    <w:p w14:paraId="45137A2F" w14:textId="77777777" w:rsidR="00806531" w:rsidRPr="001C217B" w:rsidRDefault="00806531" w:rsidP="00806531">
      <w:pPr>
        <w:spacing w:line="276" w:lineRule="auto"/>
        <w:rPr>
          <w:rFonts w:eastAsia="Times New Roman"/>
          <w:b/>
          <w:lang w:eastAsia="sl-SI"/>
        </w:rPr>
      </w:pPr>
    </w:p>
    <w:p w14:paraId="17434886" w14:textId="77777777" w:rsidR="00806531" w:rsidRPr="001C217B" w:rsidRDefault="00806531" w:rsidP="00806531">
      <w:pPr>
        <w:spacing w:line="276" w:lineRule="auto"/>
        <w:rPr>
          <w:rFonts w:eastAsia="Times New Roman"/>
          <w:b/>
          <w:lang w:eastAsia="sl-SI"/>
        </w:rPr>
      </w:pPr>
    </w:p>
    <w:p w14:paraId="0B42024B" w14:textId="77777777" w:rsidR="00806531" w:rsidRPr="001C217B" w:rsidRDefault="00806531" w:rsidP="00806531">
      <w:pPr>
        <w:spacing w:line="276" w:lineRule="auto"/>
        <w:ind w:right="72"/>
        <w:rPr>
          <w:rFonts w:eastAsia="Times New Roman"/>
          <w:bCs/>
          <w:lang w:eastAsia="sl-SI"/>
        </w:rPr>
      </w:pPr>
    </w:p>
    <w:p w14:paraId="7E5EA0E7" w14:textId="77777777" w:rsidR="00806531" w:rsidRPr="001C217B" w:rsidRDefault="00806531" w:rsidP="00806531">
      <w:pPr>
        <w:spacing w:line="276" w:lineRule="auto"/>
        <w:ind w:right="72"/>
        <w:rPr>
          <w:rFonts w:eastAsia="Times New Roman"/>
          <w:bCs/>
          <w:lang w:eastAsia="sl-SI"/>
        </w:rPr>
      </w:pPr>
    </w:p>
    <w:p w14:paraId="0F4FBDD3" w14:textId="77777777" w:rsidR="00806531" w:rsidRPr="001C217B" w:rsidRDefault="00806531" w:rsidP="00806531">
      <w:pPr>
        <w:spacing w:line="240" w:lineRule="auto"/>
        <w:ind w:left="6249" w:firstLine="231"/>
        <w:rPr>
          <w:rFonts w:eastAsia="Times New Roman"/>
          <w:b/>
          <w:lang w:eastAsia="sl-SI"/>
        </w:rPr>
      </w:pPr>
      <w:r w:rsidRPr="001C217B">
        <w:rPr>
          <w:rFonts w:eastAsia="Times New Roman"/>
          <w:b/>
          <w:lang w:eastAsia="sl-SI"/>
        </w:rPr>
        <w:tab/>
      </w:r>
      <w:r w:rsidRPr="001C217B">
        <w:rPr>
          <w:rFonts w:eastAsia="Times New Roman"/>
          <w:b/>
          <w:lang w:eastAsia="sl-SI"/>
        </w:rPr>
        <w:tab/>
      </w:r>
      <w:r w:rsidRPr="001C217B">
        <w:rPr>
          <w:rFonts w:eastAsia="Times New Roman"/>
          <w:b/>
          <w:lang w:eastAsia="sl-SI"/>
        </w:rPr>
        <w:tab/>
      </w:r>
      <w:r w:rsidRPr="001C217B">
        <w:rPr>
          <w:rFonts w:eastAsia="Times New Roman"/>
          <w:b/>
          <w:lang w:eastAsia="sl-SI"/>
        </w:rPr>
        <w:tab/>
      </w:r>
      <w:r w:rsidRPr="001C217B">
        <w:rPr>
          <w:rFonts w:eastAsia="Times New Roman"/>
          <w:b/>
          <w:lang w:eastAsia="sl-SI"/>
        </w:rPr>
        <w:tab/>
      </w:r>
      <w:r w:rsidRPr="001C217B">
        <w:rPr>
          <w:rFonts w:eastAsia="Times New Roman"/>
          <w:b/>
          <w:lang w:eastAsia="sl-SI"/>
        </w:rPr>
        <w:tab/>
      </w:r>
      <w:r w:rsidRPr="001C217B">
        <w:rPr>
          <w:rFonts w:eastAsia="Times New Roman"/>
          <w:b/>
          <w:lang w:eastAsia="sl-SI"/>
        </w:rPr>
        <w:tab/>
        <w:t>ŽUPAN</w:t>
      </w:r>
    </w:p>
    <w:p w14:paraId="0131FD88" w14:textId="20B4AB30" w:rsidR="00806531" w:rsidRPr="001C217B" w:rsidRDefault="00806531" w:rsidP="00806531">
      <w:pPr>
        <w:spacing w:line="240" w:lineRule="auto"/>
        <w:ind w:left="720"/>
        <w:rPr>
          <w:rFonts w:eastAsia="Times New Roman"/>
          <w:b/>
          <w:lang w:eastAsia="sl-SI"/>
        </w:rPr>
      </w:pPr>
      <w:r w:rsidRPr="001C217B">
        <w:rPr>
          <w:rFonts w:eastAsia="Times New Roman"/>
          <w:b/>
          <w:lang w:eastAsia="sl-SI"/>
        </w:rPr>
        <w:t xml:space="preserve">                                                                                        </w:t>
      </w:r>
      <w:r>
        <w:rPr>
          <w:rFonts w:eastAsia="Times New Roman"/>
          <w:b/>
          <w:lang w:eastAsia="sl-SI"/>
        </w:rPr>
        <w:t xml:space="preserve">       </w:t>
      </w:r>
      <w:r w:rsidRPr="001C217B">
        <w:rPr>
          <w:rFonts w:eastAsia="Times New Roman"/>
          <w:b/>
          <w:lang w:eastAsia="sl-SI"/>
        </w:rPr>
        <w:t xml:space="preserve"> </w:t>
      </w:r>
      <w:r>
        <w:rPr>
          <w:rFonts w:eastAsia="Times New Roman"/>
          <w:b/>
          <w:lang w:eastAsia="sl-SI"/>
        </w:rPr>
        <w:t>Milan Bogatič</w:t>
      </w:r>
    </w:p>
    <w:p w14:paraId="75D7EE85" w14:textId="77777777" w:rsidR="00806531" w:rsidRPr="001C217B" w:rsidRDefault="00806531" w:rsidP="00806531">
      <w:pPr>
        <w:spacing w:line="240" w:lineRule="auto"/>
        <w:ind w:left="4956"/>
        <w:rPr>
          <w:rFonts w:eastAsia="Times New Roman"/>
          <w:b/>
          <w:lang w:eastAsia="sl-SI"/>
        </w:rPr>
      </w:pPr>
      <w:r w:rsidRPr="001C217B">
        <w:rPr>
          <w:rFonts w:eastAsia="Times New Roman"/>
          <w:b/>
          <w:lang w:eastAsia="sl-SI"/>
        </w:rPr>
        <w:t xml:space="preserve"> </w:t>
      </w:r>
    </w:p>
    <w:p w14:paraId="341FAFC8" w14:textId="77777777" w:rsidR="002A68C3" w:rsidRDefault="002A68C3" w:rsidP="002A68C3">
      <w:pPr>
        <w:jc w:val="left"/>
        <w:rPr>
          <w:color w:val="806000"/>
        </w:rPr>
      </w:pPr>
    </w:p>
    <w:p w14:paraId="3EA7632C" w14:textId="77777777" w:rsidR="002A68C3" w:rsidRDefault="002A68C3" w:rsidP="002A68C3">
      <w:pPr>
        <w:pageBreakBefore/>
        <w:jc w:val="center"/>
        <w:rPr>
          <w:b/>
          <w:szCs w:val="20"/>
        </w:rPr>
      </w:pPr>
    </w:p>
    <w:p w14:paraId="36946ED2" w14:textId="77777777" w:rsidR="002A68C3" w:rsidRDefault="002A68C3" w:rsidP="002A68C3">
      <w:pPr>
        <w:jc w:val="center"/>
        <w:rPr>
          <w:b/>
          <w:szCs w:val="20"/>
        </w:rPr>
      </w:pPr>
    </w:p>
    <w:p w14:paraId="776C2DFA" w14:textId="77777777" w:rsidR="002A68C3" w:rsidRDefault="002A68C3" w:rsidP="002A68C3">
      <w:pPr>
        <w:jc w:val="center"/>
        <w:rPr>
          <w:b/>
          <w:szCs w:val="20"/>
        </w:rPr>
      </w:pPr>
    </w:p>
    <w:p w14:paraId="0C2CB8CC" w14:textId="77777777" w:rsidR="002A68C3" w:rsidRDefault="002A68C3" w:rsidP="002A68C3">
      <w:pPr>
        <w:jc w:val="center"/>
        <w:rPr>
          <w:b/>
          <w:szCs w:val="20"/>
        </w:rPr>
      </w:pPr>
    </w:p>
    <w:p w14:paraId="2ABA3005" w14:textId="77777777" w:rsidR="002A68C3" w:rsidRDefault="002A68C3" w:rsidP="002A68C3">
      <w:pPr>
        <w:jc w:val="center"/>
        <w:rPr>
          <w:b/>
          <w:szCs w:val="20"/>
        </w:rPr>
      </w:pPr>
    </w:p>
    <w:p w14:paraId="43D0F55A" w14:textId="77777777" w:rsidR="002A68C3" w:rsidRDefault="002A68C3" w:rsidP="002A68C3">
      <w:pPr>
        <w:jc w:val="center"/>
        <w:rPr>
          <w:b/>
          <w:szCs w:val="20"/>
        </w:rPr>
      </w:pPr>
    </w:p>
    <w:p w14:paraId="426146C0" w14:textId="77777777" w:rsidR="002A68C3" w:rsidRDefault="002A68C3" w:rsidP="002A68C3">
      <w:pPr>
        <w:jc w:val="center"/>
        <w:rPr>
          <w:b/>
          <w:szCs w:val="20"/>
        </w:rPr>
      </w:pPr>
    </w:p>
    <w:p w14:paraId="28E41169" w14:textId="77777777" w:rsidR="002A68C3" w:rsidRDefault="002A68C3" w:rsidP="002A68C3">
      <w:pPr>
        <w:jc w:val="center"/>
        <w:rPr>
          <w:b/>
          <w:szCs w:val="20"/>
        </w:rPr>
      </w:pPr>
    </w:p>
    <w:p w14:paraId="507CC4EE" w14:textId="77777777" w:rsidR="002A68C3" w:rsidRDefault="002A68C3" w:rsidP="002A68C3">
      <w:pPr>
        <w:jc w:val="center"/>
        <w:rPr>
          <w:b/>
          <w:szCs w:val="20"/>
        </w:rPr>
      </w:pPr>
    </w:p>
    <w:p w14:paraId="5D9BCBDB" w14:textId="77777777" w:rsidR="002A68C3" w:rsidRDefault="002A68C3" w:rsidP="002A68C3">
      <w:pPr>
        <w:jc w:val="center"/>
        <w:rPr>
          <w:b/>
          <w:szCs w:val="20"/>
        </w:rPr>
      </w:pPr>
    </w:p>
    <w:p w14:paraId="3CE871E4" w14:textId="77777777" w:rsidR="002A68C3" w:rsidRDefault="002A68C3" w:rsidP="002A68C3">
      <w:pPr>
        <w:jc w:val="center"/>
        <w:rPr>
          <w:b/>
          <w:szCs w:val="20"/>
        </w:rPr>
      </w:pPr>
    </w:p>
    <w:p w14:paraId="3C660FCB" w14:textId="77777777" w:rsidR="002A68C3" w:rsidRDefault="002A68C3" w:rsidP="002A68C3">
      <w:pPr>
        <w:jc w:val="center"/>
        <w:rPr>
          <w:b/>
          <w:szCs w:val="20"/>
        </w:rPr>
      </w:pPr>
    </w:p>
    <w:p w14:paraId="3278C207" w14:textId="77777777" w:rsidR="002A68C3" w:rsidRDefault="002A68C3" w:rsidP="002A68C3">
      <w:pPr>
        <w:jc w:val="center"/>
        <w:rPr>
          <w:b/>
          <w:szCs w:val="20"/>
        </w:rPr>
      </w:pPr>
    </w:p>
    <w:p w14:paraId="5DB853DE" w14:textId="77777777" w:rsidR="002A68C3" w:rsidRDefault="002A68C3" w:rsidP="002A68C3">
      <w:pPr>
        <w:jc w:val="center"/>
        <w:rPr>
          <w:b/>
          <w:szCs w:val="20"/>
        </w:rPr>
      </w:pPr>
    </w:p>
    <w:p w14:paraId="037656E0" w14:textId="77777777" w:rsidR="002A68C3" w:rsidRDefault="002A68C3" w:rsidP="002A68C3">
      <w:pPr>
        <w:jc w:val="center"/>
        <w:rPr>
          <w:b/>
          <w:szCs w:val="20"/>
        </w:rPr>
      </w:pPr>
    </w:p>
    <w:p w14:paraId="6DEF8013" w14:textId="77777777" w:rsidR="002A68C3" w:rsidRDefault="002A68C3" w:rsidP="002A68C3">
      <w:pPr>
        <w:jc w:val="center"/>
        <w:rPr>
          <w:b/>
          <w:szCs w:val="20"/>
        </w:rPr>
      </w:pPr>
    </w:p>
    <w:p w14:paraId="18115BA8" w14:textId="77777777" w:rsidR="002A68C3" w:rsidRDefault="002A68C3" w:rsidP="002A68C3">
      <w:pPr>
        <w:jc w:val="center"/>
        <w:rPr>
          <w:b/>
          <w:szCs w:val="20"/>
        </w:rPr>
      </w:pPr>
    </w:p>
    <w:p w14:paraId="6CF5EE28" w14:textId="77777777" w:rsidR="002A68C3" w:rsidRDefault="002A68C3" w:rsidP="002A68C3">
      <w:pPr>
        <w:jc w:val="center"/>
        <w:rPr>
          <w:b/>
          <w:szCs w:val="20"/>
        </w:rPr>
      </w:pPr>
    </w:p>
    <w:p w14:paraId="31BE623A" w14:textId="77777777" w:rsidR="002A68C3" w:rsidRDefault="002A68C3" w:rsidP="002A68C3">
      <w:pPr>
        <w:jc w:val="center"/>
        <w:rPr>
          <w:b/>
          <w:szCs w:val="20"/>
        </w:rPr>
      </w:pPr>
    </w:p>
    <w:p w14:paraId="6FCB21E9" w14:textId="2FBC8513" w:rsidR="002A68C3" w:rsidRDefault="002A68C3" w:rsidP="002A68C3">
      <w:pPr>
        <w:rPr>
          <w:b/>
          <w:szCs w:val="20"/>
        </w:rPr>
      </w:pPr>
    </w:p>
    <w:p w14:paraId="5EE0D57D" w14:textId="77777777" w:rsidR="002A68C3" w:rsidRDefault="002A68C3" w:rsidP="002A68C3">
      <w:pPr>
        <w:jc w:val="center"/>
      </w:pPr>
      <w:r>
        <w:rPr>
          <w:b/>
          <w:sz w:val="52"/>
          <w:szCs w:val="52"/>
        </w:rPr>
        <w:t xml:space="preserve">NAVODILA PONUDNIKOM ZA PRIPRAVO PONUDBE </w:t>
      </w:r>
    </w:p>
    <w:p w14:paraId="726B0156" w14:textId="77777777" w:rsidR="002A68C3" w:rsidRDefault="002A68C3" w:rsidP="002A68C3"/>
    <w:p w14:paraId="0E1F33C9" w14:textId="77777777" w:rsidR="002A68C3" w:rsidRDefault="002A68C3" w:rsidP="002A68C3"/>
    <w:p w14:paraId="5E125D17" w14:textId="77777777" w:rsidR="002A68C3" w:rsidRDefault="002A68C3" w:rsidP="002A68C3"/>
    <w:p w14:paraId="018A289B" w14:textId="77777777" w:rsidR="002A68C3" w:rsidRDefault="002A68C3" w:rsidP="002A68C3"/>
    <w:p w14:paraId="2C446F58" w14:textId="77777777" w:rsidR="002A68C3" w:rsidRDefault="002A68C3" w:rsidP="002A68C3"/>
    <w:p w14:paraId="58703CD0" w14:textId="77777777" w:rsidR="002A68C3" w:rsidRDefault="002A68C3" w:rsidP="002A68C3"/>
    <w:p w14:paraId="64D9E598" w14:textId="77777777" w:rsidR="002A68C3" w:rsidRDefault="002A68C3" w:rsidP="002A68C3"/>
    <w:p w14:paraId="1649DB47" w14:textId="77777777" w:rsidR="002A68C3" w:rsidRDefault="002A68C3" w:rsidP="002A68C3"/>
    <w:p w14:paraId="2A6DEB37" w14:textId="77777777" w:rsidR="002A68C3" w:rsidRDefault="002A68C3" w:rsidP="002A68C3"/>
    <w:p w14:paraId="55E56E34" w14:textId="77777777" w:rsidR="002A68C3" w:rsidRDefault="002A68C3" w:rsidP="002A68C3"/>
    <w:p w14:paraId="5DC196D5" w14:textId="77777777" w:rsidR="002A68C3" w:rsidRDefault="002A68C3" w:rsidP="002A68C3"/>
    <w:p w14:paraId="66C45054" w14:textId="77777777" w:rsidR="002A68C3" w:rsidRDefault="002A68C3" w:rsidP="002A68C3"/>
    <w:p w14:paraId="144A9663" w14:textId="77777777" w:rsidR="002A68C3" w:rsidRDefault="002A68C3" w:rsidP="002A68C3"/>
    <w:p w14:paraId="0C780EB6" w14:textId="77777777" w:rsidR="002A68C3" w:rsidRDefault="002A68C3" w:rsidP="002A68C3"/>
    <w:p w14:paraId="74D91F2D" w14:textId="77777777" w:rsidR="002A68C3" w:rsidRDefault="002A68C3" w:rsidP="002A68C3"/>
    <w:p w14:paraId="488DF0FE" w14:textId="77777777" w:rsidR="002A68C3" w:rsidRDefault="002A68C3" w:rsidP="002A68C3"/>
    <w:p w14:paraId="08630CA1" w14:textId="77777777" w:rsidR="002A68C3" w:rsidRDefault="002A68C3" w:rsidP="002A68C3"/>
    <w:p w14:paraId="5AE8337C" w14:textId="77777777" w:rsidR="002A68C3" w:rsidRDefault="002A68C3" w:rsidP="002A68C3"/>
    <w:p w14:paraId="190C0254" w14:textId="77777777" w:rsidR="002A68C3" w:rsidRDefault="002A68C3" w:rsidP="002A68C3"/>
    <w:p w14:paraId="7CC201AA" w14:textId="77777777" w:rsidR="002A68C3" w:rsidRDefault="002A68C3" w:rsidP="002A68C3"/>
    <w:p w14:paraId="39C6DCF5" w14:textId="77777777" w:rsidR="002A68C3" w:rsidRDefault="002A68C3" w:rsidP="002A68C3"/>
    <w:p w14:paraId="1D1762C5" w14:textId="77777777" w:rsidR="002A68C3" w:rsidRDefault="002A68C3" w:rsidP="002A68C3"/>
    <w:p w14:paraId="2534E926" w14:textId="77777777" w:rsidR="002A68C3" w:rsidRDefault="002A68C3" w:rsidP="002A68C3">
      <w:pPr>
        <w:pStyle w:val="Naslov1"/>
        <w:pageBreakBefore/>
        <w:rPr>
          <w:rFonts w:eastAsia="SimSun"/>
        </w:rPr>
      </w:pPr>
      <w:bookmarkStart w:id="6" w:name="__RefHeading___Toc509692040"/>
      <w:bookmarkEnd w:id="6"/>
      <w:r>
        <w:rPr>
          <w:rFonts w:eastAsia="SimSun"/>
          <w:caps w:val="0"/>
        </w:rPr>
        <w:lastRenderedPageBreak/>
        <w:t>NAROČNIK</w:t>
      </w:r>
    </w:p>
    <w:p w14:paraId="79E11883" w14:textId="0BBF69A6" w:rsidR="002A68C3" w:rsidRDefault="002A68C3" w:rsidP="002A68C3">
      <w:pPr>
        <w:widowControl w:val="0"/>
        <w:suppressAutoHyphens w:val="0"/>
        <w:kinsoku w:val="0"/>
        <w:overflowPunct w:val="0"/>
        <w:autoSpaceDE w:val="0"/>
        <w:autoSpaceDN w:val="0"/>
        <w:adjustRightInd w:val="0"/>
        <w:spacing w:line="240" w:lineRule="auto"/>
        <w:ind w:right="139"/>
        <w:rPr>
          <w:rFonts w:eastAsia="Times New Roman"/>
          <w:szCs w:val="20"/>
          <w:lang w:eastAsia="sl-SI"/>
        </w:rPr>
      </w:pPr>
      <w:r>
        <w:rPr>
          <w:rFonts w:eastAsia="Times New Roman"/>
          <w:szCs w:val="20"/>
          <w:lang w:eastAsia="sl-SI"/>
        </w:rPr>
        <w:t xml:space="preserve">Naročnik Občina Izola, Sončno nabrežje 8, 6310 Izola, je na Portalu javnih naročil objavil obvestilo o javnem naročilu </w:t>
      </w:r>
      <w:r>
        <w:t>po odprtem postopku v skladu s 40. členom Zakona o javnem naročanju (</w:t>
      </w:r>
      <w:r w:rsidRPr="002A68C3">
        <w:t xml:space="preserve">Uradni list RS, št. 91/15, 14/18, 121/21, 10/22, 74/22 – </w:t>
      </w:r>
      <w:proofErr w:type="spellStart"/>
      <w:r w:rsidRPr="002A68C3">
        <w:t>odl</w:t>
      </w:r>
      <w:proofErr w:type="spellEnd"/>
      <w:r w:rsidRPr="002A68C3">
        <w:t>. US, 100/22 – ZNUZSZS, 28/23, 88/23 – ZOPNN-F in 83/25 – ZOUL</w:t>
      </w:r>
      <w:r>
        <w:t xml:space="preserve">; v nadaljevanju: ZJN-3) </w:t>
      </w:r>
      <w:r>
        <w:rPr>
          <w:rFonts w:eastAsia="Times New Roman"/>
          <w:szCs w:val="20"/>
          <w:lang w:eastAsia="sl-SI"/>
        </w:rPr>
        <w:t>za blago: »Dobava nujnega reševalnega vozila tip-C,</w:t>
      </w:r>
      <w:r w:rsidRPr="002A68C3">
        <w:t xml:space="preserve"> </w:t>
      </w:r>
      <w:r w:rsidRPr="002A68C3">
        <w:rPr>
          <w:rFonts w:eastAsia="Times New Roman"/>
          <w:szCs w:val="20"/>
          <w:lang w:eastAsia="sl-SI"/>
        </w:rPr>
        <w:t>namenjenega izvajanju nujnih reševalnih prevozov v sklopu nujne medicinske pomoči</w:t>
      </w:r>
      <w:r>
        <w:rPr>
          <w:rFonts w:eastAsia="Times New Roman"/>
          <w:szCs w:val="20"/>
          <w:lang w:eastAsia="sl-SI"/>
        </w:rPr>
        <w:t>«.</w:t>
      </w:r>
    </w:p>
    <w:p w14:paraId="4B766541" w14:textId="77777777" w:rsidR="002A68C3" w:rsidRDefault="002A68C3" w:rsidP="002A68C3">
      <w:pPr>
        <w:pStyle w:val="Naslov1"/>
        <w:rPr>
          <w:rFonts w:eastAsia="SimSun"/>
        </w:rPr>
      </w:pPr>
      <w:r>
        <w:rPr>
          <w:rFonts w:eastAsia="SimSun"/>
        </w:rPr>
        <w:t>PREDMET JAVNEGA NAROČILA</w:t>
      </w:r>
    </w:p>
    <w:p w14:paraId="18175EA2" w14:textId="526E777D" w:rsidR="002A68C3" w:rsidRDefault="002A68C3" w:rsidP="002A68C3">
      <w:pPr>
        <w:rPr>
          <w:bCs/>
        </w:rPr>
      </w:pPr>
      <w:r>
        <w:rPr>
          <w:bCs/>
        </w:rPr>
        <w:t>Reševalno vozilo tip-C - nujno reševalno vozilo (v nadaljevanju: reševalno vozilo).</w:t>
      </w:r>
    </w:p>
    <w:p w14:paraId="53963588" w14:textId="26BC62E7" w:rsidR="002A68C3" w:rsidRDefault="002A68C3" w:rsidP="002A68C3">
      <w:pPr>
        <w:rPr>
          <w:bCs/>
        </w:rPr>
      </w:pPr>
      <w:r>
        <w:rPr>
          <w:bCs/>
        </w:rPr>
        <w:t>Podrobnejša specifikacija naročila je razvidna iz tehničnih specifikacij.</w:t>
      </w:r>
    </w:p>
    <w:p w14:paraId="7EC2C56D" w14:textId="77777777" w:rsidR="004879FE" w:rsidRDefault="004879FE" w:rsidP="002A68C3">
      <w:pPr>
        <w:rPr>
          <w:bCs/>
        </w:rPr>
      </w:pPr>
    </w:p>
    <w:p w14:paraId="242AF9A2" w14:textId="61E53A35" w:rsidR="004879FE" w:rsidRPr="004879FE" w:rsidRDefault="004879FE" w:rsidP="002A68C3">
      <w:pPr>
        <w:rPr>
          <w:b/>
        </w:rPr>
      </w:pPr>
      <w:r w:rsidRPr="004879FE">
        <w:rPr>
          <w:b/>
        </w:rPr>
        <w:t>Nabava nujnega reševalnega vozila tip-C je sofinancirana s strani Ministrstva za zdravje, Urada RS za nadzor, kakovost in investicije v zdravstvu.</w:t>
      </w:r>
    </w:p>
    <w:p w14:paraId="44908397" w14:textId="77777777" w:rsidR="002A68C3" w:rsidRDefault="002A68C3" w:rsidP="002A68C3">
      <w:pPr>
        <w:pStyle w:val="Naslov1"/>
        <w:rPr>
          <w:rFonts w:eastAsia="SimSun"/>
        </w:rPr>
      </w:pPr>
      <w:bookmarkStart w:id="7" w:name="__RefHeading___Toc509692042"/>
      <w:bookmarkEnd w:id="7"/>
      <w:r>
        <w:rPr>
          <w:rFonts w:eastAsia="SimSun"/>
        </w:rPr>
        <w:t>NAČIN ODDAJE JAVNEGA NAROČILA</w:t>
      </w:r>
    </w:p>
    <w:p w14:paraId="771501E2" w14:textId="77777777" w:rsidR="002A68C3" w:rsidRDefault="002A68C3" w:rsidP="002A68C3">
      <w:pPr>
        <w:rPr>
          <w:bCs/>
        </w:rPr>
      </w:pPr>
      <w:bookmarkStart w:id="8" w:name="__RefHeading___Toc509692043"/>
      <w:bookmarkEnd w:id="8"/>
      <w:r>
        <w:rPr>
          <w:bCs/>
        </w:rPr>
        <w:t>Naročnik bo oddal ponudbo na podlagi izpolnjevanja pogojev in meril iz te razpisne dokumentacije.</w:t>
      </w:r>
    </w:p>
    <w:p w14:paraId="7BF6269F" w14:textId="77777777" w:rsidR="002A68C3" w:rsidRDefault="002A68C3" w:rsidP="002A68C3">
      <w:pPr>
        <w:pStyle w:val="Naslov1"/>
        <w:rPr>
          <w:rFonts w:eastAsia="SimSun"/>
        </w:rPr>
      </w:pPr>
      <w:r>
        <w:rPr>
          <w:rFonts w:eastAsia="SimSun"/>
        </w:rPr>
        <w:t>rOK IN NAČIN PREDLOŽITVE PONUDBE</w:t>
      </w:r>
    </w:p>
    <w:p w14:paraId="2D3494C7" w14:textId="77777777" w:rsidR="002A68C3" w:rsidRDefault="002A68C3" w:rsidP="002A68C3">
      <w:pPr>
        <w:rPr>
          <w:szCs w:val="20"/>
        </w:rPr>
      </w:pPr>
      <w:r>
        <w:rPr>
          <w:szCs w:val="20"/>
        </w:rPr>
        <w:t xml:space="preserve">Ponudniki morajo ponudbe predložiti v informacijski sistem e-JN na spletnem naslovu </w:t>
      </w:r>
      <w:hyperlink r:id="rId10" w:history="1">
        <w:r>
          <w:rPr>
            <w:rStyle w:val="Hiperpovezava"/>
            <w:szCs w:val="20"/>
          </w:rPr>
          <w:t>https://ejn.gov.si/eJN2</w:t>
        </w:r>
      </w:hyperlink>
      <w:r>
        <w:rPr>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Pr>
            <w:rStyle w:val="Hiperpovezava"/>
            <w:szCs w:val="20"/>
          </w:rPr>
          <w:t>https://ejn.gov.si/eJN2</w:t>
        </w:r>
      </w:hyperlink>
      <w:r>
        <w:rPr>
          <w:szCs w:val="20"/>
        </w:rPr>
        <w:t xml:space="preserve">. </w:t>
      </w:r>
    </w:p>
    <w:p w14:paraId="553C693D" w14:textId="77777777" w:rsidR="002A68C3" w:rsidRDefault="002A68C3" w:rsidP="002A68C3">
      <w:pPr>
        <w:rPr>
          <w:szCs w:val="20"/>
        </w:rPr>
      </w:pPr>
    </w:p>
    <w:p w14:paraId="099E25ED" w14:textId="77777777" w:rsidR="002A68C3" w:rsidRDefault="002A68C3" w:rsidP="002A68C3">
      <w:pPr>
        <w:rPr>
          <w:szCs w:val="20"/>
        </w:rPr>
      </w:pPr>
      <w:r>
        <w:rPr>
          <w:szCs w:val="20"/>
        </w:rPr>
        <w:t xml:space="preserve">Ponudnik se mora pred oddajo ponudbe registrirati na spletnem naslovu </w:t>
      </w:r>
      <w:hyperlink r:id="rId12" w:history="1">
        <w:r>
          <w:rPr>
            <w:rStyle w:val="Hiperpovezava"/>
            <w:szCs w:val="20"/>
          </w:rPr>
          <w:t>https://ejn.gov.si/eJN2</w:t>
        </w:r>
      </w:hyperlink>
      <w:r>
        <w:rPr>
          <w:szCs w:val="20"/>
        </w:rPr>
        <w:t>, v skladu z Navodili za uporabo e-JN. Če je ponudnik že registriran v informacijski sistem e-JN, se v aplikacijo prijavi na istem naslovu.</w:t>
      </w:r>
    </w:p>
    <w:p w14:paraId="1321A3A2" w14:textId="77777777" w:rsidR="002A68C3" w:rsidRDefault="002A68C3" w:rsidP="002A68C3">
      <w:pPr>
        <w:rPr>
          <w:szCs w:val="20"/>
        </w:rPr>
      </w:pPr>
    </w:p>
    <w:p w14:paraId="0C8F299D" w14:textId="77777777" w:rsidR="002A68C3" w:rsidRDefault="002A68C3" w:rsidP="002A68C3">
      <w:pPr>
        <w:rPr>
          <w:szCs w:val="20"/>
        </w:rPr>
      </w:pPr>
      <w:r>
        <w:rPr>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i/>
          <w:sz w:val="18"/>
          <w:szCs w:val="20"/>
          <w:vertAlign w:val="superscript"/>
        </w:rPr>
        <w:footnoteReference w:id="1"/>
      </w:r>
      <w:r>
        <w:rPr>
          <w:szCs w:val="20"/>
        </w:rPr>
        <w:t>). Z oddajo ponudbe je le-ta zavezujoča za čas, naveden v ponudbi, razen če jo uporabnik ponudnika umakne ali spremeni pred potekom roka za oddajo ponudb.</w:t>
      </w:r>
    </w:p>
    <w:p w14:paraId="6B3C2281" w14:textId="77777777" w:rsidR="002A68C3" w:rsidRDefault="002A68C3" w:rsidP="002A68C3">
      <w:pPr>
        <w:rPr>
          <w:szCs w:val="20"/>
        </w:rPr>
      </w:pPr>
    </w:p>
    <w:p w14:paraId="7D04B116" w14:textId="52DC1582" w:rsidR="002A68C3" w:rsidRDefault="002A68C3" w:rsidP="002A68C3">
      <w:pPr>
        <w:rPr>
          <w:szCs w:val="20"/>
        </w:rPr>
      </w:pPr>
      <w:r>
        <w:rPr>
          <w:szCs w:val="20"/>
        </w:rPr>
        <w:t xml:space="preserve">Ponudba se šteje za pravočasno oddano, če jo naročnik prejme preko sistema e-JN </w:t>
      </w:r>
      <w:hyperlink r:id="rId13" w:history="1">
        <w:r>
          <w:rPr>
            <w:rStyle w:val="Hiperpovezava"/>
            <w:szCs w:val="20"/>
          </w:rPr>
          <w:t>https://ejn.gov.si/eJN2</w:t>
        </w:r>
      </w:hyperlink>
      <w:r>
        <w:rPr>
          <w:szCs w:val="20"/>
        </w:rPr>
        <w:t xml:space="preserve">   najkasneje </w:t>
      </w:r>
      <w:r>
        <w:rPr>
          <w:b/>
          <w:bCs/>
          <w:szCs w:val="20"/>
        </w:rPr>
        <w:t xml:space="preserve">do </w:t>
      </w:r>
      <w:r w:rsidR="003A39AC">
        <w:rPr>
          <w:b/>
          <w:bCs/>
          <w:szCs w:val="20"/>
        </w:rPr>
        <w:t>30</w:t>
      </w:r>
      <w:r>
        <w:rPr>
          <w:b/>
          <w:bCs/>
          <w:szCs w:val="20"/>
        </w:rPr>
        <w:t>.</w:t>
      </w:r>
      <w:r w:rsidR="003A39AC">
        <w:rPr>
          <w:b/>
          <w:bCs/>
          <w:szCs w:val="20"/>
        </w:rPr>
        <w:t>9</w:t>
      </w:r>
      <w:r>
        <w:rPr>
          <w:b/>
          <w:bCs/>
          <w:szCs w:val="20"/>
        </w:rPr>
        <w:t>.2026 do 10.00 ure.</w:t>
      </w:r>
      <w:r>
        <w:rPr>
          <w:szCs w:val="20"/>
        </w:rPr>
        <w:t xml:space="preserve"> Za oddano ponudbo se šteje ponudba, ki je v informacijskem sistemu e-JN označena s statusom »ODDANO«.</w:t>
      </w:r>
    </w:p>
    <w:p w14:paraId="380A8D82" w14:textId="77777777" w:rsidR="002A68C3" w:rsidRDefault="002A68C3" w:rsidP="002A68C3">
      <w:pPr>
        <w:rPr>
          <w:szCs w:val="20"/>
        </w:rPr>
      </w:pPr>
    </w:p>
    <w:p w14:paraId="07E37917" w14:textId="77777777" w:rsidR="002A68C3" w:rsidRDefault="002A68C3" w:rsidP="002A68C3">
      <w:pPr>
        <w:rPr>
          <w:szCs w:val="20"/>
        </w:rPr>
      </w:pPr>
      <w:r>
        <w:rPr>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A9180F" w14:textId="77777777" w:rsidR="002A68C3" w:rsidRDefault="002A68C3" w:rsidP="002A68C3">
      <w:pPr>
        <w:rPr>
          <w:szCs w:val="20"/>
        </w:rPr>
      </w:pPr>
    </w:p>
    <w:p w14:paraId="3E0CD3D6" w14:textId="77777777" w:rsidR="002A68C3" w:rsidRDefault="002A68C3" w:rsidP="002A68C3">
      <w:pPr>
        <w:rPr>
          <w:szCs w:val="20"/>
        </w:rPr>
      </w:pPr>
      <w:r>
        <w:rPr>
          <w:szCs w:val="20"/>
        </w:rPr>
        <w:t>Po preteku roka za predložitev ponudb ponudbe ne bo več mogoče oddati.</w:t>
      </w:r>
    </w:p>
    <w:p w14:paraId="0D279129" w14:textId="77777777" w:rsidR="002A68C3" w:rsidRDefault="002A68C3" w:rsidP="002A68C3">
      <w:pPr>
        <w:rPr>
          <w:szCs w:val="20"/>
        </w:rPr>
      </w:pPr>
      <w:r>
        <w:rPr>
          <w:szCs w:val="20"/>
        </w:rPr>
        <w:t>Dostop do povezave za oddajo elektronske ponudbe v tem postopku javnega naročila je objavljen na portalu javnih naročil.</w:t>
      </w:r>
    </w:p>
    <w:p w14:paraId="045C2CF8" w14:textId="77777777" w:rsidR="002A68C3" w:rsidRDefault="002A68C3" w:rsidP="002A68C3">
      <w:pPr>
        <w:rPr>
          <w:szCs w:val="20"/>
        </w:rPr>
      </w:pPr>
    </w:p>
    <w:p w14:paraId="109C8CA9" w14:textId="77777777" w:rsidR="002A68C3" w:rsidRDefault="002A68C3" w:rsidP="002A68C3">
      <w:pPr>
        <w:rPr>
          <w:szCs w:val="20"/>
        </w:rPr>
      </w:pPr>
    </w:p>
    <w:p w14:paraId="60CCF168" w14:textId="77777777" w:rsidR="002A68C3" w:rsidRDefault="002A68C3" w:rsidP="002A68C3">
      <w:pPr>
        <w:widowControl w:val="0"/>
        <w:tabs>
          <w:tab w:val="left" w:pos="954"/>
          <w:tab w:val="left" w:pos="8931"/>
          <w:tab w:val="left" w:pos="9072"/>
        </w:tabs>
        <w:suppressAutoHyphens w:val="0"/>
        <w:kinsoku w:val="0"/>
        <w:overflowPunct w:val="0"/>
        <w:autoSpaceDE w:val="0"/>
        <w:autoSpaceDN w:val="0"/>
        <w:adjustRightInd w:val="0"/>
        <w:spacing w:before="1" w:line="240" w:lineRule="auto"/>
        <w:jc w:val="left"/>
        <w:outlineLvl w:val="2"/>
        <w:rPr>
          <w:rFonts w:eastAsia="Times New Roman"/>
          <w:b/>
          <w:bCs/>
          <w:szCs w:val="20"/>
          <w:lang w:eastAsia="sl-SI"/>
        </w:rPr>
      </w:pPr>
      <w:r>
        <w:rPr>
          <w:rFonts w:eastAsia="Times New Roman"/>
          <w:b/>
          <w:bCs/>
          <w:szCs w:val="20"/>
          <w:lang w:eastAsia="sl-SI"/>
        </w:rPr>
        <w:t>5. ČAS IN KRAJ ODPIRANJA</w:t>
      </w:r>
      <w:r>
        <w:rPr>
          <w:rFonts w:eastAsia="Times New Roman"/>
          <w:b/>
          <w:bCs/>
          <w:spacing w:val="-6"/>
          <w:szCs w:val="20"/>
          <w:lang w:eastAsia="sl-SI"/>
        </w:rPr>
        <w:t xml:space="preserve"> </w:t>
      </w:r>
      <w:r>
        <w:rPr>
          <w:rFonts w:eastAsia="Times New Roman"/>
          <w:b/>
          <w:bCs/>
          <w:szCs w:val="20"/>
          <w:lang w:eastAsia="sl-SI"/>
        </w:rPr>
        <w:t>PONUDB</w:t>
      </w:r>
    </w:p>
    <w:p w14:paraId="3155FD98" w14:textId="77777777" w:rsidR="002A68C3" w:rsidRDefault="002A68C3" w:rsidP="002A68C3">
      <w:pPr>
        <w:widowControl w:val="0"/>
        <w:tabs>
          <w:tab w:val="left" w:pos="8931"/>
          <w:tab w:val="left" w:pos="9072"/>
        </w:tabs>
        <w:kinsoku w:val="0"/>
        <w:overflowPunct w:val="0"/>
        <w:autoSpaceDE w:val="0"/>
        <w:autoSpaceDN w:val="0"/>
        <w:adjustRightInd w:val="0"/>
        <w:spacing w:line="240" w:lineRule="auto"/>
        <w:rPr>
          <w:rFonts w:eastAsia="Times New Roman"/>
          <w:b/>
          <w:bCs/>
          <w:szCs w:val="20"/>
          <w:lang w:eastAsia="sl-SI"/>
        </w:rPr>
      </w:pPr>
    </w:p>
    <w:p w14:paraId="4AEE8FC1" w14:textId="000A015B" w:rsidR="002A68C3" w:rsidRDefault="002A68C3" w:rsidP="002A68C3">
      <w:pPr>
        <w:widowControl w:val="0"/>
        <w:tabs>
          <w:tab w:val="left" w:pos="8931"/>
          <w:tab w:val="left" w:pos="9072"/>
        </w:tabs>
        <w:kinsoku w:val="0"/>
        <w:overflowPunct w:val="0"/>
        <w:autoSpaceDE w:val="0"/>
        <w:autoSpaceDN w:val="0"/>
        <w:adjustRightInd w:val="0"/>
        <w:spacing w:line="240" w:lineRule="auto"/>
        <w:ind w:right="141"/>
        <w:rPr>
          <w:rFonts w:eastAsia="Times New Roman"/>
          <w:color w:val="000000"/>
          <w:szCs w:val="20"/>
          <w:lang w:eastAsia="sl-SI"/>
        </w:rPr>
      </w:pPr>
      <w:r>
        <w:rPr>
          <w:rFonts w:eastAsia="Times New Roman"/>
          <w:szCs w:val="20"/>
          <w:lang w:eastAsia="sl-SI"/>
        </w:rPr>
        <w:t>Odpiranje ponudb bo potekalo avtomatično v informacijskem sistemu e-JN</w:t>
      </w:r>
      <w:r>
        <w:rPr>
          <w:rFonts w:eastAsia="Times New Roman"/>
          <w:b/>
          <w:bCs/>
          <w:szCs w:val="20"/>
          <w:lang w:eastAsia="sl-SI"/>
        </w:rPr>
        <w:t xml:space="preserve"> </w:t>
      </w:r>
      <w:r>
        <w:rPr>
          <w:rFonts w:eastAsia="Times New Roman"/>
          <w:szCs w:val="20"/>
          <w:lang w:eastAsia="sl-SI"/>
        </w:rPr>
        <w:t xml:space="preserve">in se bo začelo </w:t>
      </w:r>
      <w:r>
        <w:rPr>
          <w:rFonts w:eastAsia="Times New Roman"/>
          <w:b/>
          <w:szCs w:val="20"/>
          <w:lang w:eastAsia="sl-SI"/>
        </w:rPr>
        <w:t xml:space="preserve">dne </w:t>
      </w:r>
      <w:r w:rsidR="003A39AC">
        <w:rPr>
          <w:rFonts w:eastAsia="Times New Roman"/>
          <w:b/>
          <w:szCs w:val="20"/>
          <w:lang w:eastAsia="sl-SI"/>
        </w:rPr>
        <w:t>30.9</w:t>
      </w:r>
      <w:r>
        <w:rPr>
          <w:rFonts w:eastAsia="Times New Roman"/>
          <w:b/>
          <w:szCs w:val="20"/>
          <w:lang w:eastAsia="sl-SI"/>
        </w:rPr>
        <w:t>.2026</w:t>
      </w:r>
      <w:r>
        <w:rPr>
          <w:rFonts w:eastAsia="Times New Roman"/>
          <w:b/>
          <w:bCs/>
          <w:szCs w:val="20"/>
          <w:lang w:eastAsia="sl-SI"/>
        </w:rPr>
        <w:t xml:space="preserve"> ob 11.00 uri </w:t>
      </w:r>
      <w:r>
        <w:rPr>
          <w:rFonts w:eastAsia="Times New Roman"/>
          <w:szCs w:val="20"/>
          <w:lang w:eastAsia="sl-SI"/>
        </w:rPr>
        <w:t xml:space="preserve">na spletnem naslovu </w:t>
      </w:r>
      <w:hyperlink r:id="rId14" w:history="1">
        <w:r>
          <w:rPr>
            <w:rStyle w:val="Hiperpovezava"/>
            <w:szCs w:val="20"/>
            <w:lang w:eastAsia="sl-SI"/>
          </w:rPr>
          <w:t>https://ejn.gov.si/eJN2</w:t>
        </w:r>
      </w:hyperlink>
      <w:r>
        <w:rPr>
          <w:rFonts w:eastAsia="Times New Roman"/>
          <w:color w:val="000000"/>
          <w:szCs w:val="20"/>
          <w:lang w:eastAsia="sl-SI"/>
        </w:rPr>
        <w:t>.</w:t>
      </w:r>
    </w:p>
    <w:p w14:paraId="3D0DA94B" w14:textId="77777777" w:rsidR="002A68C3" w:rsidRDefault="002A68C3" w:rsidP="002A68C3">
      <w:pPr>
        <w:widowControl w:val="0"/>
        <w:tabs>
          <w:tab w:val="left" w:pos="8931"/>
          <w:tab w:val="left" w:pos="9072"/>
        </w:tabs>
        <w:kinsoku w:val="0"/>
        <w:overflowPunct w:val="0"/>
        <w:autoSpaceDE w:val="0"/>
        <w:autoSpaceDN w:val="0"/>
        <w:adjustRightInd w:val="0"/>
        <w:spacing w:before="2" w:line="240" w:lineRule="auto"/>
        <w:ind w:right="141"/>
        <w:rPr>
          <w:rFonts w:eastAsia="Times New Roman"/>
          <w:szCs w:val="20"/>
          <w:lang w:eastAsia="sl-SI"/>
        </w:rPr>
      </w:pPr>
    </w:p>
    <w:p w14:paraId="50247557" w14:textId="77777777" w:rsidR="002A68C3" w:rsidRDefault="002A68C3" w:rsidP="002A68C3">
      <w:pPr>
        <w:tabs>
          <w:tab w:val="left" w:pos="8931"/>
          <w:tab w:val="left" w:pos="9072"/>
        </w:tabs>
        <w:ind w:right="141"/>
        <w:rPr>
          <w:szCs w:val="20"/>
        </w:rPr>
      </w:pPr>
      <w:r>
        <w:rPr>
          <w:szCs w:val="20"/>
        </w:rPr>
        <w:t>Odpiranje poteka tako, da informacijski sistem e-JN samodejno ob uri, ki je določena za javno odpiranje ponudb, prikaže podatke o ponudniku, o variantah, če so bile zahtevane oziroma dovoljene, ter omogoči dostop do .</w:t>
      </w:r>
      <w:proofErr w:type="spellStart"/>
      <w:r>
        <w:rPr>
          <w:szCs w:val="20"/>
        </w:rPr>
        <w:t>pdf</w:t>
      </w:r>
      <w:proofErr w:type="spellEnd"/>
      <w:r>
        <w:rPr>
          <w:szCs w:val="20"/>
        </w:rPr>
        <w:t xml:space="preserve"> dokumenta, ki ga ponudnik naloži v sistem e-JN pod zavihek »Predračun«. </w:t>
      </w:r>
    </w:p>
    <w:p w14:paraId="21B6754E" w14:textId="77777777" w:rsidR="002A68C3" w:rsidRDefault="002A68C3" w:rsidP="002A68C3">
      <w:pPr>
        <w:pStyle w:val="Naslov1"/>
        <w:numPr>
          <w:ilvl w:val="0"/>
          <w:numId w:val="0"/>
        </w:numPr>
        <w:tabs>
          <w:tab w:val="left" w:pos="708"/>
        </w:tabs>
        <w:rPr>
          <w:rFonts w:eastAsia="SimSun"/>
        </w:rPr>
      </w:pPr>
      <w:bookmarkStart w:id="9" w:name="__RefHeading___Toc509692045"/>
      <w:bookmarkEnd w:id="9"/>
      <w:r>
        <w:rPr>
          <w:rFonts w:eastAsia="SimSun"/>
        </w:rPr>
        <w:t>6. PRAVNA PODLAGA</w:t>
      </w:r>
    </w:p>
    <w:p w14:paraId="6FBEFDFC" w14:textId="77777777" w:rsidR="002A68C3" w:rsidRDefault="002A68C3" w:rsidP="002A68C3">
      <w:r>
        <w:t>Naročnik izvaja postopek oddaje javnega naročila na podlagi veljavnega zakona in podzakonskih aktov, ki urejajo javno naročanje, v skladu z veljavno zakonodajo, ki ureja področje javnih financ ter področje, ki je predmet javnega naročila.</w:t>
      </w:r>
    </w:p>
    <w:p w14:paraId="0D22A5C9" w14:textId="77777777" w:rsidR="002A68C3" w:rsidRDefault="002A68C3" w:rsidP="002A68C3"/>
    <w:p w14:paraId="053EBF9A" w14:textId="77777777" w:rsidR="002A68C3" w:rsidRDefault="002A68C3" w:rsidP="002A68C3">
      <w:pPr>
        <w:pStyle w:val="Naslov1"/>
        <w:numPr>
          <w:ilvl w:val="0"/>
          <w:numId w:val="0"/>
        </w:numPr>
        <w:tabs>
          <w:tab w:val="left" w:pos="708"/>
        </w:tabs>
        <w:spacing w:after="0"/>
        <w:rPr>
          <w:rFonts w:eastAsia="SimSun"/>
        </w:rPr>
      </w:pPr>
      <w:bookmarkStart w:id="10" w:name="__RefHeading___Toc509692046"/>
      <w:bookmarkEnd w:id="10"/>
      <w:r>
        <w:rPr>
          <w:rFonts w:eastAsia="SimSun"/>
        </w:rPr>
        <w:t>7. TEMELJNA PRAVILA za dostop, obvestila in pojasnila v zvezi z razpisno dokumentacijo</w:t>
      </w:r>
    </w:p>
    <w:p w14:paraId="53493788" w14:textId="77777777" w:rsidR="002A68C3" w:rsidRDefault="002A68C3" w:rsidP="002A68C3">
      <w:pPr>
        <w:pStyle w:val="Naslov2"/>
        <w:numPr>
          <w:ilvl w:val="1"/>
          <w:numId w:val="6"/>
        </w:numPr>
        <w:tabs>
          <w:tab w:val="left" w:pos="708"/>
        </w:tabs>
        <w:rPr>
          <w:rFonts w:eastAsia="SimSun"/>
        </w:rPr>
      </w:pPr>
      <w:bookmarkStart w:id="11" w:name="__RefHeading___Toc509692047"/>
      <w:bookmarkEnd w:id="11"/>
      <w:r>
        <w:rPr>
          <w:rFonts w:eastAsia="SimSun"/>
        </w:rPr>
        <w:t>Dostop do razpisne dokumentacije</w:t>
      </w:r>
    </w:p>
    <w:p w14:paraId="3AE44C46" w14:textId="77777777" w:rsidR="002A68C3" w:rsidRDefault="002A68C3" w:rsidP="002A68C3">
      <w:r>
        <w:t>Razpisno dokumentacijo lahko ponudniki dobijo na Portalu javnih naročil.</w:t>
      </w:r>
    </w:p>
    <w:p w14:paraId="634EFA89" w14:textId="77777777" w:rsidR="002A68C3" w:rsidRDefault="002A68C3" w:rsidP="002A68C3">
      <w:pPr>
        <w:pStyle w:val="Naslov2"/>
        <w:numPr>
          <w:ilvl w:val="1"/>
          <w:numId w:val="6"/>
        </w:numPr>
        <w:tabs>
          <w:tab w:val="left" w:pos="708"/>
        </w:tabs>
        <w:rPr>
          <w:rFonts w:eastAsia="SimSun"/>
        </w:rPr>
      </w:pPr>
      <w:bookmarkStart w:id="12" w:name="__RefHeading___Toc509692048"/>
      <w:bookmarkEnd w:id="12"/>
      <w:r>
        <w:rPr>
          <w:rFonts w:eastAsia="SimSun"/>
        </w:rPr>
        <w:t>Obvestila in pojasnila v zvezi z razpisno dokumentacijo</w:t>
      </w:r>
    </w:p>
    <w:p w14:paraId="67EE4331" w14:textId="77777777" w:rsidR="002A68C3" w:rsidRDefault="002A68C3" w:rsidP="002A68C3">
      <w:r>
        <w:t>Komunikacija s ponudniki o vprašanjih v zvezi z vsebino naročila in v zvezi s pripravo ponudbe poteka izključno preko portala javnih naročil.</w:t>
      </w:r>
    </w:p>
    <w:p w14:paraId="3A949E72" w14:textId="77777777" w:rsidR="002A68C3" w:rsidRDefault="002A68C3" w:rsidP="002A68C3"/>
    <w:p w14:paraId="728F479D" w14:textId="50F694A2" w:rsidR="002A68C3" w:rsidRDefault="002A68C3" w:rsidP="002A68C3">
      <w:r>
        <w:t xml:space="preserve">Naročnik bo zahtevo za pojasnilo razpisne dokumentacije oziroma kakršnokoli drugo vprašanje v zvezi z naročilom štel kot pravočasno, v kolikor bo na portalu javnih naročil zastavljeno najkasneje do vključno </w:t>
      </w:r>
      <w:r>
        <w:rPr>
          <w:b/>
        </w:rPr>
        <w:t>do 2</w:t>
      </w:r>
      <w:r w:rsidR="003A39AC">
        <w:rPr>
          <w:b/>
        </w:rPr>
        <w:t>2</w:t>
      </w:r>
      <w:r>
        <w:rPr>
          <w:b/>
        </w:rPr>
        <w:t>.</w:t>
      </w:r>
      <w:r w:rsidR="003A39AC">
        <w:rPr>
          <w:b/>
        </w:rPr>
        <w:t>9</w:t>
      </w:r>
      <w:r>
        <w:rPr>
          <w:b/>
        </w:rPr>
        <w:t xml:space="preserve">.2026 do </w:t>
      </w:r>
      <w:r w:rsidR="00690344">
        <w:rPr>
          <w:b/>
        </w:rPr>
        <w:t>12</w:t>
      </w:r>
      <w:r>
        <w:rPr>
          <w:b/>
        </w:rPr>
        <w:t>.00 ure.</w:t>
      </w:r>
      <w:r>
        <w:t xml:space="preserve"> </w:t>
      </w:r>
    </w:p>
    <w:p w14:paraId="7DBB47D2" w14:textId="77777777" w:rsidR="002A68C3" w:rsidRDefault="002A68C3" w:rsidP="002A68C3">
      <w:r>
        <w:t>Na zahteve za pojasnila oziroma druga vprašanja v zvezi z naročilom, zastavljena po tem roku, naročnik ne bo odgovarjal.</w:t>
      </w:r>
    </w:p>
    <w:p w14:paraId="14BF31D0" w14:textId="77777777" w:rsidR="002A68C3" w:rsidRDefault="002A68C3" w:rsidP="002A68C3"/>
    <w:p w14:paraId="05E6A90C" w14:textId="77777777" w:rsidR="002A68C3" w:rsidRDefault="002A68C3" w:rsidP="002A68C3">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CEFD279" w14:textId="77777777" w:rsidR="002A68C3" w:rsidRDefault="002A68C3" w:rsidP="002A68C3">
      <w:pPr>
        <w:pStyle w:val="Naslov1"/>
        <w:numPr>
          <w:ilvl w:val="0"/>
          <w:numId w:val="7"/>
        </w:numPr>
        <w:tabs>
          <w:tab w:val="left" w:pos="708"/>
        </w:tabs>
        <w:spacing w:after="0"/>
        <w:rPr>
          <w:rFonts w:eastAsia="SimSun"/>
        </w:rPr>
      </w:pPr>
      <w:bookmarkStart w:id="13" w:name="__RefHeading___Toc509692049"/>
      <w:bookmarkEnd w:id="13"/>
      <w:r>
        <w:rPr>
          <w:rFonts w:eastAsia="SimSun"/>
        </w:rPr>
        <w:t>ugotavljanje sposobnosti</w:t>
      </w:r>
    </w:p>
    <w:p w14:paraId="176A771A" w14:textId="77777777" w:rsidR="002A68C3" w:rsidRDefault="002A68C3" w:rsidP="002A68C3">
      <w:pPr>
        <w:pStyle w:val="Naslov2"/>
        <w:numPr>
          <w:ilvl w:val="1"/>
          <w:numId w:val="7"/>
        </w:numPr>
        <w:tabs>
          <w:tab w:val="left" w:pos="708"/>
        </w:tabs>
        <w:rPr>
          <w:rFonts w:eastAsia="SimSun"/>
          <w:i/>
          <w:iCs/>
        </w:rPr>
      </w:pPr>
      <w:bookmarkStart w:id="14" w:name="__RefHeading___Toc509692050"/>
      <w:bookmarkEnd w:id="14"/>
      <w:r>
        <w:rPr>
          <w:rFonts w:eastAsia="SimSun"/>
          <w:i/>
          <w:iCs/>
        </w:rPr>
        <w:t>Ugotavljanje sposobnosti za sodelovanje v postopku oddaje javnega naročila in dokazila</w:t>
      </w:r>
    </w:p>
    <w:p w14:paraId="6A67DFC2" w14:textId="77777777" w:rsidR="002A68C3" w:rsidRDefault="002A68C3" w:rsidP="002A68C3">
      <w:r>
        <w:t xml:space="preserve">Ponudnik mora izpolnjevati vse v tej točki navedene pogoje. </w:t>
      </w:r>
    </w:p>
    <w:p w14:paraId="2E0001F9" w14:textId="77777777" w:rsidR="002A68C3" w:rsidRDefault="002A68C3" w:rsidP="002A68C3"/>
    <w:p w14:paraId="515887E5" w14:textId="77777777" w:rsidR="002A68C3" w:rsidRDefault="002A68C3" w:rsidP="002A68C3">
      <w:r>
        <w:t xml:space="preserve">Ob predložitvi ponudbe bo naročnik namesto potrdil, ki jih izdajajo javni organi ali tretje osebe, v skladu z 79. členom ZJN-3 sprejel ESPD, ki predstavlja lastno izjavo, kot predhodni dokaz v zvezi s točkami 8.1.1 do 8.1.5 teh navodil. </w:t>
      </w:r>
    </w:p>
    <w:p w14:paraId="4C623F3F" w14:textId="77777777" w:rsidR="002A68C3" w:rsidRDefault="002A68C3" w:rsidP="002A68C3"/>
    <w:p w14:paraId="702132AB" w14:textId="77777777" w:rsidR="002A68C3" w:rsidRDefault="002A68C3" w:rsidP="002A68C3">
      <w:r>
        <w:t>Gospodarski subjekt mora v obrazcu ESPD navesti vse informacije, na podlagi katerih bo naročnik potrdila ali druge informacije pridobil v nacionalni bazi podatkov, ter v predmetnem obrazcu podati soglasje, da dokazila pridobi naročnik.</w:t>
      </w:r>
    </w:p>
    <w:p w14:paraId="44A1C1B5" w14:textId="77777777" w:rsidR="002A68C3" w:rsidRDefault="002A68C3" w:rsidP="002A68C3"/>
    <w:p w14:paraId="0C9112B3" w14:textId="77777777" w:rsidR="002A68C3" w:rsidRDefault="002A68C3" w:rsidP="002A68C3">
      <w:r>
        <w:lastRenderedPageBreak/>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7.1.8 teh navodil.</w:t>
      </w:r>
    </w:p>
    <w:p w14:paraId="34871D9E" w14:textId="77777777" w:rsidR="002A68C3" w:rsidRDefault="002A68C3" w:rsidP="002A68C3"/>
    <w:p w14:paraId="3E87FFE7" w14:textId="77777777" w:rsidR="002A68C3" w:rsidRDefault="002A68C3" w:rsidP="002A68C3">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02712207" w14:textId="77777777" w:rsidR="002A68C3" w:rsidRDefault="002A68C3" w:rsidP="002A68C3"/>
    <w:p w14:paraId="4933299B" w14:textId="77777777" w:rsidR="002A68C3" w:rsidRDefault="002A68C3" w:rsidP="002A68C3">
      <w: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ACFE897" w14:textId="77777777" w:rsidR="002A68C3" w:rsidRDefault="002A68C3" w:rsidP="002A68C3">
      <w:r>
        <w:t>Za skupne ponudbe in ponudbe s podizvajalci je potrebno upoštevati še točki 10.3.1 (Skupna ponudba) in 10.3.2 (Ponudba s podizvajalci) teh navodil.</w:t>
      </w:r>
    </w:p>
    <w:p w14:paraId="251ACC10" w14:textId="77777777" w:rsidR="002A68C3" w:rsidRDefault="002A68C3" w:rsidP="002A68C3">
      <w:pPr>
        <w:pStyle w:val="Naslov3"/>
        <w:numPr>
          <w:ilvl w:val="2"/>
          <w:numId w:val="7"/>
        </w:numPr>
        <w:tabs>
          <w:tab w:val="left" w:pos="708"/>
        </w:tabs>
        <w:rPr>
          <w:rFonts w:eastAsia="SimSun"/>
        </w:rPr>
      </w:pPr>
      <w:bookmarkStart w:id="15" w:name="__RefHeading___Toc509692051"/>
      <w:bookmarkEnd w:id="15"/>
      <w:r>
        <w:rPr>
          <w:rFonts w:eastAsia="SimSun"/>
        </w:rPr>
        <w:t>Razlogi za izključitev</w:t>
      </w:r>
    </w:p>
    <w:p w14:paraId="1013482C" w14:textId="77777777" w:rsidR="002A68C3" w:rsidRDefault="002A68C3" w:rsidP="002A68C3">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EC488F7" w14:textId="77777777" w:rsidR="002A68C3" w:rsidRDefault="002A68C3" w:rsidP="002A68C3">
      <w:pPr>
        <w:ind w:left="426"/>
      </w:pPr>
    </w:p>
    <w:p w14:paraId="64C7426C" w14:textId="77777777" w:rsidR="002A68C3" w:rsidRDefault="002A68C3" w:rsidP="002A68C3">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B4C0924" w14:textId="77777777" w:rsidR="002A68C3" w:rsidRDefault="002A68C3" w:rsidP="002A68C3">
      <w:pPr>
        <w:ind w:firstLine="426"/>
      </w:pPr>
      <w:r>
        <w:t>DOKAZILA:</w:t>
      </w:r>
    </w:p>
    <w:p w14:paraId="3F079719" w14:textId="77777777" w:rsidR="002A68C3" w:rsidRDefault="002A68C3" w:rsidP="002A68C3">
      <w:pPr>
        <w:ind w:left="426"/>
      </w:pPr>
      <w:r>
        <w:t xml:space="preserve">Izpolnjen </w:t>
      </w:r>
      <w:r>
        <w:rPr>
          <w:b/>
        </w:rPr>
        <w:t xml:space="preserve">obrazec </w:t>
      </w:r>
      <w:r>
        <w:t>ESPD (v »Del III: Razlogi za izključitev, Oddelek A: Razlogi, povezani s kazenskimi obsodbami«) za vse gospodarske subjekte v ponudbi</w:t>
      </w:r>
    </w:p>
    <w:p w14:paraId="213C7EF0" w14:textId="77777777" w:rsidR="002A68C3" w:rsidRDefault="002A68C3" w:rsidP="002A68C3"/>
    <w:p w14:paraId="28DE8366" w14:textId="77777777" w:rsidR="002A68C3" w:rsidRDefault="002A68C3" w:rsidP="002A68C3">
      <w:pPr>
        <w:tabs>
          <w:tab w:val="left" w:pos="887"/>
        </w:tabs>
        <w:ind w:left="392"/>
      </w:pPr>
      <w:r>
        <w:rPr>
          <w:b/>
        </w:rPr>
        <w:t>Naročnik bo, pred oddajo javnega naročila, od ponudnika, kateremu se je odločil oddati predmetno naročilo</w:t>
      </w:r>
      <w: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pooblastila naročnika za pridobitev podatkov iz kazenske evidence, dodatnih pooblastil naročnik ne bo zahteval.</w:t>
      </w:r>
    </w:p>
    <w:p w14:paraId="7B639B18" w14:textId="77777777" w:rsidR="002A68C3" w:rsidRDefault="002A68C3" w:rsidP="002A68C3">
      <w:pPr>
        <w:tabs>
          <w:tab w:val="left" w:pos="887"/>
        </w:tabs>
        <w:ind w:left="392"/>
      </w:pPr>
      <w:r>
        <w:t>Ponudnik lahko potrdila iz Kazenske evidence priloži sam. Tako predložena potrdila morajo odražati zadnje stanje.</w:t>
      </w:r>
    </w:p>
    <w:p w14:paraId="3741ED04" w14:textId="77777777" w:rsidR="002A68C3" w:rsidRDefault="002A68C3" w:rsidP="002A68C3">
      <w:pPr>
        <w:tabs>
          <w:tab w:val="left" w:pos="887"/>
        </w:tabs>
        <w:ind w:left="392"/>
        <w:jc w:val="left"/>
      </w:pPr>
    </w:p>
    <w:p w14:paraId="772E91AF" w14:textId="77777777" w:rsidR="002A68C3" w:rsidRDefault="002A68C3" w:rsidP="002A68C3">
      <w:pPr>
        <w:numPr>
          <w:ilvl w:val="0"/>
          <w:numId w:val="8"/>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097E19B" w14:textId="77777777" w:rsidR="002A68C3" w:rsidRDefault="002A68C3" w:rsidP="002A68C3">
      <w:pPr>
        <w:ind w:firstLine="392"/>
      </w:pPr>
      <w:r>
        <w:t>DOKAZILO:</w:t>
      </w:r>
    </w:p>
    <w:p w14:paraId="6DB6DB09" w14:textId="77777777" w:rsidR="002A68C3" w:rsidRDefault="002A68C3" w:rsidP="002A68C3">
      <w:pPr>
        <w:ind w:left="426"/>
      </w:pPr>
      <w:r>
        <w:t xml:space="preserve">Izpolnjen </w:t>
      </w:r>
      <w:r>
        <w:rPr>
          <w:b/>
        </w:rPr>
        <w:t xml:space="preserve">obrazec ESPD </w:t>
      </w:r>
      <w:r>
        <w:t>(v »Del III: Razlogi za izključitev, Oddelek B: Razlogi, povezani s plačilom davkov ali prispevkov za socialno varnost«) za vse gospodarske subjekte v ponudbi</w:t>
      </w:r>
    </w:p>
    <w:p w14:paraId="1AFDDF68" w14:textId="6B02B4D3" w:rsidR="002A68C3" w:rsidRDefault="002A68C3" w:rsidP="002A68C3">
      <w:pPr>
        <w:tabs>
          <w:tab w:val="left" w:pos="887"/>
        </w:tabs>
        <w:ind w:left="392"/>
        <w:jc w:val="left"/>
      </w:pPr>
    </w:p>
    <w:p w14:paraId="61DFEA34" w14:textId="77777777" w:rsidR="00F72E47" w:rsidRDefault="00F72E47" w:rsidP="002A68C3">
      <w:pPr>
        <w:tabs>
          <w:tab w:val="left" w:pos="887"/>
        </w:tabs>
        <w:ind w:left="392"/>
        <w:jc w:val="left"/>
      </w:pPr>
    </w:p>
    <w:p w14:paraId="18706B6E" w14:textId="77777777" w:rsidR="002A68C3" w:rsidRDefault="002A68C3" w:rsidP="002A68C3">
      <w:pPr>
        <w:numPr>
          <w:ilvl w:val="0"/>
          <w:numId w:val="8"/>
        </w:numPr>
        <w:ind w:left="426" w:hanging="284"/>
      </w:pPr>
      <w:r>
        <w:lastRenderedPageBreak/>
        <w:t>Gospodarski subjekt na dan, ko poteče rok za oddajo ponudb ne sme biti uvrščen v evidenco gospodarskih subjektov z negativnimi referencami iz a) točke četrtega odstavka 75. člena ZJN-3.</w:t>
      </w:r>
    </w:p>
    <w:p w14:paraId="2BD61BDA" w14:textId="77777777" w:rsidR="002A68C3" w:rsidRDefault="002A68C3" w:rsidP="002A68C3">
      <w:pPr>
        <w:ind w:firstLine="426"/>
      </w:pPr>
      <w:r>
        <w:t>DOKAZILA:</w:t>
      </w:r>
    </w:p>
    <w:p w14:paraId="4FF73936" w14:textId="77777777" w:rsidR="002A68C3" w:rsidRDefault="002A68C3" w:rsidP="002A68C3">
      <w:pPr>
        <w:ind w:left="426"/>
      </w:pPr>
      <w:r>
        <w:t xml:space="preserve">Izpolnjen </w:t>
      </w:r>
      <w:r>
        <w:rPr>
          <w:b/>
        </w:rPr>
        <w:t xml:space="preserve">obrazec ESPD </w:t>
      </w:r>
      <w:r>
        <w:t>(v »Del III: Razlogi za izključitev, Oddelek D: Nacionalni razlogi za izključitev«) za vse gospodarske subjekte v ponudbi</w:t>
      </w:r>
    </w:p>
    <w:p w14:paraId="5A5A9D3D" w14:textId="77777777" w:rsidR="002A68C3" w:rsidRDefault="002A68C3" w:rsidP="002A68C3">
      <w:pPr>
        <w:rPr>
          <w:b/>
          <w:i/>
          <w:sz w:val="18"/>
          <w:szCs w:val="18"/>
          <w:highlight w:val="yellow"/>
        </w:rPr>
      </w:pPr>
    </w:p>
    <w:p w14:paraId="614F1815" w14:textId="77777777" w:rsidR="002A68C3" w:rsidRDefault="002A68C3" w:rsidP="002A68C3">
      <w:pPr>
        <w:numPr>
          <w:ilvl w:val="0"/>
          <w:numId w:val="8"/>
        </w:numPr>
        <w:ind w:left="426" w:hanging="284"/>
      </w:pPr>
      <w: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325BBF30" w14:textId="77777777" w:rsidR="002A68C3" w:rsidRDefault="002A68C3" w:rsidP="002A68C3">
      <w:pPr>
        <w:ind w:firstLine="426"/>
      </w:pPr>
      <w:r>
        <w:t>DOKAZILA:</w:t>
      </w:r>
    </w:p>
    <w:p w14:paraId="04C25AF3" w14:textId="77777777" w:rsidR="002A68C3" w:rsidRDefault="002A68C3" w:rsidP="002A68C3">
      <w:pPr>
        <w:ind w:left="426"/>
      </w:pPr>
      <w:r>
        <w:t xml:space="preserve">Izpolnjen </w:t>
      </w:r>
      <w:r>
        <w:rPr>
          <w:b/>
        </w:rPr>
        <w:t xml:space="preserve">obrazec ESPD </w:t>
      </w:r>
      <w:r>
        <w:t>(v »Del III: Razlogi za izključitev, Oddelek D: Nacionalni razlogi za izključitev«)</w:t>
      </w:r>
      <w:r>
        <w:rPr>
          <w:b/>
        </w:rPr>
        <w:t xml:space="preserve"> </w:t>
      </w:r>
      <w:r>
        <w:t>za vse gospodarske subjekte v ponudbi</w:t>
      </w:r>
    </w:p>
    <w:p w14:paraId="2F27CCD5" w14:textId="77777777" w:rsidR="002A68C3" w:rsidRDefault="002A68C3" w:rsidP="002A68C3">
      <w:pPr>
        <w:rPr>
          <w:b/>
        </w:rPr>
      </w:pPr>
    </w:p>
    <w:p w14:paraId="24E9D5D5" w14:textId="77777777" w:rsidR="002A68C3" w:rsidRDefault="002A68C3" w:rsidP="002A68C3">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9BD06AD" w14:textId="77777777" w:rsidR="002A68C3" w:rsidRDefault="002A68C3" w:rsidP="002A68C3">
      <w:pPr>
        <w:pStyle w:val="Naslov3"/>
        <w:numPr>
          <w:ilvl w:val="2"/>
          <w:numId w:val="7"/>
        </w:numPr>
        <w:tabs>
          <w:tab w:val="left" w:pos="708"/>
        </w:tabs>
        <w:rPr>
          <w:rFonts w:eastAsia="SimSun"/>
        </w:rPr>
      </w:pPr>
      <w:bookmarkStart w:id="16" w:name="__RefHeading___Toc509692052"/>
      <w:bookmarkStart w:id="17" w:name="_Hlk513446588"/>
      <w:bookmarkEnd w:id="16"/>
      <w:r>
        <w:rPr>
          <w:rFonts w:eastAsia="SimSun"/>
        </w:rPr>
        <w:t>Pogoji za sodelovanje glede ustreznosti za opravljanje poklicne dejavnosti</w:t>
      </w:r>
    </w:p>
    <w:p w14:paraId="23B5DA77" w14:textId="77777777" w:rsidR="002A68C3" w:rsidRDefault="002A68C3" w:rsidP="002A68C3">
      <w:pPr>
        <w:ind w:left="426"/>
        <w:rPr>
          <w:szCs w:val="20"/>
        </w:rPr>
      </w:pPr>
      <w:bookmarkStart w:id="18" w:name="__RefHeading___Toc509692053"/>
      <w:bookmarkEnd w:id="17"/>
    </w:p>
    <w:p w14:paraId="128AC2E0" w14:textId="77777777" w:rsidR="002A68C3" w:rsidRDefault="002A68C3" w:rsidP="002A68C3">
      <w:pPr>
        <w:numPr>
          <w:ilvl w:val="0"/>
          <w:numId w:val="9"/>
        </w:numPr>
        <w:ind w:left="426" w:hanging="284"/>
      </w:pPr>
      <w: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062D554" w14:textId="77777777" w:rsidR="002A68C3" w:rsidRDefault="002A68C3" w:rsidP="002A68C3">
      <w:pPr>
        <w:rPr>
          <w:b/>
        </w:rPr>
      </w:pPr>
    </w:p>
    <w:p w14:paraId="1A9EDC12" w14:textId="77777777" w:rsidR="002A68C3" w:rsidRDefault="002A68C3" w:rsidP="002A68C3">
      <w:pPr>
        <w:ind w:left="426"/>
      </w:pPr>
      <w:r>
        <w:t xml:space="preserve">ESPD mora vsebovati vse potrebne podatke, da lahko naročnik v uradni evidenci preveri izpolnjevanje predmetnega pogoja. V kolikor takšna preveritev ne bo mogoča, bo naročnik od ponudnika zahteval </w:t>
      </w:r>
      <w:r>
        <w:rPr>
          <w:szCs w:val="20"/>
        </w:rPr>
        <w:t>predložitev kopije vpisa v enega od poklicnih ali poslovnih registrov</w:t>
      </w:r>
    </w:p>
    <w:p w14:paraId="5B6D6F63" w14:textId="77777777" w:rsidR="002A68C3" w:rsidRDefault="002A68C3" w:rsidP="002A68C3">
      <w:pPr>
        <w:widowControl w:val="0"/>
        <w:tabs>
          <w:tab w:val="left" w:pos="8931"/>
          <w:tab w:val="left" w:pos="9072"/>
        </w:tabs>
        <w:suppressAutoHyphens w:val="0"/>
        <w:kinsoku w:val="0"/>
        <w:overflowPunct w:val="0"/>
        <w:autoSpaceDE w:val="0"/>
        <w:autoSpaceDN w:val="0"/>
        <w:adjustRightInd w:val="0"/>
        <w:spacing w:before="10" w:line="240" w:lineRule="auto"/>
        <w:jc w:val="left"/>
        <w:rPr>
          <w:rFonts w:eastAsia="Times New Roman"/>
          <w:szCs w:val="20"/>
          <w:lang w:eastAsia="sl-SI"/>
        </w:rPr>
      </w:pPr>
    </w:p>
    <w:p w14:paraId="1057026F" w14:textId="77777777" w:rsidR="002A68C3" w:rsidRDefault="002A68C3" w:rsidP="002A68C3">
      <w:pPr>
        <w:ind w:firstLine="426"/>
      </w:pPr>
      <w:r>
        <w:t>DOKAZILA:</w:t>
      </w:r>
    </w:p>
    <w:p w14:paraId="75050B27" w14:textId="77777777" w:rsidR="002A68C3" w:rsidRDefault="002A68C3" w:rsidP="002A68C3">
      <w:pPr>
        <w:ind w:left="426"/>
        <w:rPr>
          <w:b/>
        </w:rPr>
      </w:pPr>
      <w:r>
        <w:t xml:space="preserve">-Izpolnjen </w:t>
      </w:r>
      <w:r>
        <w:rPr>
          <w:b/>
        </w:rPr>
        <w:t xml:space="preserve">obrazec ESPD </w:t>
      </w:r>
      <w:r>
        <w:t>(v »Del IV: Pogoji za sodelovanje, Oddelek A: Ustreznost, Vpis v ustrezen poklicni register ali vpis v poslovni register«) s strani vseh gospodarskih subjektov v ponudbi</w:t>
      </w:r>
      <w:r>
        <w:rPr>
          <w:b/>
        </w:rPr>
        <w:t>;</w:t>
      </w:r>
    </w:p>
    <w:bookmarkEnd w:id="18"/>
    <w:p w14:paraId="5D89C529" w14:textId="77777777" w:rsidR="002A68C3" w:rsidRDefault="002A68C3" w:rsidP="002A68C3">
      <w:pPr>
        <w:pStyle w:val="Naslov3"/>
        <w:numPr>
          <w:ilvl w:val="2"/>
          <w:numId w:val="7"/>
        </w:numPr>
        <w:tabs>
          <w:tab w:val="left" w:pos="708"/>
        </w:tabs>
        <w:rPr>
          <w:rFonts w:eastAsia="SimSun"/>
        </w:rPr>
      </w:pPr>
      <w:r>
        <w:rPr>
          <w:rFonts w:eastAsia="SimSun"/>
        </w:rPr>
        <w:t>Pogoji za sodelovanje glede ustreznosti za finančno sposobnost</w:t>
      </w:r>
    </w:p>
    <w:p w14:paraId="095DA89D" w14:textId="77777777" w:rsidR="002A68C3" w:rsidRDefault="002A68C3" w:rsidP="002A68C3">
      <w:pPr>
        <w:ind w:firstLine="392"/>
        <w:rPr>
          <w:b/>
          <w:bCs/>
          <w:sz w:val="18"/>
          <w:szCs w:val="18"/>
        </w:rPr>
      </w:pPr>
    </w:p>
    <w:p w14:paraId="691A4608" w14:textId="77777777" w:rsidR="002A68C3" w:rsidRDefault="002A68C3" w:rsidP="002A68C3">
      <w:pPr>
        <w:numPr>
          <w:ilvl w:val="0"/>
          <w:numId w:val="10"/>
        </w:numPr>
      </w:pPr>
      <w:r>
        <w:t xml:space="preserve">Ponudnik v preteklih šestih (6) mesecih, šteto od skrajnega roka za oddajo ponudb, ni imel </w:t>
      </w:r>
    </w:p>
    <w:p w14:paraId="2FFD872F" w14:textId="77777777" w:rsidR="002A68C3" w:rsidRDefault="002A68C3" w:rsidP="002A68C3">
      <w:pPr>
        <w:ind w:left="752"/>
      </w:pPr>
      <w:r>
        <w:t>blokiranih poslovnih računov. (v primeru skupne ponudbe mora pogoj izpolniti vsak izmed partnerjev).</w:t>
      </w:r>
    </w:p>
    <w:p w14:paraId="2C37ED98" w14:textId="77777777" w:rsidR="002A68C3" w:rsidRDefault="002A68C3" w:rsidP="002A68C3">
      <w:pPr>
        <w:ind w:left="752"/>
      </w:pPr>
    </w:p>
    <w:p w14:paraId="78A299B0" w14:textId="77777777" w:rsidR="002A68C3" w:rsidRDefault="002A68C3" w:rsidP="002A68C3">
      <w:pPr>
        <w:ind w:left="752"/>
      </w:pPr>
    </w:p>
    <w:p w14:paraId="10EEDAFE" w14:textId="77777777" w:rsidR="002A68C3" w:rsidRDefault="002A68C3" w:rsidP="002A68C3">
      <w:pPr>
        <w:ind w:firstLine="392"/>
      </w:pPr>
      <w:r>
        <w:t>DOKAZILO:</w:t>
      </w:r>
    </w:p>
    <w:p w14:paraId="36540509" w14:textId="77777777" w:rsidR="002A68C3" w:rsidRDefault="002A68C3" w:rsidP="002A68C3">
      <w:pPr>
        <w:tabs>
          <w:tab w:val="left" w:pos="817"/>
        </w:tabs>
        <w:ind w:left="392"/>
      </w:pPr>
      <w:r>
        <w:t xml:space="preserve">Izpolnjen </w:t>
      </w:r>
      <w:r>
        <w:rPr>
          <w:b/>
        </w:rPr>
        <w:t xml:space="preserve">obrazec ESPD </w:t>
      </w:r>
      <w:r>
        <w:t xml:space="preserve">(v »Del IV: Pogoji za sodelovanje, Oddelek B: Ekonomski in finančni položaj«). </w:t>
      </w:r>
    </w:p>
    <w:p w14:paraId="5051FE0A" w14:textId="77777777" w:rsidR="002A68C3" w:rsidRDefault="002A68C3" w:rsidP="002A68C3">
      <w:pPr>
        <w:tabs>
          <w:tab w:val="left" w:pos="817"/>
        </w:tabs>
        <w:ind w:left="392"/>
      </w:pPr>
    </w:p>
    <w:p w14:paraId="748BA251" w14:textId="77777777" w:rsidR="002A68C3" w:rsidRDefault="002A68C3" w:rsidP="002A68C3">
      <w:pPr>
        <w:ind w:left="426"/>
        <w:rPr>
          <w:i/>
        </w:rPr>
      </w:pPr>
      <w:r>
        <w:rPr>
          <w:i/>
          <w:u w:val="single"/>
        </w:rPr>
        <w:t>Naročnik lahko po oddaji ponudb</w:t>
      </w:r>
      <w:r>
        <w:rPr>
          <w:i/>
        </w:rPr>
        <w:t xml:space="preserve"> od tistega ponudnika za katerega bo v skladu z drugim odstavkom 89. člena ZJN-3 preveril obstoj in vsebino navedb v ponudbi zahteva:</w:t>
      </w:r>
    </w:p>
    <w:p w14:paraId="2BDEF1B7" w14:textId="77777777" w:rsidR="002A68C3" w:rsidRDefault="002A68C3" w:rsidP="002A68C3">
      <w:pPr>
        <w:ind w:left="426"/>
        <w:rPr>
          <w:i/>
        </w:rPr>
      </w:pPr>
      <w:r>
        <w:rPr>
          <w:i/>
        </w:rPr>
        <w:t xml:space="preserve"> - predložitev potrdila vseh bank, pri katerih ima ponudnik odprte račune, iz katerih izhaja izpolnjevanje pogoja te točke ali</w:t>
      </w:r>
    </w:p>
    <w:p w14:paraId="22EBCFBA" w14:textId="77777777" w:rsidR="002A68C3" w:rsidRDefault="002A68C3" w:rsidP="002A68C3">
      <w:pPr>
        <w:ind w:left="426"/>
        <w:rPr>
          <w:i/>
        </w:rPr>
      </w:pPr>
      <w:r>
        <w:rPr>
          <w:i/>
        </w:rPr>
        <w:t>-</w:t>
      </w:r>
      <w:r>
        <w:rPr>
          <w:i/>
        </w:rPr>
        <w:tab/>
        <w:t>predložitev ustreznega BON obrazca, izdanega s strani AJPES, iz katerega je razviden podatek, da v zadnjih šestih (6) mesecih ponudnik ni imel neporavnanih obveznosti.</w:t>
      </w:r>
    </w:p>
    <w:p w14:paraId="4B8CC8AB" w14:textId="77777777" w:rsidR="002A68C3" w:rsidRDefault="002A68C3" w:rsidP="002A68C3">
      <w:pPr>
        <w:ind w:left="426"/>
      </w:pPr>
    </w:p>
    <w:p w14:paraId="72FB2781" w14:textId="77777777" w:rsidR="002A68C3" w:rsidRDefault="002A68C3" w:rsidP="002A68C3">
      <w:pPr>
        <w:pStyle w:val="Naslov3"/>
        <w:numPr>
          <w:ilvl w:val="2"/>
          <w:numId w:val="7"/>
        </w:numPr>
        <w:tabs>
          <w:tab w:val="left" w:pos="708"/>
        </w:tabs>
        <w:rPr>
          <w:rFonts w:eastAsia="SimSun"/>
        </w:rPr>
      </w:pPr>
      <w:bookmarkStart w:id="19" w:name="__RefHeading___Toc509692054"/>
      <w:bookmarkEnd w:id="19"/>
      <w:r>
        <w:rPr>
          <w:rFonts w:eastAsia="SimSun"/>
        </w:rPr>
        <w:lastRenderedPageBreak/>
        <w:t>Pogoji za sodelovanje glede tehnične in strokovne sposobnosti</w:t>
      </w:r>
    </w:p>
    <w:p w14:paraId="28276278" w14:textId="77777777" w:rsidR="002A68C3" w:rsidRDefault="002A68C3" w:rsidP="002A68C3">
      <w:pPr>
        <w:ind w:left="720"/>
        <w:rPr>
          <w:b/>
        </w:rPr>
      </w:pPr>
    </w:p>
    <w:p w14:paraId="09F970EF" w14:textId="77777777" w:rsidR="002A68C3" w:rsidRDefault="002A68C3" w:rsidP="002A68C3">
      <w:pPr>
        <w:numPr>
          <w:ilvl w:val="0"/>
          <w:numId w:val="11"/>
        </w:numPr>
        <w:rPr>
          <w:b/>
        </w:rPr>
      </w:pPr>
      <w:r>
        <w:rPr>
          <w:b/>
        </w:rPr>
        <w:t>Reference</w:t>
      </w:r>
    </w:p>
    <w:p w14:paraId="416E4469" w14:textId="77777777" w:rsidR="002A68C3" w:rsidRDefault="002A68C3" w:rsidP="002A68C3">
      <w:pPr>
        <w:ind w:left="720"/>
      </w:pPr>
      <w:r>
        <w:t>Ponudnik je v zadnjih (3) letih pred objavo tega naročila na Portalu javnih naročil iz-dobavil vsaj 2 enakovredni reševalni vozili primerljivi razpisanemu vozilu, od katerih je bila vsaka v vrednosti ponujenega blaga.</w:t>
      </w:r>
    </w:p>
    <w:p w14:paraId="3E4343D7" w14:textId="77777777" w:rsidR="002A68C3" w:rsidRDefault="002A68C3" w:rsidP="002A68C3"/>
    <w:p w14:paraId="358E64D3" w14:textId="77777777" w:rsidR="002A68C3" w:rsidRDefault="002A68C3" w:rsidP="002A68C3">
      <w:pPr>
        <w:ind w:firstLine="426"/>
      </w:pPr>
      <w:r>
        <w:t>DOKAZILO:</w:t>
      </w:r>
    </w:p>
    <w:p w14:paraId="32BEC4B3" w14:textId="77777777" w:rsidR="002A68C3" w:rsidRDefault="002A68C3" w:rsidP="002A68C3">
      <w:pPr>
        <w:tabs>
          <w:tab w:val="left" w:pos="817"/>
        </w:tabs>
        <w:ind w:left="392"/>
      </w:pPr>
      <w:r>
        <w:t xml:space="preserve">Izpolnjen </w:t>
      </w:r>
      <w:r>
        <w:rPr>
          <w:b/>
        </w:rPr>
        <w:t xml:space="preserve">obrazec ESPD </w:t>
      </w:r>
      <w:r>
        <w:t>(v »Del IV: Pogoji za sodelovanje, Oddelek C: Tehnična in strokovna sposobnost, Za naročila blaga: Izvedba dobave navedenega blaga).</w:t>
      </w:r>
    </w:p>
    <w:p w14:paraId="5B8CDCE5" w14:textId="77777777" w:rsidR="002A68C3" w:rsidRDefault="002A68C3" w:rsidP="002A68C3">
      <w:pPr>
        <w:tabs>
          <w:tab w:val="left" w:pos="817"/>
        </w:tabs>
        <w:ind w:left="392"/>
      </w:pPr>
      <w:r>
        <w:t>DOKAZILO: Izpolnjen in potrjen Obrazec 7 »Referenca«</w:t>
      </w:r>
    </w:p>
    <w:p w14:paraId="46031D2D" w14:textId="77777777" w:rsidR="002A68C3" w:rsidRDefault="002A68C3" w:rsidP="002A68C3">
      <w:pPr>
        <w:tabs>
          <w:tab w:val="left" w:pos="817"/>
        </w:tabs>
      </w:pPr>
    </w:p>
    <w:p w14:paraId="008314FA" w14:textId="77777777" w:rsidR="002A68C3" w:rsidRDefault="002A68C3" w:rsidP="002A68C3">
      <w:pPr>
        <w:numPr>
          <w:ilvl w:val="0"/>
          <w:numId w:val="11"/>
        </w:numPr>
        <w:tabs>
          <w:tab w:val="left" w:pos="817"/>
        </w:tabs>
        <w:rPr>
          <w:b/>
        </w:rPr>
      </w:pPr>
      <w:r>
        <w:rPr>
          <w:b/>
        </w:rPr>
        <w:t>Tehnična dokumentacija</w:t>
      </w:r>
    </w:p>
    <w:p w14:paraId="3FC87531" w14:textId="77777777" w:rsidR="002A68C3" w:rsidRDefault="002A68C3" w:rsidP="002A68C3">
      <w:pPr>
        <w:tabs>
          <w:tab w:val="left" w:pos="817"/>
        </w:tabs>
        <w:ind w:left="392"/>
      </w:pPr>
      <w:r>
        <w:t>Predložitev dokazil, certifikatov, tehnične dokumentacije…</w:t>
      </w:r>
      <w:proofErr w:type="spellStart"/>
      <w:r>
        <w:t>ipd</w:t>
      </w:r>
      <w:proofErr w:type="spellEnd"/>
      <w:r>
        <w:t xml:space="preserve"> za dokazovanje skladnosti vozila.</w:t>
      </w:r>
    </w:p>
    <w:p w14:paraId="08449F63" w14:textId="77777777" w:rsidR="002A68C3" w:rsidRDefault="002A68C3" w:rsidP="002A68C3">
      <w:pPr>
        <w:tabs>
          <w:tab w:val="left" w:pos="817"/>
        </w:tabs>
        <w:ind w:left="392"/>
      </w:pPr>
      <w:r>
        <w:t>DOKAZILO: Predložena dokumentacija ter Obrazec 8 »Tehnične specifikacije«</w:t>
      </w:r>
    </w:p>
    <w:p w14:paraId="4BA35BF3" w14:textId="77777777" w:rsidR="002A68C3" w:rsidRDefault="002A68C3" w:rsidP="002A68C3">
      <w:bookmarkStart w:id="20" w:name="__RefHeading___Toc509692055"/>
      <w:bookmarkEnd w:id="20"/>
    </w:p>
    <w:p w14:paraId="550B61F4" w14:textId="77777777" w:rsidR="002A68C3" w:rsidRDefault="002A68C3" w:rsidP="002A68C3">
      <w:pPr>
        <w:pStyle w:val="Naslov3"/>
        <w:numPr>
          <w:ilvl w:val="2"/>
          <w:numId w:val="7"/>
        </w:numPr>
        <w:tabs>
          <w:tab w:val="left" w:pos="708"/>
        </w:tabs>
        <w:rPr>
          <w:rFonts w:eastAsia="SimSun"/>
        </w:rPr>
      </w:pPr>
      <w:r>
        <w:rPr>
          <w:rFonts w:eastAsia="SimSun"/>
        </w:rPr>
        <w:t>Drugi pogoji</w:t>
      </w:r>
    </w:p>
    <w:p w14:paraId="30B99DF7" w14:textId="77777777" w:rsidR="002A68C3" w:rsidRDefault="002A68C3" w:rsidP="002A68C3">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14:paraId="5BEDDBC7" w14:textId="77777777" w:rsidR="002A68C3" w:rsidRDefault="002A68C3" w:rsidP="002A68C3">
      <w:pPr>
        <w:ind w:firstLine="392"/>
      </w:pPr>
      <w:r>
        <w:t>DOKAZILO:</w:t>
      </w:r>
    </w:p>
    <w:p w14:paraId="4F155355" w14:textId="77777777" w:rsidR="002A68C3" w:rsidRDefault="002A68C3" w:rsidP="002A68C3">
      <w:pPr>
        <w:tabs>
          <w:tab w:val="left" w:pos="817"/>
        </w:tabs>
        <w:ind w:left="392"/>
      </w:pPr>
      <w:r>
        <w:t xml:space="preserve">Izpolnjen </w:t>
      </w:r>
      <w:r>
        <w:rPr>
          <w:b/>
        </w:rPr>
        <w:t xml:space="preserve">obrazec ESPD </w:t>
      </w:r>
      <w:r>
        <w:t>(v »Del VI: Zaključek, v Podpisani dajem/o uradno soglasje…«) za vse gospodarske subjekte v ponudbi ter Obr-5.</w:t>
      </w:r>
    </w:p>
    <w:p w14:paraId="002ACF41" w14:textId="77777777" w:rsidR="002A68C3" w:rsidRDefault="002A68C3" w:rsidP="002A68C3">
      <w:pPr>
        <w:tabs>
          <w:tab w:val="left" w:pos="817"/>
        </w:tabs>
        <w:ind w:left="392"/>
      </w:pPr>
    </w:p>
    <w:p w14:paraId="055DAF42" w14:textId="77777777" w:rsidR="002A68C3" w:rsidRDefault="002A68C3" w:rsidP="002A68C3">
      <w:pPr>
        <w:pStyle w:val="Naslov1"/>
        <w:numPr>
          <w:ilvl w:val="0"/>
          <w:numId w:val="7"/>
        </w:numPr>
        <w:tabs>
          <w:tab w:val="left" w:pos="708"/>
        </w:tabs>
        <w:rPr>
          <w:rFonts w:eastAsia="SimSun"/>
        </w:rPr>
      </w:pPr>
      <w:bookmarkStart w:id="21" w:name="__RefHeading___Toc509692056"/>
      <w:bookmarkEnd w:id="21"/>
      <w:r>
        <w:rPr>
          <w:rFonts w:eastAsia="SimSun"/>
        </w:rPr>
        <w:t>merilO</w:t>
      </w:r>
      <w:bookmarkStart w:id="22" w:name="_Hlk51227335"/>
    </w:p>
    <w:bookmarkEnd w:id="22"/>
    <w:p w14:paraId="761924C2" w14:textId="77777777" w:rsidR="002A68C3" w:rsidRDefault="002A68C3" w:rsidP="002A68C3">
      <w:pPr>
        <w:ind w:left="720"/>
      </w:pPr>
      <w:r>
        <w:rPr>
          <w:b/>
          <w:bCs/>
        </w:rPr>
        <w:t>Merilo za izbor</w:t>
      </w:r>
      <w:r>
        <w:t xml:space="preserve"> najugodnejšega ponudnika je ekonomsko najugodnejša ponudba določena na podlagi najnižje ponudbene cene v EUR z DDV po priloženem obrazcu »Povzetek predračuna - rekapitulacija (Obrazec 2)« ob pogoju, da je ponudba dopustna. </w:t>
      </w:r>
    </w:p>
    <w:p w14:paraId="0BA8EFC3" w14:textId="6417E55B" w:rsidR="00F72E47" w:rsidRDefault="002A68C3" w:rsidP="0062407E">
      <w:pPr>
        <w:ind w:left="720"/>
      </w:pPr>
      <w:r>
        <w:t>V primeru, da bi dva ponudnika podala ponudbo z enako ponudbeno vrednostjo, bo naročnik izbral ponudnika, ki bo prej oddal ponudbo.</w:t>
      </w:r>
    </w:p>
    <w:p w14:paraId="180FBD30" w14:textId="77777777" w:rsidR="002A68C3" w:rsidRDefault="002A68C3" w:rsidP="002A68C3">
      <w:pPr>
        <w:pStyle w:val="Naslov1"/>
        <w:numPr>
          <w:ilvl w:val="0"/>
          <w:numId w:val="7"/>
        </w:numPr>
        <w:tabs>
          <w:tab w:val="left" w:pos="708"/>
        </w:tabs>
        <w:spacing w:after="0"/>
        <w:rPr>
          <w:rFonts w:eastAsia="SimSun"/>
        </w:rPr>
      </w:pPr>
      <w:r>
        <w:rPr>
          <w:rFonts w:eastAsia="SimSun"/>
        </w:rPr>
        <w:t>ponudba</w:t>
      </w:r>
    </w:p>
    <w:p w14:paraId="2ED986A6" w14:textId="77777777" w:rsidR="002A68C3" w:rsidRDefault="002A68C3" w:rsidP="002A68C3">
      <w:pPr>
        <w:pStyle w:val="Naslov2"/>
        <w:numPr>
          <w:ilvl w:val="1"/>
          <w:numId w:val="7"/>
        </w:numPr>
        <w:tabs>
          <w:tab w:val="left" w:pos="708"/>
        </w:tabs>
        <w:rPr>
          <w:rFonts w:eastAsia="SimSun"/>
        </w:rPr>
      </w:pPr>
      <w:bookmarkStart w:id="23" w:name="__RefHeading___Toc509692058"/>
      <w:bookmarkEnd w:id="23"/>
      <w:r>
        <w:rPr>
          <w:rFonts w:eastAsia="SimSun"/>
        </w:rPr>
        <w:t>Ponudbena dokumentacija</w:t>
      </w:r>
    </w:p>
    <w:p w14:paraId="6A0F4839" w14:textId="77777777" w:rsidR="002A68C3" w:rsidRDefault="002A68C3" w:rsidP="002A68C3">
      <w:r>
        <w:t>Ponudnik v ponudbi priloži obrazce, ki so navedeni v tej točki za priznanje sposobnosti.</w:t>
      </w:r>
    </w:p>
    <w:p w14:paraId="67529C34" w14:textId="77777777" w:rsidR="002A68C3" w:rsidRDefault="002A68C3" w:rsidP="002A68C3"/>
    <w:p w14:paraId="673F6D80" w14:textId="77777777" w:rsidR="002A68C3" w:rsidRDefault="002A68C3" w:rsidP="002A68C3">
      <w:r>
        <w:t>Ponudbeno dokumentacijo sestavljajo naslednji dokumenti:</w:t>
      </w:r>
    </w:p>
    <w:p w14:paraId="0758B5F3" w14:textId="77777777" w:rsidR="002A68C3" w:rsidRDefault="002A68C3" w:rsidP="002A68C3">
      <w:pPr>
        <w:rPr>
          <w:highlight w:val="yellow"/>
        </w:rPr>
      </w:pPr>
    </w:p>
    <w:p w14:paraId="7148D4B6" w14:textId="77777777" w:rsidR="002A68C3" w:rsidRDefault="002A68C3" w:rsidP="002A68C3">
      <w:pPr>
        <w:pStyle w:val="Odstavekseznama"/>
        <w:numPr>
          <w:ilvl w:val="0"/>
          <w:numId w:val="12"/>
        </w:numPr>
      </w:pPr>
      <w:r>
        <w:t>Izpolnjen Obrazec 1</w:t>
      </w:r>
      <w:r>
        <w:rPr>
          <w:b/>
        </w:rPr>
        <w:t xml:space="preserve"> </w:t>
      </w:r>
      <w:r>
        <w:t>»</w:t>
      </w:r>
      <w:r>
        <w:rPr>
          <w:b/>
        </w:rPr>
        <w:t>Podatki o ponudniku</w:t>
      </w:r>
      <w:r>
        <w:t>«:</w:t>
      </w:r>
    </w:p>
    <w:p w14:paraId="1215351E" w14:textId="77777777" w:rsidR="002A68C3" w:rsidRDefault="002A68C3" w:rsidP="002A68C3">
      <w:pPr>
        <w:pStyle w:val="Odstavekseznama"/>
      </w:pPr>
      <w:r>
        <w:t>-Obrazec 1a Podatki o partnerju v primeru skupne ponudbe;</w:t>
      </w:r>
    </w:p>
    <w:p w14:paraId="52A3820F" w14:textId="77777777" w:rsidR="002A68C3" w:rsidRDefault="002A68C3" w:rsidP="002A68C3">
      <w:pPr>
        <w:pStyle w:val="Odstavekseznama"/>
      </w:pPr>
      <w:r>
        <w:t>-Obrazec 1b Podatki o podizvajalcu v primeru nastopa s podizvajalci;</w:t>
      </w:r>
    </w:p>
    <w:p w14:paraId="65C16232" w14:textId="77777777" w:rsidR="002A68C3" w:rsidRDefault="002A68C3" w:rsidP="002A68C3">
      <w:pPr>
        <w:pStyle w:val="Odstavekseznama"/>
      </w:pPr>
      <w:r>
        <w:t>-Obrazec 1c Izjava in soglasje podizvajalca.</w:t>
      </w:r>
    </w:p>
    <w:p w14:paraId="46E115D2" w14:textId="77777777" w:rsidR="002A68C3" w:rsidRDefault="002A68C3" w:rsidP="002A68C3">
      <w:pPr>
        <w:pStyle w:val="Odstavekseznama"/>
      </w:pPr>
    </w:p>
    <w:p w14:paraId="440EE438" w14:textId="77777777" w:rsidR="002A68C3" w:rsidRDefault="002A68C3" w:rsidP="002A68C3">
      <w:pPr>
        <w:pStyle w:val="Odstavekseznama"/>
        <w:numPr>
          <w:ilvl w:val="0"/>
          <w:numId w:val="12"/>
        </w:numPr>
      </w:pPr>
      <w:r>
        <w:rPr>
          <w:b/>
        </w:rPr>
        <w:t>Izpolnjen Obrazec 2 »Povzetek predračuna - rekapitulacija«;</w:t>
      </w:r>
    </w:p>
    <w:p w14:paraId="0A560466" w14:textId="77777777" w:rsidR="002A68C3" w:rsidRDefault="002A68C3" w:rsidP="002A68C3">
      <w:pPr>
        <w:pStyle w:val="Odstavekseznama"/>
        <w:numPr>
          <w:ilvl w:val="0"/>
          <w:numId w:val="12"/>
        </w:numPr>
      </w:pPr>
      <w:r>
        <w:t>Priloga : izpolnjen Obrazec »</w:t>
      </w:r>
      <w:r>
        <w:rPr>
          <w:b/>
        </w:rPr>
        <w:t>ESPD</w:t>
      </w:r>
      <w:r>
        <w:t>« (za vse gospodarske subjekte v ponudbi);</w:t>
      </w:r>
    </w:p>
    <w:p w14:paraId="20F37E8B" w14:textId="77777777" w:rsidR="002A68C3" w:rsidRDefault="002A68C3" w:rsidP="002A68C3">
      <w:pPr>
        <w:pStyle w:val="Odstavekseznama"/>
        <w:numPr>
          <w:ilvl w:val="0"/>
          <w:numId w:val="12"/>
        </w:numPr>
      </w:pPr>
      <w:r>
        <w:t xml:space="preserve">Izpolnjen Obrazec </w:t>
      </w:r>
      <w:r>
        <w:rPr>
          <w:b/>
        </w:rPr>
        <w:t xml:space="preserve">3 </w:t>
      </w:r>
      <w:r>
        <w:t>»</w:t>
      </w:r>
      <w:r>
        <w:rPr>
          <w:b/>
        </w:rPr>
        <w:t>Izjava</w:t>
      </w:r>
      <w:r>
        <w:t xml:space="preserve"> </w:t>
      </w:r>
      <w:r>
        <w:rPr>
          <w:b/>
        </w:rPr>
        <w:t>gospodarskega subjekta in pooblastilo za pridobitev podatkov iz kazenske evidence«;</w:t>
      </w:r>
    </w:p>
    <w:p w14:paraId="384A6AE5" w14:textId="77777777" w:rsidR="002A68C3" w:rsidRDefault="002A68C3" w:rsidP="002A68C3">
      <w:pPr>
        <w:pStyle w:val="Odstavekseznama"/>
      </w:pPr>
    </w:p>
    <w:p w14:paraId="19F3A936" w14:textId="77777777" w:rsidR="002A68C3" w:rsidRDefault="002A68C3" w:rsidP="002A68C3">
      <w:pPr>
        <w:numPr>
          <w:ilvl w:val="0"/>
          <w:numId w:val="12"/>
        </w:numPr>
      </w:pPr>
      <w:r>
        <w:lastRenderedPageBreak/>
        <w:t xml:space="preserve">Izpolnjen Obrazec </w:t>
      </w:r>
      <w:r>
        <w:rPr>
          <w:b/>
        </w:rPr>
        <w:t>4</w:t>
      </w:r>
      <w:r>
        <w:t xml:space="preserve"> </w:t>
      </w:r>
      <w:r>
        <w:rPr>
          <w:b/>
        </w:rPr>
        <w:t>»Izjava članov organov in zastopnikov gospodarskega subjekta in pooblastilo za pridobitev podatkov iz kazenske evidence«;</w:t>
      </w:r>
    </w:p>
    <w:p w14:paraId="33AF442D" w14:textId="77777777" w:rsidR="002A68C3" w:rsidRDefault="002A68C3" w:rsidP="002A68C3">
      <w:pPr>
        <w:numPr>
          <w:ilvl w:val="0"/>
          <w:numId w:val="12"/>
        </w:numPr>
      </w:pPr>
      <w:r>
        <w:t xml:space="preserve">Izpolnjen Obrazec </w:t>
      </w:r>
      <w:r>
        <w:rPr>
          <w:b/>
          <w:i/>
          <w:iCs/>
        </w:rPr>
        <w:t>5 »Izjava o lastniških deležih«;</w:t>
      </w:r>
    </w:p>
    <w:p w14:paraId="65D737BB" w14:textId="77777777" w:rsidR="002A68C3" w:rsidRDefault="002A68C3" w:rsidP="002A68C3">
      <w:pPr>
        <w:numPr>
          <w:ilvl w:val="0"/>
          <w:numId w:val="12"/>
        </w:numPr>
      </w:pPr>
      <w:bookmarkStart w:id="24" w:name="_Hlk84829539"/>
      <w:r>
        <w:t xml:space="preserve">Potrjen Obrazec </w:t>
      </w:r>
      <w:r>
        <w:rPr>
          <w:b/>
        </w:rPr>
        <w:t xml:space="preserve">6 »Vzorec finančnega zavarovanja za dobro izvedbo pogodbenih obveznosti«  </w:t>
      </w:r>
    </w:p>
    <w:bookmarkEnd w:id="24"/>
    <w:p w14:paraId="0C81E26B" w14:textId="77777777" w:rsidR="002A68C3" w:rsidRDefault="002A68C3" w:rsidP="002A68C3">
      <w:pPr>
        <w:numPr>
          <w:ilvl w:val="0"/>
          <w:numId w:val="12"/>
        </w:numPr>
      </w:pPr>
      <w:r>
        <w:t xml:space="preserve">Potrjen Obrazec </w:t>
      </w:r>
      <w:r>
        <w:rPr>
          <w:b/>
        </w:rPr>
        <w:t>6/1 »Vzorec finančnega zavarovanja za odpravo napak v garancijski dobi«</w:t>
      </w:r>
      <w:r>
        <w:rPr>
          <w:b/>
          <w:bCs/>
        </w:rPr>
        <w:t>;</w:t>
      </w:r>
    </w:p>
    <w:p w14:paraId="6DD7E268" w14:textId="77777777" w:rsidR="002A68C3" w:rsidRDefault="002A68C3" w:rsidP="002A68C3">
      <w:pPr>
        <w:numPr>
          <w:ilvl w:val="0"/>
          <w:numId w:val="12"/>
        </w:numPr>
        <w:rPr>
          <w:i/>
        </w:rPr>
      </w:pPr>
      <w:r>
        <w:rPr>
          <w:i/>
        </w:rPr>
        <w:t xml:space="preserve">Izpolnjen Obrazec </w:t>
      </w:r>
      <w:r>
        <w:rPr>
          <w:b/>
          <w:i/>
        </w:rPr>
        <w:t>7 »Referenca«;</w:t>
      </w:r>
    </w:p>
    <w:p w14:paraId="0E15B130" w14:textId="77777777" w:rsidR="002A68C3" w:rsidRDefault="002A68C3" w:rsidP="002A68C3">
      <w:pPr>
        <w:numPr>
          <w:ilvl w:val="0"/>
          <w:numId w:val="12"/>
        </w:numPr>
      </w:pPr>
      <w:r>
        <w:t xml:space="preserve">Potrjen Obrazec </w:t>
      </w:r>
      <w:r>
        <w:rPr>
          <w:b/>
        </w:rPr>
        <w:t>8 »Tehnične specifikacije«;</w:t>
      </w:r>
    </w:p>
    <w:p w14:paraId="713B2639" w14:textId="77777777" w:rsidR="002A68C3" w:rsidRDefault="002A68C3" w:rsidP="002A68C3">
      <w:pPr>
        <w:pStyle w:val="Odstavekseznama"/>
        <w:numPr>
          <w:ilvl w:val="0"/>
          <w:numId w:val="12"/>
        </w:numPr>
      </w:pPr>
      <w:r>
        <w:t xml:space="preserve">Izpolnjen in parafiran vzorec </w:t>
      </w:r>
      <w:r>
        <w:rPr>
          <w:b/>
        </w:rPr>
        <w:t>pogodbe;</w:t>
      </w:r>
    </w:p>
    <w:p w14:paraId="053643DC" w14:textId="77777777" w:rsidR="002A68C3" w:rsidRDefault="002A68C3" w:rsidP="002A68C3">
      <w:pPr>
        <w:pStyle w:val="Odstavekseznama"/>
        <w:numPr>
          <w:ilvl w:val="0"/>
          <w:numId w:val="12"/>
        </w:numPr>
      </w:pPr>
      <w:r>
        <w:rPr>
          <w:b/>
        </w:rPr>
        <w:t>Lasten predračun ter vsa tehnična dokumentacija s certifikati in dokazili.</w:t>
      </w:r>
    </w:p>
    <w:p w14:paraId="0DD5F8CF" w14:textId="77777777" w:rsidR="002A68C3" w:rsidRDefault="002A68C3" w:rsidP="002A68C3">
      <w:pPr>
        <w:rPr>
          <w:i/>
          <w:sz w:val="18"/>
          <w:szCs w:val="18"/>
          <w:highlight w:val="yellow"/>
        </w:rPr>
      </w:pPr>
    </w:p>
    <w:p w14:paraId="64B6E547" w14:textId="77777777" w:rsidR="002A68C3" w:rsidRDefault="002A68C3" w:rsidP="002A68C3">
      <w:r>
        <w:t>Na poziv naročnika bo moral izbrani ponudnik v postopku javnega naročanja ali pri izvajanju javnega naročila, v roku osmih dni od prejema poziva, posredovati  (Obrazec 5) podatke o:</w:t>
      </w:r>
    </w:p>
    <w:p w14:paraId="5786CAF4" w14:textId="77777777" w:rsidR="002A68C3" w:rsidRDefault="002A68C3" w:rsidP="002A68C3">
      <w:pPr>
        <w:pStyle w:val="Odstavekseznama"/>
        <w:numPr>
          <w:ilvl w:val="0"/>
          <w:numId w:val="13"/>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6924DDA3" w14:textId="77777777" w:rsidR="002A68C3" w:rsidRDefault="002A68C3" w:rsidP="002A68C3">
      <w:pPr>
        <w:pStyle w:val="Odstavekseznama"/>
        <w:numPr>
          <w:ilvl w:val="0"/>
          <w:numId w:val="13"/>
        </w:numPr>
      </w:pPr>
      <w:r>
        <w:t>gospodarskih subjektih, za katere se glede na določbe zakona, ki ureja gospodarske družbe, šteje, da so z njim povezane družbe.</w:t>
      </w:r>
    </w:p>
    <w:p w14:paraId="46579EBD" w14:textId="77777777" w:rsidR="002A68C3" w:rsidRDefault="002A68C3" w:rsidP="002A68C3">
      <w:pPr>
        <w:pStyle w:val="Odstavekseznama"/>
        <w:ind w:left="0"/>
      </w:pPr>
    </w:p>
    <w:p w14:paraId="2A71A169" w14:textId="03C6BC96" w:rsidR="002A68C3" w:rsidRDefault="002A68C3" w:rsidP="002A68C3">
      <w:pPr>
        <w:pStyle w:val="Odstavekseznama"/>
        <w:ind w:left="0"/>
        <w:rPr>
          <w:u w:val="single"/>
        </w:rPr>
      </w:pPr>
      <w:r>
        <w:rPr>
          <w:u w:val="single"/>
        </w:rPr>
        <w:t>Zaželeno je, da ponudnik (zaradi hitrejše izvedbe javnega naročila) predloži tudi obrazec 5  že v ponudbo.</w:t>
      </w:r>
    </w:p>
    <w:p w14:paraId="644A106F" w14:textId="77777777" w:rsidR="002A68C3" w:rsidRDefault="002A68C3" w:rsidP="002A68C3"/>
    <w:p w14:paraId="0865639F" w14:textId="77777777" w:rsidR="002A68C3" w:rsidRDefault="002A68C3" w:rsidP="002A68C3">
      <w:r>
        <w:t>Ponudnik, ki odda ponudbo, pod kazensko in materialno odgovornostjo jamči, da so vsi podatki in dokumenti, podani v ponudbi, resnični. V nasprotnem primeru ponudnik naročniku odgovarja za vso škodo, ki mu je nastala.</w:t>
      </w:r>
    </w:p>
    <w:p w14:paraId="34AB7074" w14:textId="77777777" w:rsidR="002A68C3" w:rsidRDefault="002A68C3" w:rsidP="002A68C3"/>
    <w:p w14:paraId="3005D3A1" w14:textId="77777777" w:rsidR="002A68C3" w:rsidRDefault="002A68C3" w:rsidP="002A68C3">
      <w:pPr>
        <w:pStyle w:val="Naslov2"/>
        <w:numPr>
          <w:ilvl w:val="1"/>
          <w:numId w:val="7"/>
        </w:numPr>
        <w:tabs>
          <w:tab w:val="left" w:pos="708"/>
        </w:tabs>
        <w:rPr>
          <w:rFonts w:eastAsia="SimSun"/>
        </w:rPr>
      </w:pPr>
      <w:bookmarkStart w:id="25" w:name="__RefHeading___Toc509692059"/>
      <w:bookmarkEnd w:id="25"/>
      <w:r>
        <w:rPr>
          <w:rFonts w:eastAsia="SimSun"/>
        </w:rPr>
        <w:t>Sestavljanje ponudbe</w:t>
      </w:r>
    </w:p>
    <w:p w14:paraId="6A9497E2" w14:textId="77777777" w:rsidR="002A68C3" w:rsidRDefault="002A68C3" w:rsidP="002A68C3">
      <w:pPr>
        <w:pStyle w:val="Naslov3"/>
        <w:numPr>
          <w:ilvl w:val="2"/>
          <w:numId w:val="7"/>
        </w:numPr>
        <w:tabs>
          <w:tab w:val="left" w:pos="708"/>
        </w:tabs>
        <w:rPr>
          <w:rFonts w:eastAsia="SimSun"/>
        </w:rPr>
      </w:pPr>
      <w:bookmarkStart w:id="26" w:name="__RefHeading___Toc509692060"/>
      <w:bookmarkEnd w:id="26"/>
      <w:r>
        <w:rPr>
          <w:rFonts w:eastAsia="SimSun"/>
        </w:rPr>
        <w:t>Dokazila o izpolnjevanju zahtev iz tehničnih specifikacij</w:t>
      </w:r>
    </w:p>
    <w:p w14:paraId="6193B57B" w14:textId="77777777" w:rsidR="002A68C3" w:rsidRDefault="002A68C3" w:rsidP="002A68C3"/>
    <w:p w14:paraId="7AA61D9A" w14:textId="77777777" w:rsidR="002A68C3" w:rsidRDefault="002A68C3" w:rsidP="002A68C3">
      <w:r>
        <w:t>Predmet ponudbe mora izpolnjevati najmanj minimalne tehnične zahteve, navedene v tehnični specifikaciji, ki je sestavni del te razpisne dokumentacije.</w:t>
      </w:r>
    </w:p>
    <w:p w14:paraId="51CA88B1" w14:textId="77777777" w:rsidR="002A68C3" w:rsidRDefault="002A68C3" w:rsidP="002A68C3">
      <w:pPr>
        <w:pStyle w:val="Naslov3"/>
        <w:numPr>
          <w:ilvl w:val="2"/>
          <w:numId w:val="7"/>
        </w:numPr>
        <w:tabs>
          <w:tab w:val="left" w:pos="708"/>
        </w:tabs>
        <w:rPr>
          <w:rFonts w:eastAsia="SimSun"/>
        </w:rPr>
      </w:pPr>
      <w:bookmarkStart w:id="27" w:name="__RefHeading___Toc509692061"/>
      <w:bookmarkEnd w:id="27"/>
      <w:r>
        <w:rPr>
          <w:rFonts w:eastAsia="SimSun"/>
        </w:rPr>
        <w:t>Obrazec »ESPD« za vse gospodarske subjekte</w:t>
      </w:r>
    </w:p>
    <w:p w14:paraId="61EACFEE" w14:textId="77777777" w:rsidR="002A68C3" w:rsidRDefault="002A68C3" w:rsidP="002A68C3">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837D14E" w14:textId="77777777" w:rsidR="002A68C3" w:rsidRDefault="002A68C3" w:rsidP="002A68C3">
      <w:r>
        <w:rPr>
          <w:szCs w:val="20"/>
          <w:lang w:eastAsia="sl-SI"/>
        </w:rPr>
        <w:t>Navedbe v ESPD in/ali dokazila, ki ji predloži gospodarski subjekt, morajo biti veljavni.</w:t>
      </w:r>
    </w:p>
    <w:p w14:paraId="606549C4" w14:textId="77777777" w:rsidR="002A68C3" w:rsidRDefault="002A68C3" w:rsidP="002A68C3"/>
    <w:p w14:paraId="28CBD965" w14:textId="77777777" w:rsidR="002A68C3" w:rsidRDefault="002A68C3" w:rsidP="002A68C3">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5FAE77" w14:textId="77777777" w:rsidR="002A68C3" w:rsidRDefault="002A68C3" w:rsidP="002A68C3"/>
    <w:p w14:paraId="04B4DC9B" w14:textId="77777777" w:rsidR="002A68C3" w:rsidRDefault="002A68C3" w:rsidP="002A68C3">
      <w:bookmarkStart w:id="28"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28"/>
    </w:p>
    <w:p w14:paraId="297FE3D4" w14:textId="77777777" w:rsidR="002A68C3" w:rsidRDefault="002A68C3" w:rsidP="002A68C3"/>
    <w:p w14:paraId="2A53F45D" w14:textId="77777777" w:rsidR="002A68C3" w:rsidRDefault="002A68C3" w:rsidP="002A68C3">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 xml:space="preserve">. </w:t>
      </w:r>
    </w:p>
    <w:p w14:paraId="71D25E09" w14:textId="77777777" w:rsidR="002A68C3" w:rsidRDefault="002A68C3" w:rsidP="002A68C3"/>
    <w:p w14:paraId="2E6E7FB3" w14:textId="77777777" w:rsidR="002A68C3" w:rsidRDefault="002A68C3" w:rsidP="002A68C3">
      <w:pPr>
        <w:pStyle w:val="Naslov3"/>
        <w:numPr>
          <w:ilvl w:val="2"/>
          <w:numId w:val="7"/>
        </w:numPr>
        <w:tabs>
          <w:tab w:val="left" w:pos="708"/>
        </w:tabs>
        <w:rPr>
          <w:rFonts w:eastAsia="SimSun"/>
        </w:rPr>
      </w:pPr>
      <w:bookmarkStart w:id="29" w:name="__RefHeading___Toc509692062"/>
      <w:bookmarkStart w:id="30" w:name="_Hlk516048548"/>
      <w:bookmarkEnd w:id="29"/>
      <w:r>
        <w:rPr>
          <w:rFonts w:eastAsia="SimSun"/>
        </w:rPr>
        <w:lastRenderedPageBreak/>
        <w:t>Obrazec »Predračun«</w:t>
      </w:r>
    </w:p>
    <w:bookmarkEnd w:id="30"/>
    <w:p w14:paraId="6025B664" w14:textId="77777777" w:rsidR="002A68C3" w:rsidRDefault="002A68C3" w:rsidP="002A68C3">
      <w:r>
        <w:t xml:space="preserve">Ponudnik mora v Obrazcu 2 »Povzetek predračuna (rekapitulacija)« ponujati vse pozicije, ob upoštevanju tehničnih specifikacij, ki so del razpisne dokumentacije. </w:t>
      </w:r>
    </w:p>
    <w:p w14:paraId="21D2F54B" w14:textId="77777777" w:rsidR="002A68C3" w:rsidRDefault="002A68C3" w:rsidP="002A68C3"/>
    <w:p w14:paraId="3519055B" w14:textId="77777777" w:rsidR="002A68C3" w:rsidRDefault="002A68C3" w:rsidP="002A68C3">
      <w:r>
        <w:t>Ponudnik mora upoštevati vse zahteve po tehničnih pogojih za izpolnitev ponudbenega predračuna. V kolikor ponudnik posamezno postavko ne ponudi/izpolnjuje, se šteje, da predmetne postavke ne ponuja in tako ne izpolnjuje vseh zahtev naročnika iz predmetne razpisne dokumentacije.</w:t>
      </w:r>
    </w:p>
    <w:p w14:paraId="1BEF35FF" w14:textId="77777777" w:rsidR="002A68C3" w:rsidRDefault="002A68C3" w:rsidP="002A68C3"/>
    <w:p w14:paraId="42F74B7B" w14:textId="77777777" w:rsidR="002A68C3" w:rsidRDefault="002A68C3" w:rsidP="002A68C3">
      <w:r>
        <w:t xml:space="preserve">Ponujena cena brez DDV mora zajemati vse popuste in stroške (dobave blaga, špediterske, prevozne, carinske ter vse morebitne druge stroške…). </w:t>
      </w:r>
    </w:p>
    <w:p w14:paraId="24179157" w14:textId="77777777" w:rsidR="002A68C3" w:rsidRDefault="002A68C3" w:rsidP="002A68C3"/>
    <w:p w14:paraId="372F8069" w14:textId="77777777" w:rsidR="002A68C3" w:rsidRDefault="002A68C3" w:rsidP="002A68C3">
      <w:r>
        <w:t>V primeru, da bo naročnik pri pregledu in ocenjevanju ponudb odkril očitne računske napake, bo ravnal v skladu s sedmim odstavkom 89. člena ZJN-3.</w:t>
      </w:r>
    </w:p>
    <w:p w14:paraId="345E12C3" w14:textId="77777777" w:rsidR="002A68C3" w:rsidRDefault="002A68C3" w:rsidP="002A68C3"/>
    <w:p w14:paraId="18029BC8" w14:textId="77777777" w:rsidR="002A68C3" w:rsidRDefault="002A68C3" w:rsidP="002A68C3">
      <w:r>
        <w:t>Ponudnik v sistemu e-JN predračun /Obrazec 2 »Povzetek predračuna – rekapitulacija«/ naloži v razdelek »Predračun« v .</w:t>
      </w:r>
      <w:proofErr w:type="spellStart"/>
      <w:r>
        <w:t>pdf</w:t>
      </w:r>
      <w:proofErr w:type="spellEnd"/>
      <w:r>
        <w:t xml:space="preserve"> datoteki.  </w:t>
      </w:r>
    </w:p>
    <w:p w14:paraId="371F1270" w14:textId="77777777" w:rsidR="002A68C3" w:rsidRDefault="002A68C3" w:rsidP="002A68C3"/>
    <w:p w14:paraId="3E1310CE" w14:textId="77777777" w:rsidR="002A68C3" w:rsidRDefault="002A68C3" w:rsidP="002A68C3">
      <w:r>
        <w:t>Ponudnik v informacijskem sistemu e-JN v razdelek »Predračun« naloži izpolnjen Obrazec 2 »Povzetek predračuna (rekapitulacija)« v .</w:t>
      </w:r>
      <w:proofErr w:type="spellStart"/>
      <w:r>
        <w:t>pdf</w:t>
      </w:r>
      <w:proofErr w:type="spellEnd"/>
      <w:r>
        <w:t xml:space="preserve"> datoteki, ki bo dostopen na javnem odpiranju ponudb.</w:t>
      </w:r>
    </w:p>
    <w:p w14:paraId="7C787890" w14:textId="77777777" w:rsidR="002A68C3" w:rsidRDefault="002A68C3" w:rsidP="002A68C3"/>
    <w:p w14:paraId="34B62253" w14:textId="77777777" w:rsidR="002A68C3" w:rsidRDefault="002A68C3" w:rsidP="002A68C3">
      <w:pPr>
        <w:pStyle w:val="Naslov3"/>
        <w:numPr>
          <w:ilvl w:val="2"/>
          <w:numId w:val="7"/>
        </w:numPr>
        <w:tabs>
          <w:tab w:val="left" w:pos="708"/>
        </w:tabs>
        <w:ind w:left="641" w:hanging="641"/>
        <w:rPr>
          <w:rFonts w:eastAsia="SimSun"/>
        </w:rPr>
      </w:pPr>
      <w:bookmarkStart w:id="31" w:name="__RefHeading___Toc509692063"/>
      <w:bookmarkEnd w:id="31"/>
      <w:r>
        <w:rPr>
          <w:rFonts w:eastAsia="SimSun"/>
        </w:rPr>
        <w:t>Finančna zavarovanja</w:t>
      </w:r>
      <w:bookmarkStart w:id="32" w:name="__RefHeading___Toc509692064"/>
      <w:bookmarkEnd w:id="32"/>
    </w:p>
    <w:p w14:paraId="4A4FA74A" w14:textId="77777777" w:rsidR="002A68C3" w:rsidRDefault="002A68C3" w:rsidP="002A68C3">
      <w:pPr>
        <w:widowControl w:val="0"/>
        <w:tabs>
          <w:tab w:val="left" w:pos="8931"/>
          <w:tab w:val="left" w:pos="9072"/>
        </w:tabs>
        <w:suppressAutoHyphens w:val="0"/>
        <w:kinsoku w:val="0"/>
        <w:overflowPunct w:val="0"/>
        <w:autoSpaceDE w:val="0"/>
        <w:autoSpaceDN w:val="0"/>
        <w:adjustRightInd w:val="0"/>
        <w:spacing w:before="3" w:line="240" w:lineRule="auto"/>
        <w:jc w:val="left"/>
        <w:rPr>
          <w:rFonts w:eastAsia="Times New Roman"/>
          <w:bCs/>
          <w:szCs w:val="20"/>
          <w:lang w:eastAsia="sl-SI"/>
        </w:rPr>
      </w:pPr>
      <w:r>
        <w:rPr>
          <w:rFonts w:eastAsia="Times New Roman"/>
          <w:szCs w:val="20"/>
          <w:lang w:eastAsia="sl-SI"/>
        </w:rPr>
        <w:t>Finančno zavarovanje za resnost ponudbe n</w:t>
      </w:r>
      <w:r>
        <w:rPr>
          <w:rFonts w:eastAsia="Times New Roman"/>
          <w:bCs/>
          <w:szCs w:val="20"/>
          <w:lang w:eastAsia="sl-SI"/>
        </w:rPr>
        <w:t>aročnik ne zahteva.</w:t>
      </w:r>
    </w:p>
    <w:p w14:paraId="6CD19341" w14:textId="77777777" w:rsidR="002A68C3" w:rsidRDefault="002A68C3" w:rsidP="002A68C3">
      <w:pPr>
        <w:keepNext/>
        <w:keepLines/>
        <w:numPr>
          <w:ilvl w:val="3"/>
          <w:numId w:val="7"/>
        </w:numPr>
        <w:spacing w:before="240" w:after="120"/>
        <w:ind w:left="993" w:hanging="843"/>
        <w:outlineLvl w:val="3"/>
        <w:rPr>
          <w:rFonts w:eastAsia="Times New Roman"/>
          <w:b/>
          <w:i/>
          <w:iCs/>
          <w:szCs w:val="26"/>
        </w:rPr>
      </w:pPr>
      <w:r>
        <w:rPr>
          <w:rFonts w:eastAsia="Times New Roman"/>
          <w:b/>
          <w:i/>
          <w:iCs/>
          <w:szCs w:val="26"/>
        </w:rPr>
        <w:t>Zavarovanje za dobro izvedbo pogodbenih obveznosti</w:t>
      </w:r>
      <w:bookmarkStart w:id="33" w:name="__RefHeading___Toc509692065"/>
      <w:bookmarkEnd w:id="33"/>
      <w:r>
        <w:rPr>
          <w:rFonts w:eastAsia="Times New Roman"/>
          <w:b/>
          <w:i/>
          <w:iCs/>
          <w:szCs w:val="26"/>
        </w:rPr>
        <w:t xml:space="preserve"> </w:t>
      </w:r>
    </w:p>
    <w:p w14:paraId="3F0B087E" w14:textId="77777777" w:rsidR="002A68C3" w:rsidRDefault="002A68C3" w:rsidP="002A68C3">
      <w:pPr>
        <w:suppressAutoHyphens w:val="0"/>
        <w:ind w:left="81"/>
        <w:rPr>
          <w:rFonts w:cs="Times New Roman"/>
          <w:lang w:eastAsia="en-US"/>
        </w:rPr>
      </w:pPr>
      <w:bookmarkStart w:id="34" w:name="_Hlk520445337"/>
      <w:r>
        <w:rPr>
          <w:rFonts w:cs="Times New Roman"/>
          <w:lang w:eastAsia="en-US"/>
        </w:rPr>
        <w:t>Izbrani ponudnik mora v roku 10 dni od podpisa pogodbe izročiti naročniku finančno zavarovanje za dobro izvedbo pogodbenih obveznosti (bančno garancijo, kavcijsko zavarovanje…) v višini 10% (odstotkov) od vrednosti pogodbe z DDV</w:t>
      </w:r>
      <w:bookmarkEnd w:id="34"/>
      <w:r>
        <w:rPr>
          <w:rFonts w:cs="Times New Roman"/>
          <w:lang w:eastAsia="en-US"/>
        </w:rPr>
        <w:t xml:space="preserve">. </w:t>
      </w:r>
      <w:r>
        <w:rPr>
          <w:rFonts w:cs="Times New Roman"/>
          <w:u w:val="single"/>
          <w:lang w:eastAsia="en-US"/>
        </w:rPr>
        <w:t>Finančno zavarovanje mora veljati še 30 dni po poteku roka za dobavo vozila (vzorec).</w:t>
      </w:r>
    </w:p>
    <w:p w14:paraId="2551A88F" w14:textId="77777777" w:rsidR="002A68C3" w:rsidRDefault="002A68C3" w:rsidP="002A68C3">
      <w:pPr>
        <w:suppressAutoHyphens w:val="0"/>
        <w:rPr>
          <w:rFonts w:cs="Times New Roman"/>
          <w:lang w:eastAsia="en-US"/>
        </w:rPr>
      </w:pPr>
    </w:p>
    <w:p w14:paraId="48BC472C" w14:textId="77777777" w:rsidR="002A68C3" w:rsidRDefault="002A68C3" w:rsidP="002A68C3">
      <w:pPr>
        <w:suppressAutoHyphens w:val="0"/>
        <w:ind w:left="81"/>
        <w:rPr>
          <w:rFonts w:cs="Times New Roman"/>
          <w:lang w:eastAsia="en-US"/>
        </w:rPr>
      </w:pPr>
      <w:r>
        <w:rPr>
          <w:rFonts w:cs="Times New Roman"/>
          <w:lang w:eastAsia="en-US"/>
        </w:rPr>
        <w:t>Če se med trajanjem izvedbe pogodbe spremenijo roki za izvedbo posla, vrsta blaga, kvaliteta in količina, se mora temu ustrezno spremeniti tudi garancija oziroma podaljšati njena veljavnost.</w:t>
      </w:r>
    </w:p>
    <w:p w14:paraId="7A0338ED" w14:textId="77777777" w:rsidR="002A68C3" w:rsidRDefault="002A68C3" w:rsidP="002A68C3">
      <w:pPr>
        <w:suppressAutoHyphens w:val="0"/>
        <w:rPr>
          <w:rFonts w:cs="Times New Roman"/>
          <w:lang w:eastAsia="en-US"/>
        </w:rPr>
      </w:pPr>
    </w:p>
    <w:p w14:paraId="68ABC30C" w14:textId="77777777" w:rsidR="002A68C3" w:rsidRDefault="002A68C3" w:rsidP="002A68C3">
      <w:pPr>
        <w:suppressAutoHyphens w:val="0"/>
        <w:ind w:left="81"/>
        <w:rPr>
          <w:rFonts w:cs="Times New Roman"/>
          <w:lang w:eastAsia="en-US"/>
        </w:rPr>
      </w:pPr>
      <w:r>
        <w:rPr>
          <w:rFonts w:cs="Times New Roman"/>
          <w:lang w:eastAsia="en-US"/>
        </w:rPr>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20669361" w14:textId="77777777" w:rsidR="002A68C3" w:rsidRDefault="002A68C3" w:rsidP="002A68C3">
      <w:pPr>
        <w:suppressAutoHyphens w:val="0"/>
        <w:ind w:left="81"/>
        <w:rPr>
          <w:rFonts w:cs="Times New Roman"/>
          <w:lang w:eastAsia="en-US"/>
        </w:rPr>
      </w:pPr>
      <w:r>
        <w:rPr>
          <w:rFonts w:cs="Times New Roman"/>
          <w:lang w:eastAsia="en-US"/>
        </w:rPr>
        <w:t>Ponudnik predloži parafiran vzorec finančnega zavarovanja (s strani ponudnika), ki je priložen v razpisni dokumentaciji.</w:t>
      </w:r>
    </w:p>
    <w:p w14:paraId="1A30B8EC" w14:textId="77777777" w:rsidR="002A68C3" w:rsidRDefault="002A68C3" w:rsidP="002A68C3">
      <w:pPr>
        <w:suppressAutoHyphens w:val="0"/>
        <w:ind w:left="357"/>
        <w:rPr>
          <w:rFonts w:cs="Times New Roman"/>
          <w:lang w:eastAsia="en-US"/>
        </w:rPr>
      </w:pPr>
    </w:p>
    <w:p w14:paraId="5A32F08D" w14:textId="77777777" w:rsidR="002A68C3" w:rsidRDefault="002A68C3" w:rsidP="002A68C3">
      <w:pPr>
        <w:suppressAutoHyphens w:val="0"/>
        <w:spacing w:line="240" w:lineRule="auto"/>
        <w:rPr>
          <w:b/>
          <w:i/>
          <w:szCs w:val="20"/>
          <w:lang w:eastAsia="en-US"/>
        </w:rPr>
      </w:pPr>
      <w:r>
        <w:rPr>
          <w:b/>
          <w:i/>
          <w:szCs w:val="20"/>
          <w:lang w:eastAsia="en-US"/>
        </w:rPr>
        <w:t xml:space="preserve">10.2.4.2  Finančno zavarovanje za odpravo napak v garancijski dobi </w:t>
      </w:r>
    </w:p>
    <w:p w14:paraId="6F43419D" w14:textId="77777777" w:rsidR="002A68C3" w:rsidRDefault="002A68C3" w:rsidP="002A68C3">
      <w:pPr>
        <w:suppressAutoHyphens w:val="0"/>
        <w:spacing w:line="240" w:lineRule="auto"/>
        <w:rPr>
          <w:szCs w:val="20"/>
          <w:highlight w:val="yellow"/>
          <w:lang w:eastAsia="en-US"/>
        </w:rPr>
      </w:pPr>
    </w:p>
    <w:p w14:paraId="02390F90" w14:textId="7E7A6275" w:rsidR="002A68C3" w:rsidRDefault="002A68C3" w:rsidP="002A68C3">
      <w:pPr>
        <w:suppressAutoHyphens w:val="0"/>
        <w:spacing w:line="240" w:lineRule="auto"/>
        <w:rPr>
          <w:szCs w:val="20"/>
          <w:lang w:eastAsia="en-US"/>
        </w:rPr>
      </w:pPr>
      <w:r>
        <w:rPr>
          <w:szCs w:val="20"/>
          <w:lang w:eastAsia="en-US"/>
        </w:rPr>
        <w:t xml:space="preserve">Ob primopredaji vozila mora dobavitelj naročniku izročiti </w:t>
      </w:r>
      <w:r w:rsidR="00A04928" w:rsidRPr="00A04928">
        <w:rPr>
          <w:szCs w:val="20"/>
          <w:lang w:eastAsia="en-US"/>
        </w:rPr>
        <w:t>brezpogojno bančno garancijo (ali kavcijsko zavarovanje pri zavarovalnici) za odpravo napak v garancijskem roku, v višini 5 % (pet odstotkov) od skupne vrednosti pogodbe z DDV, za obdobje splošnega garancijskega roka 5 let. Zavarovanje mora biti skladno z Obrazcem zavarovanja za odpravo napak v garancijskem roku po EPGP-758.</w:t>
      </w:r>
      <w:r>
        <w:rPr>
          <w:szCs w:val="20"/>
          <w:lang w:eastAsia="en-US"/>
        </w:rPr>
        <w:t>.</w:t>
      </w:r>
    </w:p>
    <w:p w14:paraId="6216AD99" w14:textId="77777777" w:rsidR="002A68C3" w:rsidRDefault="002A68C3" w:rsidP="002A68C3">
      <w:pPr>
        <w:suppressAutoHyphens w:val="0"/>
        <w:autoSpaceDE w:val="0"/>
        <w:spacing w:line="240" w:lineRule="auto"/>
        <w:ind w:left="426"/>
        <w:rPr>
          <w:szCs w:val="20"/>
          <w:lang w:eastAsia="en-US"/>
        </w:rPr>
      </w:pPr>
    </w:p>
    <w:p w14:paraId="1B0EBFD2" w14:textId="77777777" w:rsidR="002A68C3" w:rsidRDefault="002A68C3" w:rsidP="002A68C3">
      <w:pPr>
        <w:suppressAutoHyphens w:val="0"/>
        <w:autoSpaceDE w:val="0"/>
        <w:spacing w:line="240" w:lineRule="auto"/>
        <w:rPr>
          <w:szCs w:val="20"/>
          <w:lang w:eastAsia="en-US"/>
        </w:rPr>
      </w:pPr>
      <w:r>
        <w:rPr>
          <w:szCs w:val="20"/>
          <w:lang w:eastAsia="en-US"/>
        </w:rPr>
        <w:t xml:space="preserve">Finančno zavarovanje za odpravo napak v garancijskem roku naročnik predloži na unovčenje, če ponudnik: </w:t>
      </w:r>
    </w:p>
    <w:p w14:paraId="1FE1A1B9" w14:textId="77777777" w:rsidR="002A68C3" w:rsidRDefault="002A68C3" w:rsidP="002A68C3">
      <w:pPr>
        <w:numPr>
          <w:ilvl w:val="0"/>
          <w:numId w:val="14"/>
        </w:numPr>
        <w:suppressAutoHyphens w:val="0"/>
        <w:spacing w:line="240" w:lineRule="auto"/>
        <w:ind w:left="426"/>
        <w:contextualSpacing/>
        <w:rPr>
          <w:szCs w:val="20"/>
          <w:lang w:eastAsia="en-US"/>
        </w:rPr>
      </w:pPr>
      <w:r>
        <w:rPr>
          <w:szCs w:val="20"/>
          <w:lang w:eastAsia="en-US"/>
        </w:rPr>
        <w:t xml:space="preserve">v garancijskem obdobju ne odpravi vseh notificiranih napak; </w:t>
      </w:r>
    </w:p>
    <w:p w14:paraId="2E060628" w14:textId="2B1C1CC6" w:rsidR="002A68C3" w:rsidRDefault="002A68C3" w:rsidP="002A68C3">
      <w:pPr>
        <w:suppressAutoHyphens w:val="0"/>
        <w:spacing w:line="240" w:lineRule="auto"/>
        <w:rPr>
          <w:szCs w:val="20"/>
          <w:lang w:eastAsia="en-US"/>
        </w:rPr>
      </w:pPr>
      <w:r>
        <w:rPr>
          <w:szCs w:val="20"/>
          <w:lang w:eastAsia="en-US"/>
        </w:rPr>
        <w:t xml:space="preserve">- če dobavljeno blago nima lastnosti/certifikatov h katerim se je ponudnik zavezal ob predložitvi ponudbe naročniku. </w:t>
      </w:r>
    </w:p>
    <w:p w14:paraId="1B929695" w14:textId="77777777" w:rsidR="000D74A9" w:rsidRDefault="000D74A9" w:rsidP="000D74A9">
      <w:pPr>
        <w:suppressAutoHyphens w:val="0"/>
        <w:spacing w:line="240" w:lineRule="auto"/>
        <w:rPr>
          <w:szCs w:val="20"/>
          <w:lang w:eastAsia="en-US"/>
        </w:rPr>
      </w:pPr>
    </w:p>
    <w:p w14:paraId="784AB2C1" w14:textId="188403CD" w:rsidR="000D74A9" w:rsidRPr="000D74A9" w:rsidRDefault="000D74A9" w:rsidP="000D74A9">
      <w:pPr>
        <w:suppressAutoHyphens w:val="0"/>
        <w:spacing w:line="240" w:lineRule="auto"/>
        <w:rPr>
          <w:szCs w:val="20"/>
          <w:lang w:eastAsia="en-US"/>
        </w:rPr>
      </w:pPr>
      <w:r w:rsidRPr="000D74A9">
        <w:rPr>
          <w:szCs w:val="20"/>
          <w:lang w:eastAsia="en-US"/>
        </w:rPr>
        <w:lastRenderedPageBreak/>
        <w:t>Zavarovanje za odpravo napak v garancijski dobi mora veljati vsaj še 60 dni po poteku garancijskega roka.</w:t>
      </w:r>
    </w:p>
    <w:p w14:paraId="64B89C02" w14:textId="77777777" w:rsidR="000D74A9" w:rsidRPr="000D74A9" w:rsidRDefault="000D74A9" w:rsidP="000D74A9">
      <w:pPr>
        <w:suppressAutoHyphens w:val="0"/>
        <w:spacing w:line="240" w:lineRule="auto"/>
        <w:rPr>
          <w:szCs w:val="20"/>
          <w:lang w:eastAsia="en-US"/>
        </w:rPr>
      </w:pPr>
    </w:p>
    <w:p w14:paraId="2A15AF09" w14:textId="74E82405" w:rsidR="000D74A9" w:rsidRPr="000D74A9" w:rsidRDefault="000D74A9" w:rsidP="000D74A9">
      <w:pPr>
        <w:suppressAutoHyphens w:val="0"/>
        <w:spacing w:line="240" w:lineRule="auto"/>
        <w:rPr>
          <w:b/>
          <w:bCs/>
          <w:szCs w:val="20"/>
          <w:lang w:eastAsia="en-US"/>
        </w:rPr>
      </w:pPr>
      <w:r w:rsidRPr="000D74A9">
        <w:rPr>
          <w:b/>
          <w:bCs/>
          <w:szCs w:val="20"/>
          <w:lang w:eastAsia="en-US"/>
        </w:rPr>
        <w:t>Zavarovanje za odpravo napak v garancijski dobi se glasi na uporabnika vozila ZDRAVSTVENI DOM IZOLA, Ulica Oktobrske revolucije 11, 6310 Izola.</w:t>
      </w:r>
    </w:p>
    <w:p w14:paraId="1CE8AC7C" w14:textId="77777777" w:rsidR="000D74A9" w:rsidRPr="000D74A9" w:rsidRDefault="000D74A9" w:rsidP="000D74A9">
      <w:pPr>
        <w:suppressAutoHyphens w:val="0"/>
        <w:spacing w:line="240" w:lineRule="auto"/>
        <w:rPr>
          <w:szCs w:val="20"/>
          <w:lang w:eastAsia="en-US"/>
        </w:rPr>
      </w:pPr>
    </w:p>
    <w:p w14:paraId="252DDE13" w14:textId="77777777" w:rsidR="000D74A9" w:rsidRPr="000D74A9" w:rsidRDefault="000D74A9" w:rsidP="000D74A9">
      <w:pPr>
        <w:suppressAutoHyphens w:val="0"/>
        <w:spacing w:line="240" w:lineRule="auto"/>
        <w:rPr>
          <w:szCs w:val="20"/>
          <w:lang w:eastAsia="en-US"/>
        </w:rPr>
      </w:pPr>
      <w:r w:rsidRPr="000D74A9">
        <w:rPr>
          <w:szCs w:val="20"/>
          <w:lang w:eastAsia="en-US"/>
        </w:rPr>
        <w:t>Uporabnik vozila lahko unovči zavarovanje za odpravo napak v garancijski dobi v primeru, če</w:t>
      </w:r>
    </w:p>
    <w:p w14:paraId="78B39782" w14:textId="3008D8CD" w:rsidR="000D74A9" w:rsidRPr="000D74A9" w:rsidRDefault="000D74A9" w:rsidP="000D74A9">
      <w:pPr>
        <w:suppressAutoHyphens w:val="0"/>
        <w:spacing w:line="240" w:lineRule="auto"/>
        <w:rPr>
          <w:szCs w:val="20"/>
          <w:lang w:eastAsia="en-US"/>
        </w:rPr>
      </w:pPr>
      <w:r w:rsidRPr="000D74A9">
        <w:rPr>
          <w:szCs w:val="20"/>
          <w:lang w:eastAsia="en-US"/>
        </w:rPr>
        <w:t>prodajalec ali dobavitelj v primeru okvare ali v primeru kakršnega koli drugega dogodka, ki bi</w:t>
      </w:r>
      <w:r>
        <w:rPr>
          <w:szCs w:val="20"/>
          <w:lang w:eastAsia="en-US"/>
        </w:rPr>
        <w:t xml:space="preserve"> </w:t>
      </w:r>
      <w:r w:rsidRPr="000D74A9">
        <w:rPr>
          <w:szCs w:val="20"/>
          <w:lang w:eastAsia="en-US"/>
        </w:rPr>
        <w:t>zmanjšal možnost uporabe predmeta pogodbe v garancijskem roku oziroma v roku, za katerega</w:t>
      </w:r>
    </w:p>
    <w:p w14:paraId="1CC84ABE" w14:textId="77777777" w:rsidR="000D74A9" w:rsidRPr="000D74A9" w:rsidRDefault="000D74A9" w:rsidP="000D74A9">
      <w:pPr>
        <w:suppressAutoHyphens w:val="0"/>
        <w:spacing w:line="240" w:lineRule="auto"/>
        <w:rPr>
          <w:szCs w:val="20"/>
          <w:lang w:eastAsia="en-US"/>
        </w:rPr>
      </w:pPr>
      <w:r w:rsidRPr="000D74A9">
        <w:rPr>
          <w:szCs w:val="20"/>
          <w:lang w:eastAsia="en-US"/>
        </w:rPr>
        <w:t>dobavitelj jamči za stvarne napake, ni izvršil svoje obveznosti.</w:t>
      </w:r>
    </w:p>
    <w:p w14:paraId="5547F029" w14:textId="77777777" w:rsidR="000D74A9" w:rsidRDefault="000D74A9" w:rsidP="000D74A9">
      <w:pPr>
        <w:suppressAutoHyphens w:val="0"/>
        <w:spacing w:line="240" w:lineRule="auto"/>
        <w:rPr>
          <w:szCs w:val="20"/>
          <w:lang w:eastAsia="en-US"/>
        </w:rPr>
      </w:pPr>
    </w:p>
    <w:p w14:paraId="461BF82B" w14:textId="77777777" w:rsidR="000D74A9" w:rsidRPr="000D74A9" w:rsidRDefault="000D74A9" w:rsidP="000D74A9">
      <w:pPr>
        <w:suppressAutoHyphens w:val="0"/>
        <w:spacing w:line="240" w:lineRule="auto"/>
        <w:rPr>
          <w:szCs w:val="20"/>
          <w:lang w:eastAsia="en-US"/>
        </w:rPr>
      </w:pPr>
    </w:p>
    <w:p w14:paraId="3A0C6602" w14:textId="77777777" w:rsidR="000D74A9" w:rsidRPr="000D74A9" w:rsidRDefault="000D74A9" w:rsidP="000D74A9">
      <w:pPr>
        <w:suppressAutoHyphens w:val="0"/>
        <w:spacing w:line="240" w:lineRule="auto"/>
        <w:rPr>
          <w:szCs w:val="20"/>
          <w:lang w:eastAsia="en-US"/>
        </w:rPr>
      </w:pPr>
      <w:r w:rsidRPr="000D74A9">
        <w:rPr>
          <w:szCs w:val="20"/>
          <w:lang w:eastAsia="en-US"/>
        </w:rPr>
        <w:t>V fazi oddaje ponudbe mora ponudnik ponudbi priložiti:</w:t>
      </w:r>
    </w:p>
    <w:p w14:paraId="08B23325" w14:textId="64F5CDE3" w:rsidR="000D74A9" w:rsidRPr="000D74A9" w:rsidRDefault="000D74A9" w:rsidP="000D74A9">
      <w:pPr>
        <w:suppressAutoHyphens w:val="0"/>
        <w:spacing w:line="240" w:lineRule="auto"/>
        <w:rPr>
          <w:szCs w:val="20"/>
          <w:lang w:eastAsia="en-US"/>
        </w:rPr>
      </w:pPr>
      <w:r>
        <w:rPr>
          <w:szCs w:val="20"/>
          <w:lang w:eastAsia="en-US"/>
        </w:rPr>
        <w:t>-</w:t>
      </w:r>
      <w:r w:rsidRPr="000D74A9">
        <w:rPr>
          <w:szCs w:val="20"/>
          <w:lang w:eastAsia="en-US"/>
        </w:rPr>
        <w:tab/>
        <w:t>izpolnjeno izjavo, da bo po opravljeni dobavi vozila in pred podpisom primopredajnega zapisnika uporabniku vozila predložil zahtevano zavarovanje za odpravo napak v garancijski dobi, ki bo vsebinsko popolnoma enako razpisni dokumentaciji priloženemu vzorcu,</w:t>
      </w:r>
    </w:p>
    <w:p w14:paraId="708890DF" w14:textId="72ADC3F4" w:rsidR="000D74A9" w:rsidRPr="00A04928" w:rsidRDefault="000D74A9" w:rsidP="000D74A9">
      <w:pPr>
        <w:suppressAutoHyphens w:val="0"/>
        <w:spacing w:line="240" w:lineRule="auto"/>
        <w:rPr>
          <w:szCs w:val="20"/>
          <w:lang w:eastAsia="en-US"/>
        </w:rPr>
      </w:pPr>
      <w:r>
        <w:rPr>
          <w:szCs w:val="20"/>
          <w:lang w:eastAsia="en-US"/>
        </w:rPr>
        <w:t>-</w:t>
      </w:r>
      <w:r w:rsidRPr="000D74A9">
        <w:rPr>
          <w:szCs w:val="20"/>
          <w:lang w:eastAsia="en-US"/>
        </w:rPr>
        <w:tab/>
      </w:r>
      <w:r w:rsidRPr="00A04928">
        <w:rPr>
          <w:szCs w:val="20"/>
          <w:lang w:eastAsia="en-US"/>
        </w:rPr>
        <w:t xml:space="preserve">s strani ponudnika parafiran </w:t>
      </w:r>
      <w:r w:rsidR="00A04928" w:rsidRPr="00A04928">
        <w:rPr>
          <w:szCs w:val="20"/>
          <w:lang w:eastAsia="en-US"/>
        </w:rPr>
        <w:t>obrazec zavarovanje za odpravo napak v garancijskem roku po EPGP-758</w:t>
      </w:r>
      <w:r w:rsidRPr="00A04928">
        <w:rPr>
          <w:szCs w:val="20"/>
          <w:lang w:eastAsia="en-US"/>
        </w:rPr>
        <w:t>.</w:t>
      </w:r>
    </w:p>
    <w:p w14:paraId="7CA1FB9F" w14:textId="77777777" w:rsidR="000D74A9" w:rsidRDefault="000D74A9" w:rsidP="002A68C3">
      <w:pPr>
        <w:suppressAutoHyphens w:val="0"/>
        <w:spacing w:line="240" w:lineRule="auto"/>
        <w:rPr>
          <w:szCs w:val="20"/>
          <w:highlight w:val="green"/>
          <w:lang w:eastAsia="en-US"/>
        </w:rPr>
      </w:pPr>
    </w:p>
    <w:p w14:paraId="3826FF1A" w14:textId="77777777" w:rsidR="002A68C3" w:rsidRDefault="002A68C3" w:rsidP="002A68C3">
      <w:pPr>
        <w:suppressAutoHyphens w:val="0"/>
        <w:spacing w:line="240" w:lineRule="auto"/>
        <w:rPr>
          <w:bCs/>
          <w:szCs w:val="20"/>
          <w:lang w:eastAsia="en-US"/>
        </w:rPr>
      </w:pPr>
      <w:r>
        <w:rPr>
          <w:bCs/>
          <w:szCs w:val="20"/>
          <w:lang w:eastAsia="en-US"/>
        </w:rPr>
        <w:t>V kolikor ponudnik naročniku ob primopredaji ne predloži finančnega zavarovanja za odpravo napak v garancijski dobi, si naročnik pridržuje pravico zadržati plačilo v višini 10 % pogodbene vrednosti naročila z DDV dokler finančno zavarovanje za odpravo napak v garancijski dobi ne bo predloženo.</w:t>
      </w:r>
    </w:p>
    <w:p w14:paraId="4B1568BA" w14:textId="77777777" w:rsidR="002A68C3" w:rsidRDefault="002A68C3" w:rsidP="002A68C3">
      <w:pPr>
        <w:pStyle w:val="Naslov2"/>
        <w:numPr>
          <w:ilvl w:val="1"/>
          <w:numId w:val="7"/>
        </w:numPr>
        <w:tabs>
          <w:tab w:val="left" w:pos="708"/>
        </w:tabs>
        <w:rPr>
          <w:rFonts w:eastAsia="SimSun"/>
        </w:rPr>
      </w:pPr>
      <w:bookmarkStart w:id="35" w:name="__RefHeading___Toc509692070"/>
      <w:bookmarkEnd w:id="35"/>
      <w:r>
        <w:rPr>
          <w:rFonts w:eastAsia="SimSun"/>
        </w:rPr>
        <w:t>Druga določila za pripravo ponudbe</w:t>
      </w:r>
    </w:p>
    <w:p w14:paraId="0F5F9113" w14:textId="77777777" w:rsidR="002A68C3" w:rsidRDefault="002A68C3" w:rsidP="002A68C3"/>
    <w:p w14:paraId="604D2FC9" w14:textId="77777777" w:rsidR="002A68C3" w:rsidRDefault="002A68C3" w:rsidP="002A68C3">
      <w:r>
        <w:t>V primeru, da skupina ponudnikov predloži (Obrazec 1a) skupno ponudbo, mora vsak ponudnik izpolnjevati vse pogoje, določene v točkah 8.1.1., 8.1.2. in 8.1.3. Vsi ponudniki v skupni ponudbi morajo podati dokumente, ki se nanašajo na dokazovanje navedenih pogojev, posamično.</w:t>
      </w:r>
    </w:p>
    <w:p w14:paraId="0C2F2078" w14:textId="77777777" w:rsidR="002A68C3" w:rsidRDefault="002A68C3" w:rsidP="002A68C3"/>
    <w:p w14:paraId="06FD4508" w14:textId="77777777" w:rsidR="002A68C3" w:rsidRDefault="002A68C3" w:rsidP="002A68C3">
      <w:r>
        <w:t>Pogoje, določene v točkah 8.1.4 lahko ponudniki izpolnjujejo kumulativno. Dokumente, ki se nanašajo na dokazovanje teh pogojev, poda katerikoli ponudnik v skupni ponudbi.</w:t>
      </w:r>
    </w:p>
    <w:p w14:paraId="3D4E088B" w14:textId="77777777" w:rsidR="002A68C3" w:rsidRDefault="002A68C3" w:rsidP="002A68C3"/>
    <w:p w14:paraId="75AA7EA8" w14:textId="77777777" w:rsidR="002A68C3" w:rsidRDefault="002A68C3" w:rsidP="002A68C3">
      <w:r>
        <w:t>Vsi ponudniki v skupni ponudbi morajo izpolniti ESPD posamično in v njem navesti vse zahtevane podatke.</w:t>
      </w:r>
    </w:p>
    <w:p w14:paraId="28C9DBC8" w14:textId="77777777" w:rsidR="002A68C3" w:rsidRDefault="002A68C3" w:rsidP="002A68C3"/>
    <w:p w14:paraId="63015F19" w14:textId="77777777" w:rsidR="002A68C3" w:rsidRDefault="002A68C3" w:rsidP="002A68C3">
      <w:r>
        <w:t>Obrazec 2 »Povzetek predračuna (rekapitulacija)«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6AA1AF2" w14:textId="77777777" w:rsidR="002A68C3" w:rsidRDefault="002A68C3" w:rsidP="002A68C3"/>
    <w:p w14:paraId="06D8A017" w14:textId="77777777" w:rsidR="002A68C3" w:rsidRDefault="002A68C3" w:rsidP="002A68C3">
      <w:pPr>
        <w:pStyle w:val="Naslov3"/>
        <w:numPr>
          <w:ilvl w:val="2"/>
          <w:numId w:val="15"/>
        </w:numPr>
        <w:tabs>
          <w:tab w:val="left" w:pos="708"/>
        </w:tabs>
        <w:rPr>
          <w:rFonts w:eastAsia="SimSun"/>
        </w:rPr>
      </w:pPr>
      <w:r>
        <w:rPr>
          <w:rFonts w:eastAsia="SimSun"/>
        </w:rPr>
        <w:t>Skupna ponudba</w:t>
      </w:r>
    </w:p>
    <w:p w14:paraId="3F825498" w14:textId="77777777" w:rsidR="002A68C3" w:rsidRDefault="002A68C3" w:rsidP="002A68C3"/>
    <w:p w14:paraId="05F41494" w14:textId="77777777" w:rsidR="002A68C3" w:rsidRDefault="002A68C3" w:rsidP="002A68C3">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FC61E92" w14:textId="77777777" w:rsidR="002A68C3" w:rsidRDefault="002A68C3" w:rsidP="002A68C3">
      <w:pPr>
        <w:pStyle w:val="Naslov3"/>
        <w:numPr>
          <w:ilvl w:val="2"/>
          <w:numId w:val="15"/>
        </w:numPr>
        <w:tabs>
          <w:tab w:val="left" w:pos="708"/>
        </w:tabs>
        <w:rPr>
          <w:rFonts w:eastAsia="SimSun"/>
        </w:rPr>
      </w:pPr>
      <w:bookmarkStart w:id="36" w:name="__RefHeading___Toc509692072"/>
      <w:bookmarkEnd w:id="36"/>
      <w:r>
        <w:rPr>
          <w:rFonts w:eastAsia="SimSun"/>
        </w:rPr>
        <w:t>Ponudba s podizvajalci</w:t>
      </w:r>
    </w:p>
    <w:p w14:paraId="6E8FB8B4" w14:textId="77777777" w:rsidR="002A68C3" w:rsidRDefault="002A68C3" w:rsidP="002A68C3">
      <w:r>
        <w:t>V primeru, da bo ponudnik pri izvedbi naročila sodeloval s podizvajalci, mora v ESPD navesti vse predlagane podizvajalce. Ponudnik mora v ponudbi predložiti tudi izpolnjene obrazce ESPD za vsakega podizvajalca, s katerim bo sodeloval pri naročilu.</w:t>
      </w:r>
    </w:p>
    <w:p w14:paraId="1AADC05D" w14:textId="77777777" w:rsidR="002A68C3" w:rsidRDefault="002A68C3" w:rsidP="002A68C3"/>
    <w:p w14:paraId="16B963B7" w14:textId="77777777" w:rsidR="002A68C3" w:rsidRDefault="002A68C3" w:rsidP="002A68C3">
      <w:r>
        <w:lastRenderedPageBreak/>
        <w:t>V kolikor bodo pri podizvajalcu obstajali razlogi za izključitev oziroma ne bo izpolnjeval ustreznih pogojev za sodelovanje iz točke 8.1 teh navodil, bo naročnik podizvajalca zavrnil in zahteval njegovo zamenjavo.</w:t>
      </w:r>
    </w:p>
    <w:p w14:paraId="6133123C" w14:textId="77777777" w:rsidR="002A68C3" w:rsidRDefault="002A68C3" w:rsidP="002A68C3"/>
    <w:p w14:paraId="7F4F6ED2" w14:textId="77777777" w:rsidR="002A68C3" w:rsidRDefault="002A68C3" w:rsidP="002A68C3">
      <w:r>
        <w:t xml:space="preserve">Podizvajalec mora enako kot ponudnik izpolnjevati pogoje pod točkami 8.1.1., 8.1.2. in 8.1.3.  teh navodil. </w:t>
      </w:r>
    </w:p>
    <w:p w14:paraId="255B6521" w14:textId="77777777" w:rsidR="002A68C3" w:rsidRDefault="002A68C3" w:rsidP="002A68C3"/>
    <w:p w14:paraId="3E4359C3" w14:textId="77777777" w:rsidR="002A68C3" w:rsidRDefault="002A68C3" w:rsidP="002A68C3">
      <w:r>
        <w:t>Ponudnik mora za posameznega podizvajalca priložiti enaka dokazila za izpolnjevanje pogojev, določenih v prejšnjem stavku, kot jih mora priložiti zase, razen pri pogojih, kjer so že predvidena dokazila, ki jih mora podizvajalec predložiti.</w:t>
      </w:r>
    </w:p>
    <w:p w14:paraId="38D75F36" w14:textId="77777777" w:rsidR="002A68C3" w:rsidRDefault="002A68C3" w:rsidP="002A68C3"/>
    <w:p w14:paraId="396C7E7F" w14:textId="77777777" w:rsidR="002A68C3" w:rsidRDefault="002A68C3" w:rsidP="002A68C3">
      <w:r>
        <w:rPr>
          <w:rFonts w:eastAsia="Times New Roman"/>
          <w:szCs w:val="20"/>
          <w:lang w:eastAsia="sl-SI"/>
        </w:rPr>
        <w:t>Če bo ponudnik izvajal javno naročilo s podizvajalci, mora v ponudbi (Obrazec 1b in 1c):</w:t>
      </w:r>
    </w:p>
    <w:p w14:paraId="123DACD9" w14:textId="77777777" w:rsidR="002A68C3" w:rsidRDefault="002A68C3" w:rsidP="002A68C3">
      <w:pPr>
        <w:numPr>
          <w:ilvl w:val="0"/>
          <w:numId w:val="16"/>
        </w:numPr>
      </w:pPr>
      <w:r>
        <w:rPr>
          <w:rFonts w:eastAsia="Times New Roman"/>
          <w:szCs w:val="20"/>
          <w:lang w:eastAsia="sl-SI"/>
        </w:rPr>
        <w:t xml:space="preserve">navesti vse podizvajalce ter vsak del javnega naročila, ki ga namerava oddati v </w:t>
      </w:r>
      <w:proofErr w:type="spellStart"/>
      <w:r>
        <w:rPr>
          <w:rFonts w:eastAsia="Times New Roman"/>
          <w:szCs w:val="20"/>
          <w:lang w:eastAsia="sl-SI"/>
        </w:rPr>
        <w:t>podizvajanje</w:t>
      </w:r>
      <w:proofErr w:type="spellEnd"/>
      <w:r>
        <w:rPr>
          <w:rFonts w:eastAsia="Times New Roman"/>
          <w:szCs w:val="20"/>
          <w:lang w:eastAsia="sl-SI"/>
        </w:rPr>
        <w:t>,</w:t>
      </w:r>
      <w:r>
        <w:rPr>
          <w:rFonts w:ascii="Times New Roman" w:eastAsia="Times New Roman" w:hAnsi="Times New Roman" w:cs="Times New Roman"/>
          <w:sz w:val="24"/>
          <w:szCs w:val="24"/>
          <w:lang w:eastAsia="sl-SI"/>
        </w:rPr>
        <w:t xml:space="preserve"> </w:t>
      </w:r>
    </w:p>
    <w:p w14:paraId="631CCB16" w14:textId="77777777" w:rsidR="002A68C3" w:rsidRDefault="002A68C3" w:rsidP="002A68C3">
      <w:pPr>
        <w:numPr>
          <w:ilvl w:val="0"/>
          <w:numId w:val="16"/>
        </w:numPr>
      </w:pPr>
      <w:r>
        <w:rPr>
          <w:rFonts w:eastAsia="Times New Roman"/>
          <w:szCs w:val="20"/>
          <w:lang w:eastAsia="sl-SI"/>
        </w:rPr>
        <w:t>kontaktne podatke in zakonite zastopnike predlaganih podizvajalcev,</w:t>
      </w:r>
      <w:r>
        <w:rPr>
          <w:rFonts w:ascii="Times New Roman" w:eastAsia="Times New Roman" w:hAnsi="Times New Roman" w:cs="Times New Roman"/>
          <w:sz w:val="24"/>
          <w:szCs w:val="24"/>
          <w:lang w:eastAsia="sl-SI"/>
        </w:rPr>
        <w:t xml:space="preserve"> </w:t>
      </w:r>
    </w:p>
    <w:p w14:paraId="62A7E50E" w14:textId="77777777" w:rsidR="002A68C3" w:rsidRDefault="002A68C3" w:rsidP="002A68C3">
      <w:pPr>
        <w:numPr>
          <w:ilvl w:val="0"/>
          <w:numId w:val="16"/>
        </w:numPr>
      </w:pPr>
      <w:r>
        <w:rPr>
          <w:rFonts w:eastAsia="Times New Roman"/>
          <w:szCs w:val="20"/>
          <w:lang w:eastAsia="sl-SI"/>
        </w:rPr>
        <w:t>izpolnjene ESPD teh podizvajalcev v skladu z 79. členom ZJN-3 ter</w:t>
      </w:r>
      <w:r>
        <w:rPr>
          <w:rFonts w:ascii="Times New Roman" w:eastAsia="Times New Roman" w:hAnsi="Times New Roman" w:cs="Times New Roman"/>
          <w:sz w:val="24"/>
          <w:szCs w:val="24"/>
          <w:lang w:eastAsia="sl-SI"/>
        </w:rPr>
        <w:t xml:space="preserve"> </w:t>
      </w:r>
    </w:p>
    <w:p w14:paraId="5E0B30A9" w14:textId="77777777" w:rsidR="002A68C3" w:rsidRDefault="002A68C3" w:rsidP="002A68C3">
      <w:pPr>
        <w:numPr>
          <w:ilvl w:val="0"/>
          <w:numId w:val="16"/>
        </w:numPr>
      </w:pPr>
      <w:r>
        <w:rPr>
          <w:rFonts w:eastAsia="Times New Roman"/>
          <w:szCs w:val="20"/>
          <w:lang w:eastAsia="sl-SI"/>
        </w:rPr>
        <w:t xml:space="preserve">priložiti zahtevo podizvajalca za neposredno plačilo, </w:t>
      </w:r>
      <w:r>
        <w:rPr>
          <w:rFonts w:eastAsia="Times New Roman"/>
          <w:b/>
          <w:bCs/>
          <w:szCs w:val="20"/>
          <w:lang w:eastAsia="sl-SI"/>
        </w:rPr>
        <w:t>če podizvajalec to zahteva.</w:t>
      </w:r>
    </w:p>
    <w:p w14:paraId="6E56B6C8" w14:textId="77777777" w:rsidR="002A68C3" w:rsidRDefault="002A68C3" w:rsidP="002A68C3">
      <w:pPr>
        <w:rPr>
          <w:rFonts w:eastAsia="Times New Roman"/>
          <w:szCs w:val="20"/>
          <w:highlight w:val="yellow"/>
          <w:lang w:eastAsia="sl-SI"/>
        </w:rPr>
      </w:pPr>
    </w:p>
    <w:p w14:paraId="0FAF0C5F" w14:textId="77777777" w:rsidR="002A68C3" w:rsidRDefault="002A68C3" w:rsidP="002A68C3">
      <w:r>
        <w:rPr>
          <w:rFonts w:eastAsia="Times New Roman"/>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97A59C6" w14:textId="77777777" w:rsidR="002A68C3" w:rsidRDefault="002A68C3" w:rsidP="002A68C3">
      <w:pPr>
        <w:ind w:left="357"/>
        <w:rPr>
          <w:rFonts w:eastAsia="Times New Roman"/>
          <w:szCs w:val="20"/>
          <w:lang w:eastAsia="sl-SI"/>
        </w:rPr>
      </w:pPr>
    </w:p>
    <w:p w14:paraId="75D2E2C8" w14:textId="77777777" w:rsidR="002A68C3" w:rsidRDefault="002A68C3" w:rsidP="002A68C3">
      <w:r>
        <w:rPr>
          <w:rFonts w:eastAsia="Times New Roman"/>
          <w:szCs w:val="20"/>
          <w:lang w:eastAsia="sl-SI"/>
        </w:rPr>
        <w:t xml:space="preserve">Naročnik bo zavrnil vsakega naknadno nominiranega podizvajalca: </w:t>
      </w:r>
    </w:p>
    <w:p w14:paraId="36531B67" w14:textId="77777777" w:rsidR="002A68C3" w:rsidRDefault="002A68C3" w:rsidP="002A68C3">
      <w:pPr>
        <w:numPr>
          <w:ilvl w:val="0"/>
          <w:numId w:val="17"/>
        </w:numPr>
      </w:pPr>
      <w:r>
        <w:rPr>
          <w:rFonts w:eastAsia="Times New Roman"/>
          <w:szCs w:val="20"/>
          <w:lang w:eastAsia="sl-SI"/>
        </w:rPr>
        <w:t xml:space="preserve">če zanj obstajajo razlogi za izključitev, kot so navedeni v poglavju 8.1 te razpisne dokumentacije ter zahteval zamenjavo, </w:t>
      </w:r>
    </w:p>
    <w:p w14:paraId="2D4F04ED" w14:textId="77777777" w:rsidR="002A68C3" w:rsidRDefault="002A68C3" w:rsidP="002A68C3">
      <w:pPr>
        <w:numPr>
          <w:ilvl w:val="0"/>
          <w:numId w:val="17"/>
        </w:numPr>
      </w:pPr>
      <w:r>
        <w:rPr>
          <w:rFonts w:eastAsia="Times New Roman"/>
          <w:szCs w:val="20"/>
          <w:lang w:eastAsia="sl-SI"/>
        </w:rPr>
        <w:t>če bi to lahko vplivalo na nemoteno izvajanje ali dokončanje del,</w:t>
      </w:r>
    </w:p>
    <w:p w14:paraId="4B7CCF04" w14:textId="77777777" w:rsidR="002A68C3" w:rsidRDefault="002A68C3" w:rsidP="002A68C3">
      <w:pPr>
        <w:numPr>
          <w:ilvl w:val="0"/>
          <w:numId w:val="17"/>
        </w:numPr>
      </w:pPr>
      <w:r>
        <w:rPr>
          <w:rFonts w:eastAsia="Times New Roman"/>
          <w:szCs w:val="20"/>
          <w:lang w:eastAsia="sl-SI"/>
        </w:rPr>
        <w:t xml:space="preserve">če novi podizvajalec ne izpolnjuje pogojev v zvezi z oddajo javnega naročila. </w:t>
      </w:r>
    </w:p>
    <w:p w14:paraId="0E1E9AE8" w14:textId="77777777" w:rsidR="002A68C3" w:rsidRDefault="002A68C3" w:rsidP="002A68C3">
      <w:pPr>
        <w:rPr>
          <w:rFonts w:eastAsia="Times New Roman"/>
          <w:szCs w:val="20"/>
          <w:lang w:eastAsia="sl-SI"/>
        </w:rPr>
      </w:pPr>
    </w:p>
    <w:p w14:paraId="47297093" w14:textId="77777777" w:rsidR="002A68C3" w:rsidRDefault="002A68C3" w:rsidP="002A68C3">
      <w:r>
        <w:rPr>
          <w:rFonts w:eastAsia="Times New Roman"/>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BD09D62" w14:textId="77777777" w:rsidR="002A68C3" w:rsidRDefault="002A68C3" w:rsidP="002A68C3">
      <w:pPr>
        <w:numPr>
          <w:ilvl w:val="0"/>
          <w:numId w:val="17"/>
        </w:numPr>
      </w:pPr>
      <w:r>
        <w:rPr>
          <w:rFonts w:eastAsia="Times New Roman"/>
          <w:szCs w:val="20"/>
          <w:lang w:eastAsia="sl-SI"/>
        </w:rPr>
        <w:t>glavni izvajalec v pogodbi pooblastiti naročnika, da na podlagi potrjenega računa oziroma situacije s strani glavnega izvajalca neposredno plačuje podizvajalcu,</w:t>
      </w:r>
    </w:p>
    <w:p w14:paraId="2D32743F" w14:textId="77777777" w:rsidR="002A68C3" w:rsidRDefault="002A68C3" w:rsidP="002A68C3">
      <w:pPr>
        <w:numPr>
          <w:ilvl w:val="0"/>
          <w:numId w:val="17"/>
        </w:numPr>
      </w:pPr>
      <w:r>
        <w:rPr>
          <w:rFonts w:eastAsia="Times New Roman"/>
          <w:szCs w:val="20"/>
          <w:lang w:eastAsia="sl-SI"/>
        </w:rPr>
        <w:t>podizvajalec predložiti soglasje, na podlagi katerega naročnik namesto ponudnika poravna podizvajalčevo terjatev do ponudnika,</w:t>
      </w:r>
    </w:p>
    <w:p w14:paraId="03A25ED8" w14:textId="77777777" w:rsidR="002A68C3" w:rsidRDefault="002A68C3" w:rsidP="002A68C3">
      <w:pPr>
        <w:numPr>
          <w:ilvl w:val="0"/>
          <w:numId w:val="17"/>
        </w:numPr>
      </w:pPr>
      <w:r>
        <w:rPr>
          <w:rFonts w:eastAsia="Times New Roman"/>
          <w:szCs w:val="20"/>
          <w:lang w:eastAsia="sl-SI"/>
        </w:rPr>
        <w:t>glavni izvajalec svojemu računu ali situaciji priložiti račun ali situacijo podizvajalca, ki ga je predhodno potrdil.</w:t>
      </w:r>
    </w:p>
    <w:p w14:paraId="071D42AA" w14:textId="77777777" w:rsidR="002A68C3" w:rsidRDefault="002A68C3" w:rsidP="002A68C3">
      <w:pPr>
        <w:rPr>
          <w:rFonts w:eastAsia="Times New Roman"/>
          <w:szCs w:val="20"/>
          <w:lang w:eastAsia="sl-SI"/>
        </w:rPr>
      </w:pPr>
    </w:p>
    <w:p w14:paraId="08931E19" w14:textId="77777777" w:rsidR="002A68C3" w:rsidRDefault="002A68C3" w:rsidP="002A68C3">
      <w:r>
        <w:rPr>
          <w:rFonts w:eastAsia="Times New Roman"/>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EF64A40" w14:textId="77777777" w:rsidR="002A68C3" w:rsidRDefault="002A68C3" w:rsidP="002A68C3">
      <w:pPr>
        <w:rPr>
          <w:rFonts w:eastAsia="Times New Roman"/>
          <w:szCs w:val="20"/>
          <w:lang w:eastAsia="sl-SI"/>
        </w:rPr>
      </w:pPr>
    </w:p>
    <w:p w14:paraId="198B3053" w14:textId="77777777" w:rsidR="002A68C3" w:rsidRDefault="002A68C3" w:rsidP="002A68C3">
      <w:r>
        <w:t xml:space="preserve">Izbrani ponudnik v razmerju do naročnika v celoti odgovarja za izvedbo naročila. </w:t>
      </w:r>
    </w:p>
    <w:p w14:paraId="0BC9A70A" w14:textId="77777777" w:rsidR="002A68C3" w:rsidRDefault="002A68C3" w:rsidP="002A68C3">
      <w:pPr>
        <w:pStyle w:val="Naslov3"/>
        <w:numPr>
          <w:ilvl w:val="2"/>
          <w:numId w:val="15"/>
        </w:numPr>
        <w:tabs>
          <w:tab w:val="left" w:pos="708"/>
        </w:tabs>
        <w:rPr>
          <w:rFonts w:eastAsia="SimSun"/>
        </w:rPr>
      </w:pPr>
      <w:bookmarkStart w:id="37" w:name="__RefHeading___Toc509692073"/>
      <w:bookmarkEnd w:id="37"/>
      <w:r>
        <w:rPr>
          <w:rFonts w:eastAsia="SimSun"/>
        </w:rPr>
        <w:t>Variantne ponudbe</w:t>
      </w:r>
    </w:p>
    <w:p w14:paraId="5219D7AA" w14:textId="77777777" w:rsidR="002A68C3" w:rsidRDefault="002A68C3" w:rsidP="002A68C3">
      <w:r>
        <w:t>Variantne ponudbe niso dopuščene.</w:t>
      </w:r>
    </w:p>
    <w:p w14:paraId="447374F7" w14:textId="77777777" w:rsidR="002A68C3" w:rsidRDefault="002A68C3" w:rsidP="002A68C3">
      <w:pPr>
        <w:pStyle w:val="Naslov3"/>
        <w:numPr>
          <w:ilvl w:val="2"/>
          <w:numId w:val="15"/>
        </w:numPr>
        <w:tabs>
          <w:tab w:val="left" w:pos="708"/>
        </w:tabs>
        <w:rPr>
          <w:rFonts w:eastAsia="SimSun"/>
        </w:rPr>
      </w:pPr>
      <w:bookmarkStart w:id="38" w:name="__RefHeading___Toc509692074"/>
      <w:bookmarkEnd w:id="38"/>
      <w:r>
        <w:rPr>
          <w:rFonts w:eastAsia="SimSun"/>
        </w:rPr>
        <w:t>Jezik ponudbe</w:t>
      </w:r>
    </w:p>
    <w:p w14:paraId="1C5B0A44" w14:textId="77777777" w:rsidR="002A68C3" w:rsidRDefault="002A68C3" w:rsidP="002A68C3">
      <w:r>
        <w:t xml:space="preserve">Postopek javnega naročanja poteka v slovenskem jeziku. Vsi dokumenti v zvezi s ponudbo morajo biti v slovenskem jeziku. </w:t>
      </w:r>
    </w:p>
    <w:p w14:paraId="6BA580B5" w14:textId="77777777" w:rsidR="002A68C3" w:rsidRDefault="002A68C3" w:rsidP="002A68C3">
      <w:pPr>
        <w:pStyle w:val="Naslov3"/>
        <w:numPr>
          <w:ilvl w:val="2"/>
          <w:numId w:val="15"/>
        </w:numPr>
        <w:tabs>
          <w:tab w:val="left" w:pos="708"/>
        </w:tabs>
        <w:rPr>
          <w:rFonts w:eastAsia="SimSun"/>
        </w:rPr>
      </w:pPr>
      <w:bookmarkStart w:id="39" w:name="__RefHeading___Toc509692075"/>
      <w:bookmarkStart w:id="40" w:name="__RefHeading___Toc509692081"/>
      <w:bookmarkEnd w:id="39"/>
      <w:bookmarkEnd w:id="40"/>
      <w:r>
        <w:rPr>
          <w:rFonts w:eastAsia="SimSun"/>
        </w:rPr>
        <w:lastRenderedPageBreak/>
        <w:t>Veljavnost ponudbe</w:t>
      </w:r>
    </w:p>
    <w:p w14:paraId="47478DD3" w14:textId="77777777" w:rsidR="002A68C3" w:rsidRDefault="002A68C3" w:rsidP="002A68C3">
      <w:r>
        <w:t>Ponudba mora veljati najmanj 90 dni od roka za oddajo ponudb.</w:t>
      </w:r>
    </w:p>
    <w:p w14:paraId="1F18AB0D" w14:textId="77777777" w:rsidR="002A68C3" w:rsidRDefault="002A68C3" w:rsidP="002A68C3"/>
    <w:p w14:paraId="1066CB92" w14:textId="77777777" w:rsidR="002A68C3" w:rsidRDefault="002A68C3" w:rsidP="002A68C3">
      <w:r>
        <w:t xml:space="preserve">V izjemnih okoliščinah bo naročnik lahko zahteval, da ponudniki podaljšajo čas veljavnosti ponudb za določeno dodatno obdobje. </w:t>
      </w:r>
    </w:p>
    <w:p w14:paraId="529C5C35" w14:textId="77777777" w:rsidR="002A68C3" w:rsidRDefault="002A68C3" w:rsidP="002A68C3">
      <w:pPr>
        <w:pStyle w:val="Naslov3"/>
        <w:numPr>
          <w:ilvl w:val="2"/>
          <w:numId w:val="15"/>
        </w:numPr>
        <w:tabs>
          <w:tab w:val="left" w:pos="708"/>
        </w:tabs>
        <w:rPr>
          <w:rFonts w:eastAsia="SimSun"/>
        </w:rPr>
      </w:pPr>
      <w:bookmarkStart w:id="41" w:name="__RefHeading___Toc509692082"/>
      <w:bookmarkEnd w:id="41"/>
      <w:r>
        <w:rPr>
          <w:rFonts w:eastAsia="SimSun"/>
        </w:rPr>
        <w:t>Stroški ponudbe</w:t>
      </w:r>
    </w:p>
    <w:p w14:paraId="538A319F" w14:textId="77777777" w:rsidR="002A68C3" w:rsidRDefault="002A68C3" w:rsidP="002A68C3">
      <w:r>
        <w:t>Vse stroške, povezane s pripravo in predložitvijo ponudbe, nosi ponudnik.</w:t>
      </w:r>
    </w:p>
    <w:p w14:paraId="779E8ED4" w14:textId="77777777" w:rsidR="002A68C3" w:rsidRDefault="002A68C3" w:rsidP="002A68C3">
      <w:pPr>
        <w:pStyle w:val="Naslov3"/>
        <w:numPr>
          <w:ilvl w:val="2"/>
          <w:numId w:val="15"/>
        </w:numPr>
        <w:tabs>
          <w:tab w:val="left" w:pos="708"/>
        </w:tabs>
        <w:rPr>
          <w:rFonts w:eastAsia="SimSun"/>
        </w:rPr>
      </w:pPr>
      <w:bookmarkStart w:id="42" w:name="__RefHeading___Toc509692083"/>
      <w:bookmarkEnd w:id="42"/>
      <w:r>
        <w:rPr>
          <w:rFonts w:eastAsia="SimSun"/>
        </w:rPr>
        <w:t>Protikorupcijsko določilo</w:t>
      </w:r>
    </w:p>
    <w:p w14:paraId="18DA54B4" w14:textId="77777777" w:rsidR="002A68C3" w:rsidRDefault="002A68C3" w:rsidP="002A68C3">
      <w:r>
        <w:t xml:space="preserve">V postopku oddaje javnega naročila naročnik in ponudniki ne smejo pričenjati in izvajati dejanj, ki bi vnaprej določila izbor določene ponudbe, ali ki bi povzročila, da pogodba ne bi pričela veljati oziroma ne bi bila izpolnjena. </w:t>
      </w:r>
    </w:p>
    <w:p w14:paraId="0AF03045" w14:textId="77777777" w:rsidR="002A68C3" w:rsidRDefault="002A68C3" w:rsidP="002A68C3">
      <w:r>
        <w:t xml:space="preserve">Vsakršno lobiranje v postopkih oddaje javnih naročil je prepovedano. </w:t>
      </w:r>
    </w:p>
    <w:p w14:paraId="3B78875B" w14:textId="77777777" w:rsidR="002A68C3" w:rsidRDefault="002A68C3" w:rsidP="002A68C3">
      <w:pPr>
        <w:pStyle w:val="Naslov1"/>
        <w:numPr>
          <w:ilvl w:val="0"/>
          <w:numId w:val="15"/>
        </w:numPr>
        <w:tabs>
          <w:tab w:val="left" w:pos="708"/>
        </w:tabs>
        <w:rPr>
          <w:rFonts w:eastAsia="SimSun"/>
        </w:rPr>
      </w:pPr>
      <w:bookmarkStart w:id="43" w:name="__RefHeading___Toc509692084"/>
      <w:bookmarkEnd w:id="43"/>
      <w:r>
        <w:rPr>
          <w:rFonts w:eastAsia="SimSun"/>
        </w:rPr>
        <w:t>obvestilo o odločitvi o oddaji naročila</w:t>
      </w:r>
    </w:p>
    <w:p w14:paraId="19ED820E" w14:textId="77777777" w:rsidR="002A68C3" w:rsidRDefault="002A68C3" w:rsidP="002A68C3">
      <w:r>
        <w:rPr>
          <w:szCs w:val="20"/>
        </w:rPr>
        <w:t>Naročnik bo podpisano odločitev o oddaji naročila objavil na portalu javnih naročil. Odločitev se šteje za vročeno z dnem objave na portalu javnih naročil.</w:t>
      </w:r>
    </w:p>
    <w:p w14:paraId="47A31E50" w14:textId="77777777" w:rsidR="002A68C3" w:rsidRDefault="002A68C3" w:rsidP="002A68C3">
      <w:pPr>
        <w:pStyle w:val="Naslov1"/>
        <w:numPr>
          <w:ilvl w:val="0"/>
          <w:numId w:val="15"/>
        </w:numPr>
        <w:tabs>
          <w:tab w:val="left" w:pos="708"/>
        </w:tabs>
        <w:rPr>
          <w:rFonts w:eastAsia="SimSun"/>
        </w:rPr>
      </w:pPr>
      <w:bookmarkStart w:id="44" w:name="__RefHeading___Toc509692085"/>
      <w:bookmarkEnd w:id="44"/>
      <w:r>
        <w:rPr>
          <w:rFonts w:eastAsia="SimSun"/>
        </w:rPr>
        <w:t>odstop od izvedbe javnega naročila</w:t>
      </w:r>
    </w:p>
    <w:p w14:paraId="57CECAFD" w14:textId="77777777" w:rsidR="002A68C3" w:rsidRDefault="002A68C3" w:rsidP="002A68C3">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34E2347" w14:textId="77777777" w:rsidR="002A68C3" w:rsidRDefault="002A68C3" w:rsidP="002A68C3">
      <w:pPr>
        <w:pStyle w:val="Naslov1"/>
        <w:numPr>
          <w:ilvl w:val="0"/>
          <w:numId w:val="15"/>
        </w:numPr>
        <w:tabs>
          <w:tab w:val="left" w:pos="708"/>
        </w:tabs>
        <w:rPr>
          <w:rFonts w:eastAsia="SimSun"/>
        </w:rPr>
      </w:pPr>
      <w:bookmarkStart w:id="45" w:name="__RefHeading___Toc509692086"/>
      <w:bookmarkEnd w:id="45"/>
      <w:r>
        <w:rPr>
          <w:rFonts w:eastAsia="SimSun"/>
        </w:rPr>
        <w:t xml:space="preserve">pogodba </w:t>
      </w:r>
    </w:p>
    <w:p w14:paraId="57AC2CB0" w14:textId="5FF98BF6" w:rsidR="002A68C3" w:rsidRDefault="002A68C3" w:rsidP="002A68C3">
      <w:bookmarkStart w:id="46" w:name="__RefHeading___Toc509692087"/>
      <w:bookmarkEnd w:id="46"/>
      <w:r>
        <w:t xml:space="preserve">Izbrani ponudnik mora podpisati in vrniti naročniku pogodbo v roku </w:t>
      </w:r>
      <w:r w:rsidR="00670BEB">
        <w:t>10</w:t>
      </w:r>
      <w:r>
        <w:t xml:space="preserve"> delovnih dni po prejemu s strani naročnika podpisane pogodbe. </w:t>
      </w:r>
    </w:p>
    <w:p w14:paraId="033B4A3C" w14:textId="77777777" w:rsidR="002A68C3" w:rsidRDefault="002A68C3" w:rsidP="002A68C3">
      <w:r>
        <w:t>Pogodba se bo pred podpisom vsebinsko prilagodila glede na to, ali bo izbrani ponudnik predložil skupno ponudbo, prijavil sodelovanje podizvajalcev in podobno.</w:t>
      </w:r>
    </w:p>
    <w:p w14:paraId="149BA1A9" w14:textId="77777777" w:rsidR="002A68C3" w:rsidRDefault="002A68C3" w:rsidP="002A68C3">
      <w:pPr>
        <w:ind w:left="360"/>
      </w:pPr>
    </w:p>
    <w:p w14:paraId="31959D46" w14:textId="77777777" w:rsidR="002A68C3" w:rsidRDefault="002A68C3" w:rsidP="002A68C3">
      <w:r>
        <w:t xml:space="preserve">S podpisom ESPD ponudnik potrdi, da sprejema vsebino vzorca pogodbe. </w:t>
      </w:r>
    </w:p>
    <w:p w14:paraId="53BF5ED8" w14:textId="77777777" w:rsidR="002A68C3" w:rsidRDefault="002A68C3" w:rsidP="002A68C3">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FA66B31" w14:textId="77777777" w:rsidR="002A68C3" w:rsidRDefault="002A68C3" w:rsidP="002A68C3">
      <w:pPr>
        <w:pStyle w:val="Naslov1"/>
        <w:numPr>
          <w:ilvl w:val="0"/>
          <w:numId w:val="15"/>
        </w:numPr>
        <w:tabs>
          <w:tab w:val="left" w:pos="708"/>
        </w:tabs>
        <w:rPr>
          <w:rFonts w:eastAsia="SimSun"/>
        </w:rPr>
      </w:pPr>
      <w:r>
        <w:rPr>
          <w:rFonts w:eastAsia="SimSun"/>
        </w:rPr>
        <w:t>pravno varstvo</w:t>
      </w:r>
    </w:p>
    <w:p w14:paraId="588D5F01" w14:textId="77777777" w:rsidR="00670BEB" w:rsidRDefault="00670BEB" w:rsidP="00670BEB">
      <w:r>
        <w:t xml:space="preserve">V skladu z Zakonom o pravnem varstvu v postopkih javnega naročanja (ZPVPJN Uradni list RS, št. 43/2011, 60/2011 - ZTP-D, 63/2013, 90/2014 - ZDU-1l, 95/2014 - ZIPRS1415-C, 96/2015 - ZIPRS1617, 80/2016 - ZIPRS1718, 60/2017, 72/2019; ZPVPJN) se lahko zahtevek za pravno varstvo v postopkih </w:t>
      </w:r>
      <w:r>
        <w:lastRenderedPageBreak/>
        <w:t>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42829376" w14:textId="77777777" w:rsidR="00670BEB" w:rsidRDefault="00670BEB" w:rsidP="00670BEB"/>
    <w:p w14:paraId="265FF780" w14:textId="77777777" w:rsidR="00670BEB" w:rsidRDefault="00670BEB" w:rsidP="00670BEB">
      <w: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AA6B6FA" w14:textId="77777777" w:rsidR="00670BEB" w:rsidRDefault="00670BEB" w:rsidP="00670BEB"/>
    <w:p w14:paraId="78C6679D" w14:textId="77777777" w:rsidR="00670BEB" w:rsidRDefault="00670BEB" w:rsidP="00670BEB">
      <w: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E81E738" w14:textId="77777777" w:rsidR="00670BEB" w:rsidRDefault="00670BEB" w:rsidP="00670BEB"/>
    <w:p w14:paraId="089052D9" w14:textId="77777777" w:rsidR="00670BEB" w:rsidRDefault="00670BEB" w:rsidP="00670BEB">
      <w:r>
        <w:t xml:space="preserve">Zahtevek za revizijo mora biti obrazložen. Vlagatelj mora vložiti zahtevek za revizijo preko sistema </w:t>
      </w:r>
      <w:proofErr w:type="spellStart"/>
      <w:r>
        <w:t>eRevizija</w:t>
      </w:r>
      <w:proofErr w:type="spellEnd"/>
      <w:r>
        <w:t>.</w:t>
      </w:r>
    </w:p>
    <w:p w14:paraId="23C6F9EB" w14:textId="77777777" w:rsidR="00670BEB" w:rsidRDefault="00670BEB" w:rsidP="00670BEB"/>
    <w:p w14:paraId="236E70DC" w14:textId="77777777" w:rsidR="00670BEB" w:rsidRDefault="00670BEB" w:rsidP="00670BEB">
      <w: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EEC5C25" w14:textId="77777777" w:rsidR="00670BEB" w:rsidRDefault="00670BEB" w:rsidP="00670BEB"/>
    <w:p w14:paraId="24836DC3" w14:textId="38E57E7D" w:rsidR="002A68C3" w:rsidRDefault="00670BEB" w:rsidP="00670BEB">
      <w:r>
        <w:t xml:space="preserve">Vlagatelj mora zahtevku za revizijo priložiti potrdilo o plačilu takse iz 71. člena ZPVPJN in sicer v višini </w:t>
      </w:r>
      <w:r w:rsidR="0062407E">
        <w:t>4</w:t>
      </w:r>
      <w:r>
        <w:t>.000,00 EUR. Taksa se nakaže na račun Ministrstva pristojnega za javno naročanje, št. 01100-1000358802 – izvrševanje proračuna RS, sklic 11 16110-7111290-XXXXXXXX. Zadnjih osem številk predstavlja številko objave na Portalu javnih naročil.</w:t>
      </w:r>
    </w:p>
    <w:p w14:paraId="2784FF7A" w14:textId="5ABCC0DD" w:rsidR="002A68C3" w:rsidRDefault="002A68C3" w:rsidP="002A68C3"/>
    <w:p w14:paraId="163FD69F" w14:textId="77777777" w:rsidR="00670BEB" w:rsidRDefault="00670BEB" w:rsidP="002A68C3"/>
    <w:p w14:paraId="3449A1CB" w14:textId="69F229DA" w:rsidR="002A68C3" w:rsidRDefault="002A68C3" w:rsidP="002A68C3">
      <w:r>
        <w:tab/>
      </w:r>
      <w:r>
        <w:tab/>
      </w:r>
      <w:r>
        <w:tab/>
      </w:r>
      <w:r>
        <w:tab/>
      </w:r>
      <w:r>
        <w:tab/>
      </w:r>
      <w:r>
        <w:tab/>
      </w:r>
      <w:r>
        <w:tab/>
      </w:r>
      <w:r>
        <w:tab/>
      </w:r>
      <w:r w:rsidR="00670BEB">
        <w:t>Župan</w:t>
      </w:r>
      <w:r>
        <w:t>:</w:t>
      </w:r>
    </w:p>
    <w:p w14:paraId="07D0C49D" w14:textId="66CD46A9" w:rsidR="002A68C3" w:rsidRDefault="002A68C3" w:rsidP="002A68C3">
      <w:pPr>
        <w:rPr>
          <w:rFonts w:eastAsia="Arial"/>
        </w:rPr>
      </w:pPr>
      <w:r>
        <w:rPr>
          <w:rFonts w:eastAsia="Arial"/>
        </w:rPr>
        <w:t xml:space="preserve">                                                                                                     </w:t>
      </w:r>
      <w:r w:rsidR="00670BEB">
        <w:rPr>
          <w:rFonts w:eastAsia="Arial"/>
        </w:rPr>
        <w:t>Milan Bogatič</w:t>
      </w:r>
    </w:p>
    <w:p w14:paraId="6F1362AB" w14:textId="77777777" w:rsidR="002A68C3" w:rsidRDefault="002A68C3" w:rsidP="002A68C3">
      <w:pPr>
        <w:rPr>
          <w:rFonts w:eastAsia="Arial"/>
        </w:rPr>
      </w:pPr>
    </w:p>
    <w:p w14:paraId="55BD3DB2" w14:textId="77777777" w:rsidR="002A68C3" w:rsidRDefault="002A68C3" w:rsidP="002A68C3">
      <w:pPr>
        <w:rPr>
          <w:rFonts w:eastAsia="Arial"/>
        </w:rPr>
      </w:pPr>
    </w:p>
    <w:p w14:paraId="57F4AE01" w14:textId="57325242" w:rsidR="002A68C3" w:rsidRDefault="002A68C3" w:rsidP="002A68C3">
      <w:pPr>
        <w:rPr>
          <w:rFonts w:eastAsia="Arial"/>
        </w:rPr>
      </w:pPr>
    </w:p>
    <w:p w14:paraId="408A8771" w14:textId="1D7ACF3F" w:rsidR="0062407E" w:rsidRDefault="0062407E" w:rsidP="002A68C3">
      <w:pPr>
        <w:rPr>
          <w:rFonts w:eastAsia="Arial"/>
        </w:rPr>
      </w:pPr>
    </w:p>
    <w:p w14:paraId="0B6D6B86" w14:textId="7FC299AA" w:rsidR="0062407E" w:rsidRDefault="0062407E" w:rsidP="002A68C3">
      <w:pPr>
        <w:rPr>
          <w:rFonts w:eastAsia="Arial"/>
        </w:rPr>
      </w:pPr>
    </w:p>
    <w:p w14:paraId="678E127B" w14:textId="5067DF1C" w:rsidR="0062407E" w:rsidRDefault="0062407E" w:rsidP="002A68C3">
      <w:pPr>
        <w:rPr>
          <w:rFonts w:eastAsia="Arial"/>
        </w:rPr>
      </w:pPr>
    </w:p>
    <w:p w14:paraId="3BE71AA0" w14:textId="2BF543B8" w:rsidR="0062407E" w:rsidRDefault="0062407E" w:rsidP="002A68C3">
      <w:pPr>
        <w:rPr>
          <w:rFonts w:eastAsia="Arial"/>
        </w:rPr>
      </w:pPr>
    </w:p>
    <w:p w14:paraId="7B33AA47" w14:textId="08186E17" w:rsidR="0062407E" w:rsidRDefault="0062407E" w:rsidP="002A68C3">
      <w:pPr>
        <w:rPr>
          <w:rFonts w:eastAsia="Arial"/>
        </w:rPr>
      </w:pPr>
    </w:p>
    <w:p w14:paraId="2C442B6B" w14:textId="4E427127" w:rsidR="0062407E" w:rsidRDefault="0062407E" w:rsidP="002A68C3">
      <w:pPr>
        <w:rPr>
          <w:rFonts w:eastAsia="Arial"/>
        </w:rPr>
      </w:pPr>
    </w:p>
    <w:p w14:paraId="65FBB15E" w14:textId="03D058F1" w:rsidR="0062407E" w:rsidRDefault="0062407E" w:rsidP="002A68C3">
      <w:pPr>
        <w:rPr>
          <w:rFonts w:eastAsia="Arial"/>
        </w:rPr>
      </w:pPr>
    </w:p>
    <w:p w14:paraId="6AF0B757" w14:textId="77777777" w:rsidR="0062407E" w:rsidRDefault="0062407E" w:rsidP="002A68C3">
      <w:pPr>
        <w:rPr>
          <w:rFonts w:eastAsia="Arial"/>
        </w:rPr>
      </w:pPr>
    </w:p>
    <w:p w14:paraId="60C43C1F" w14:textId="77777777" w:rsidR="002A68C3" w:rsidRDefault="002A68C3" w:rsidP="002A68C3">
      <w:pPr>
        <w:rPr>
          <w:rFonts w:eastAsia="Arial"/>
        </w:rPr>
      </w:pPr>
    </w:p>
    <w:p w14:paraId="064E1269" w14:textId="77777777" w:rsidR="004879FE" w:rsidRDefault="004879FE" w:rsidP="004879FE">
      <w:pPr>
        <w:tabs>
          <w:tab w:val="left" w:pos="1035"/>
        </w:tabs>
      </w:pPr>
    </w:p>
    <w:p w14:paraId="2804C2B6" w14:textId="77777777" w:rsidR="002A68C3" w:rsidRDefault="002A68C3" w:rsidP="002A68C3">
      <w:pPr>
        <w:jc w:val="right"/>
      </w:pPr>
      <w:r>
        <w:rPr>
          <w:b/>
        </w:rPr>
        <w:lastRenderedPageBreak/>
        <w:t>Obrazec 1</w:t>
      </w:r>
    </w:p>
    <w:p w14:paraId="59AE87D3" w14:textId="77777777" w:rsidR="002A68C3" w:rsidRDefault="002A68C3" w:rsidP="002A68C3">
      <w:pPr>
        <w:spacing w:after="200" w:line="276" w:lineRule="auto"/>
        <w:jc w:val="left"/>
        <w:rPr>
          <w:rFonts w:ascii="Helvetica" w:hAnsi="Helvetica" w:cs="Helvetica"/>
          <w:b/>
          <w:sz w:val="22"/>
        </w:rPr>
      </w:pPr>
    </w:p>
    <w:p w14:paraId="179D7CFA" w14:textId="77777777" w:rsidR="002A68C3" w:rsidRDefault="002A68C3" w:rsidP="002A68C3">
      <w:pPr>
        <w:keepNext/>
        <w:keepLines/>
        <w:pBdr>
          <w:top w:val="single" w:sz="36" w:space="1" w:color="7EFF09"/>
          <w:left w:val="single" w:sz="36" w:space="0" w:color="7EFF09"/>
          <w:bottom w:val="single" w:sz="36" w:space="1" w:color="7EFF09"/>
          <w:right w:val="single" w:sz="36" w:space="4" w:color="7EFF09"/>
        </w:pBdr>
        <w:shd w:val="clear" w:color="auto" w:fill="7BF949"/>
        <w:spacing w:after="120" w:line="276" w:lineRule="auto"/>
        <w:ind w:left="1985"/>
        <w:jc w:val="left"/>
      </w:pPr>
      <w:r>
        <w:rPr>
          <w:rFonts w:eastAsia="Times New Roman"/>
          <w:b/>
          <w:bCs/>
          <w:sz w:val="26"/>
          <w:szCs w:val="28"/>
        </w:rPr>
        <w:t>PODATKI O PONUDNIKU</w:t>
      </w:r>
    </w:p>
    <w:p w14:paraId="0FD035B3" w14:textId="77777777" w:rsidR="002A68C3" w:rsidRDefault="002A68C3" w:rsidP="002A68C3">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jc w:val="left"/>
      </w:pPr>
      <w:r>
        <w:rPr>
          <w:rFonts w:eastAsia="Times New Roman"/>
          <w:b/>
          <w:bCs/>
          <w:sz w:val="22"/>
        </w:rPr>
        <w:t>Podatki o ponudniku, izvajalcih v skupnem nastopu, podizvajalcih</w:t>
      </w:r>
    </w:p>
    <w:p w14:paraId="41A8D451" w14:textId="1721AB14" w:rsidR="002A68C3" w:rsidRDefault="002A68C3" w:rsidP="002A68C3">
      <w:pPr>
        <w:spacing w:before="225" w:after="225" w:line="240" w:lineRule="auto"/>
      </w:pPr>
      <w:r>
        <w:rPr>
          <w:color w:val="000000"/>
          <w:sz w:val="18"/>
          <w:szCs w:val="18"/>
        </w:rPr>
        <w:t xml:space="preserve">Na podlagi Obvestila o naročilu </w:t>
      </w:r>
      <w:bookmarkStart w:id="47" w:name="_Hlk10011899"/>
      <w:r>
        <w:rPr>
          <w:color w:val="000000"/>
          <w:sz w:val="18"/>
          <w:szCs w:val="18"/>
        </w:rPr>
        <w:t xml:space="preserve">za </w:t>
      </w:r>
      <w:r>
        <w:rPr>
          <w:b/>
          <w:color w:val="000000"/>
          <w:sz w:val="18"/>
          <w:szCs w:val="18"/>
        </w:rPr>
        <w:t xml:space="preserve">dobava reševalnega vozila, </w:t>
      </w:r>
      <w:r>
        <w:rPr>
          <w:color w:val="000000"/>
          <w:sz w:val="18"/>
          <w:szCs w:val="18"/>
        </w:rPr>
        <w:t>ki ga je naročnik</w:t>
      </w:r>
      <w:r>
        <w:rPr>
          <w:b/>
          <w:color w:val="000000"/>
          <w:sz w:val="18"/>
          <w:szCs w:val="18"/>
        </w:rPr>
        <w:t xml:space="preserve"> </w:t>
      </w:r>
      <w:bookmarkEnd w:id="47"/>
      <w:r w:rsidR="00670BEB">
        <w:rPr>
          <w:color w:val="000000"/>
          <w:sz w:val="18"/>
          <w:szCs w:val="18"/>
        </w:rPr>
        <w:t>Občina Izola, Sončno nabrežje 8, 6310 Izola</w:t>
      </w:r>
      <w:r>
        <w:rPr>
          <w:color w:val="000000"/>
          <w:sz w:val="18"/>
          <w:szCs w:val="18"/>
        </w:rPr>
        <w:t>, objavil na Portalu javnih naročil z dne  ______________, pod št. objave: ______________________, dajemo ponudbo in prilagamo dokumentacijo v skladu z Navodili ponudnikom za izdelavo ponudbe:</w:t>
      </w:r>
    </w:p>
    <w:p w14:paraId="04E5FB6D" w14:textId="77777777" w:rsidR="002A68C3" w:rsidRDefault="002A68C3" w:rsidP="002A68C3">
      <w:pPr>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ponudniku</w:t>
      </w:r>
      <w:r>
        <w:rPr>
          <w:sz w:val="18"/>
          <w:szCs w:val="18"/>
          <w:lang w:val="x-none"/>
        </w:rPr>
        <w:t xml:space="preserve"> </w:t>
      </w:r>
      <w:r>
        <w:rPr>
          <w:sz w:val="18"/>
          <w:szCs w:val="18"/>
        </w:rPr>
        <w:t xml:space="preserve">/samostojni ponudnik, glavni izvajalec, </w:t>
      </w:r>
      <w:proofErr w:type="spellStart"/>
      <w:r>
        <w:rPr>
          <w:sz w:val="18"/>
          <w:szCs w:val="18"/>
        </w:rPr>
        <w:t>poslovodeči</w:t>
      </w:r>
      <w:proofErr w:type="spellEnd"/>
      <w:r>
        <w:rPr>
          <w:sz w:val="18"/>
          <w:szCs w:val="18"/>
        </w:rPr>
        <w:t xml:space="preserve"> partner pri skupni ponudbi/</w:t>
      </w:r>
    </w:p>
    <w:p w14:paraId="05EB2977" w14:textId="77777777" w:rsidR="002A68C3" w:rsidRDefault="002A68C3" w:rsidP="002A68C3">
      <w:pPr>
        <w:spacing w:line="276" w:lineRule="auto"/>
        <w:jc w:val="left"/>
        <w:rPr>
          <w:b/>
          <w:sz w:val="18"/>
          <w:szCs w:val="18"/>
          <w:lang w:val="x-none"/>
        </w:rPr>
      </w:pPr>
    </w:p>
    <w:p w14:paraId="29A27BCB" w14:textId="77777777" w:rsidR="002A68C3" w:rsidRDefault="002A68C3" w:rsidP="002A68C3">
      <w:pPr>
        <w:numPr>
          <w:ilvl w:val="0"/>
          <w:numId w:val="19"/>
        </w:numPr>
        <w:spacing w:after="200" w:line="276" w:lineRule="auto"/>
        <w:jc w:val="left"/>
      </w:pPr>
      <w:r>
        <w:rPr>
          <w:rFonts w:eastAsia="TimesNewRoman"/>
          <w:sz w:val="18"/>
          <w:szCs w:val="18"/>
          <w:u w:val="single"/>
        </w:rPr>
        <w:t>SMO</w:t>
      </w:r>
      <w:r>
        <w:rPr>
          <w:rFonts w:eastAsia="TimesNewRoman"/>
          <w:sz w:val="18"/>
          <w:szCs w:val="18"/>
        </w:rPr>
        <w:t xml:space="preserve"> vodilni partner   (</w:t>
      </w:r>
      <w:r>
        <w:rPr>
          <w:rFonts w:eastAsia="TimesNewRoman"/>
          <w:i/>
          <w:sz w:val="18"/>
          <w:szCs w:val="18"/>
        </w:rPr>
        <w:t>ponudnik obkroži, v kolikor je vodilni partner pri skupni ponudbi</w:t>
      </w:r>
      <w:r>
        <w:rPr>
          <w:rFonts w:eastAsia="TimesNewRoman"/>
          <w:sz w:val="18"/>
          <w:szCs w:val="18"/>
        </w:rPr>
        <w:t>)</w:t>
      </w:r>
    </w:p>
    <w:p w14:paraId="5973F21C" w14:textId="77777777" w:rsidR="002A68C3" w:rsidRDefault="002A68C3" w:rsidP="002A68C3">
      <w:pPr>
        <w:spacing w:line="276" w:lineRule="auto"/>
        <w:jc w:val="left"/>
        <w:rPr>
          <w:sz w:val="18"/>
          <w:szCs w:val="18"/>
        </w:rPr>
      </w:pPr>
    </w:p>
    <w:tbl>
      <w:tblPr>
        <w:tblW w:w="0" w:type="auto"/>
        <w:tblInd w:w="6" w:type="dxa"/>
        <w:tblLayout w:type="fixed"/>
        <w:tblCellMar>
          <w:left w:w="0" w:type="dxa"/>
          <w:right w:w="0" w:type="dxa"/>
        </w:tblCellMar>
        <w:tblLook w:val="04A0" w:firstRow="1" w:lastRow="0" w:firstColumn="1" w:lastColumn="0" w:noHBand="0" w:noVBand="1"/>
      </w:tblPr>
      <w:tblGrid>
        <w:gridCol w:w="3233"/>
        <w:gridCol w:w="1545"/>
        <w:gridCol w:w="4194"/>
        <w:gridCol w:w="206"/>
        <w:gridCol w:w="12"/>
      </w:tblGrid>
      <w:tr w:rsidR="002A68C3" w14:paraId="626B93FB"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501C146E" w14:textId="77777777" w:rsidR="002A68C3" w:rsidRDefault="002A68C3">
            <w:pPr>
              <w:spacing w:line="240" w:lineRule="auto"/>
              <w:jc w:val="right"/>
            </w:pPr>
            <w:r>
              <w:rPr>
                <w:b/>
                <w:bCs/>
                <w:color w:val="000000"/>
                <w:position w:val="-1"/>
                <w:sz w:val="18"/>
                <w:szCs w:val="18"/>
                <w:shd w:val="clear" w:color="auto" w:fill="CCCCCC"/>
              </w:rPr>
              <w:t>FIRMA OZIROMA IME:</w:t>
            </w:r>
          </w:p>
        </w:tc>
        <w:tc>
          <w:tcPr>
            <w:tcW w:w="5739" w:type="dxa"/>
            <w:gridSpan w:val="2"/>
            <w:tcBorders>
              <w:top w:val="single" w:sz="6" w:space="0" w:color="000000"/>
              <w:left w:val="single" w:sz="6" w:space="0" w:color="000000"/>
              <w:bottom w:val="single" w:sz="6" w:space="0" w:color="000000"/>
              <w:right w:val="nil"/>
            </w:tcBorders>
            <w:vAlign w:val="center"/>
          </w:tcPr>
          <w:p w14:paraId="6048AE41" w14:textId="77777777" w:rsidR="002A68C3" w:rsidRDefault="002A68C3">
            <w:pPr>
              <w:snapToGrid w:val="0"/>
              <w:spacing w:line="240" w:lineRule="auto"/>
              <w:jc w:val="left"/>
              <w:rPr>
                <w:b/>
                <w:bCs/>
                <w:color w:val="000000"/>
                <w:position w:val="-1"/>
                <w:sz w:val="18"/>
                <w:szCs w:val="18"/>
                <w:shd w:val="clear" w:color="auto" w:fill="CCCCCC"/>
              </w:rPr>
            </w:pPr>
          </w:p>
        </w:tc>
        <w:tc>
          <w:tcPr>
            <w:tcW w:w="218" w:type="dxa"/>
            <w:gridSpan w:val="2"/>
            <w:tcBorders>
              <w:top w:val="nil"/>
              <w:left w:val="single" w:sz="6" w:space="0" w:color="000000"/>
              <w:bottom w:val="nil"/>
              <w:right w:val="nil"/>
            </w:tcBorders>
          </w:tcPr>
          <w:p w14:paraId="5F51DBD6" w14:textId="77777777" w:rsidR="002A68C3" w:rsidRDefault="002A68C3">
            <w:pPr>
              <w:snapToGrid w:val="0"/>
              <w:rPr>
                <w:rFonts w:ascii="Helvetica" w:hAnsi="Helvetica" w:cs="Helvetica"/>
                <w:color w:val="000000"/>
                <w:position w:val="-1"/>
                <w:sz w:val="22"/>
                <w:szCs w:val="18"/>
              </w:rPr>
            </w:pPr>
          </w:p>
        </w:tc>
      </w:tr>
      <w:tr w:rsidR="002A68C3" w14:paraId="1482876F"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5418EBF5" w14:textId="77777777" w:rsidR="002A68C3" w:rsidRDefault="002A68C3">
            <w:pPr>
              <w:spacing w:line="240" w:lineRule="auto"/>
              <w:jc w:val="right"/>
            </w:pPr>
            <w:r>
              <w:rPr>
                <w:b/>
                <w:bCs/>
                <w:color w:val="000000"/>
                <w:position w:val="-1"/>
                <w:sz w:val="18"/>
                <w:szCs w:val="18"/>
                <w:shd w:val="clear" w:color="auto" w:fill="CCCCCC"/>
              </w:rPr>
              <w:t>NASLOV:</w:t>
            </w:r>
          </w:p>
        </w:tc>
        <w:tc>
          <w:tcPr>
            <w:tcW w:w="5739" w:type="dxa"/>
            <w:gridSpan w:val="2"/>
            <w:tcBorders>
              <w:top w:val="single" w:sz="6" w:space="0" w:color="000000"/>
              <w:left w:val="single" w:sz="6" w:space="0" w:color="000000"/>
              <w:bottom w:val="single" w:sz="6" w:space="0" w:color="000000"/>
              <w:right w:val="nil"/>
            </w:tcBorders>
            <w:vAlign w:val="center"/>
          </w:tcPr>
          <w:p w14:paraId="5B2105CC" w14:textId="77777777" w:rsidR="002A68C3" w:rsidRDefault="002A68C3">
            <w:pPr>
              <w:snapToGrid w:val="0"/>
              <w:spacing w:line="240" w:lineRule="auto"/>
              <w:jc w:val="left"/>
              <w:rPr>
                <w:b/>
                <w:bCs/>
                <w:color w:val="000000"/>
                <w:position w:val="-1"/>
                <w:sz w:val="18"/>
                <w:szCs w:val="18"/>
                <w:shd w:val="clear" w:color="auto" w:fill="CCCCCC"/>
              </w:rPr>
            </w:pPr>
          </w:p>
        </w:tc>
        <w:tc>
          <w:tcPr>
            <w:tcW w:w="218" w:type="dxa"/>
            <w:gridSpan w:val="2"/>
            <w:tcBorders>
              <w:top w:val="nil"/>
              <w:left w:val="single" w:sz="6" w:space="0" w:color="000000"/>
              <w:bottom w:val="nil"/>
              <w:right w:val="nil"/>
            </w:tcBorders>
          </w:tcPr>
          <w:p w14:paraId="1CE83D40" w14:textId="77777777" w:rsidR="002A68C3" w:rsidRDefault="002A68C3">
            <w:pPr>
              <w:snapToGrid w:val="0"/>
              <w:rPr>
                <w:rFonts w:ascii="Helvetica" w:hAnsi="Helvetica" w:cs="Helvetica"/>
                <w:color w:val="000000"/>
                <w:position w:val="-1"/>
                <w:sz w:val="22"/>
                <w:szCs w:val="18"/>
              </w:rPr>
            </w:pPr>
          </w:p>
        </w:tc>
      </w:tr>
      <w:tr w:rsidR="002A68C3" w14:paraId="6EE1E198"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6E92763A" w14:textId="77777777" w:rsidR="002A68C3" w:rsidRDefault="002A68C3">
            <w:pPr>
              <w:spacing w:line="240" w:lineRule="auto"/>
              <w:jc w:val="right"/>
            </w:pPr>
            <w:r>
              <w:rPr>
                <w:b/>
                <w:bCs/>
                <w:color w:val="000000"/>
                <w:position w:val="-1"/>
                <w:sz w:val="18"/>
                <w:szCs w:val="18"/>
                <w:shd w:val="clear" w:color="auto" w:fill="CCCCCC"/>
              </w:rPr>
              <w:t>ID ZA DDV:</w:t>
            </w:r>
          </w:p>
        </w:tc>
        <w:tc>
          <w:tcPr>
            <w:tcW w:w="5739" w:type="dxa"/>
            <w:gridSpan w:val="2"/>
            <w:tcBorders>
              <w:top w:val="single" w:sz="6" w:space="0" w:color="000000"/>
              <w:left w:val="single" w:sz="6" w:space="0" w:color="000000"/>
              <w:bottom w:val="single" w:sz="6" w:space="0" w:color="000000"/>
              <w:right w:val="nil"/>
            </w:tcBorders>
            <w:vAlign w:val="center"/>
          </w:tcPr>
          <w:p w14:paraId="03CE8529" w14:textId="77777777" w:rsidR="002A68C3" w:rsidRDefault="002A68C3">
            <w:pPr>
              <w:snapToGrid w:val="0"/>
              <w:spacing w:line="240" w:lineRule="auto"/>
              <w:jc w:val="left"/>
              <w:rPr>
                <w:b/>
                <w:bCs/>
                <w:color w:val="000000"/>
                <w:position w:val="-1"/>
                <w:sz w:val="18"/>
                <w:szCs w:val="18"/>
                <w:shd w:val="clear" w:color="auto" w:fill="CCCCCC"/>
              </w:rPr>
            </w:pPr>
          </w:p>
        </w:tc>
        <w:tc>
          <w:tcPr>
            <w:tcW w:w="218" w:type="dxa"/>
            <w:gridSpan w:val="2"/>
            <w:tcBorders>
              <w:top w:val="nil"/>
              <w:left w:val="single" w:sz="6" w:space="0" w:color="000000"/>
              <w:bottom w:val="nil"/>
              <w:right w:val="nil"/>
            </w:tcBorders>
          </w:tcPr>
          <w:p w14:paraId="24D73390" w14:textId="77777777" w:rsidR="002A68C3" w:rsidRDefault="002A68C3">
            <w:pPr>
              <w:snapToGrid w:val="0"/>
              <w:rPr>
                <w:rFonts w:ascii="Helvetica" w:hAnsi="Helvetica" w:cs="Helvetica"/>
                <w:color w:val="000000"/>
                <w:position w:val="-1"/>
                <w:sz w:val="22"/>
                <w:szCs w:val="18"/>
              </w:rPr>
            </w:pPr>
          </w:p>
        </w:tc>
      </w:tr>
      <w:tr w:rsidR="002A68C3" w14:paraId="1D1AFB1F"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6A986C97" w14:textId="77777777" w:rsidR="002A68C3" w:rsidRDefault="002A68C3">
            <w:pPr>
              <w:spacing w:line="240" w:lineRule="auto"/>
              <w:jc w:val="right"/>
            </w:pPr>
            <w:r>
              <w:rPr>
                <w:b/>
                <w:bCs/>
                <w:color w:val="000000"/>
                <w:position w:val="-1"/>
                <w:sz w:val="18"/>
                <w:szCs w:val="18"/>
                <w:shd w:val="clear" w:color="auto" w:fill="CCCCCC"/>
              </w:rPr>
              <w:t>PRISTOJNI FINANČNI URAD:</w:t>
            </w:r>
          </w:p>
        </w:tc>
        <w:tc>
          <w:tcPr>
            <w:tcW w:w="5739" w:type="dxa"/>
            <w:gridSpan w:val="2"/>
            <w:tcBorders>
              <w:top w:val="single" w:sz="6" w:space="0" w:color="000000"/>
              <w:left w:val="single" w:sz="6" w:space="0" w:color="000000"/>
              <w:bottom w:val="single" w:sz="6" w:space="0" w:color="000000"/>
              <w:right w:val="nil"/>
            </w:tcBorders>
            <w:vAlign w:val="center"/>
          </w:tcPr>
          <w:p w14:paraId="748ADE1B" w14:textId="77777777" w:rsidR="002A68C3" w:rsidRDefault="002A68C3">
            <w:pPr>
              <w:snapToGrid w:val="0"/>
              <w:spacing w:line="240" w:lineRule="auto"/>
              <w:jc w:val="left"/>
              <w:rPr>
                <w:b/>
                <w:bCs/>
                <w:color w:val="000000"/>
                <w:position w:val="-1"/>
                <w:sz w:val="18"/>
                <w:szCs w:val="18"/>
                <w:shd w:val="clear" w:color="auto" w:fill="CCCCCC"/>
              </w:rPr>
            </w:pPr>
          </w:p>
        </w:tc>
        <w:tc>
          <w:tcPr>
            <w:tcW w:w="218" w:type="dxa"/>
            <w:gridSpan w:val="2"/>
            <w:tcBorders>
              <w:top w:val="nil"/>
              <w:left w:val="single" w:sz="6" w:space="0" w:color="000000"/>
              <w:bottom w:val="nil"/>
              <w:right w:val="nil"/>
            </w:tcBorders>
          </w:tcPr>
          <w:p w14:paraId="0E779850" w14:textId="77777777" w:rsidR="002A68C3" w:rsidRDefault="002A68C3">
            <w:pPr>
              <w:snapToGrid w:val="0"/>
              <w:rPr>
                <w:rFonts w:ascii="Helvetica" w:hAnsi="Helvetica" w:cs="Helvetica"/>
                <w:color w:val="000000"/>
                <w:position w:val="-1"/>
                <w:sz w:val="22"/>
                <w:szCs w:val="18"/>
              </w:rPr>
            </w:pPr>
          </w:p>
        </w:tc>
      </w:tr>
      <w:tr w:rsidR="002A68C3" w14:paraId="68EC50DF"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2F20A7BC" w14:textId="77777777" w:rsidR="002A68C3" w:rsidRDefault="002A68C3">
            <w:pPr>
              <w:spacing w:line="240" w:lineRule="auto"/>
              <w:jc w:val="right"/>
            </w:pPr>
            <w:r>
              <w:rPr>
                <w:b/>
                <w:bCs/>
                <w:color w:val="000000"/>
                <w:position w:val="-1"/>
                <w:sz w:val="18"/>
                <w:szCs w:val="18"/>
                <w:shd w:val="clear" w:color="auto" w:fill="CCCCCC"/>
              </w:rPr>
              <w:t>MATIČNA ŠTEVILKA PONUDNIKA:</w:t>
            </w:r>
          </w:p>
        </w:tc>
        <w:tc>
          <w:tcPr>
            <w:tcW w:w="5739" w:type="dxa"/>
            <w:gridSpan w:val="2"/>
            <w:tcBorders>
              <w:top w:val="single" w:sz="6" w:space="0" w:color="000000"/>
              <w:left w:val="single" w:sz="6" w:space="0" w:color="000000"/>
              <w:bottom w:val="single" w:sz="6" w:space="0" w:color="000000"/>
              <w:right w:val="nil"/>
            </w:tcBorders>
            <w:vAlign w:val="center"/>
          </w:tcPr>
          <w:p w14:paraId="12CF981D" w14:textId="77777777" w:rsidR="002A68C3" w:rsidRDefault="002A68C3">
            <w:pPr>
              <w:snapToGrid w:val="0"/>
              <w:spacing w:line="240" w:lineRule="auto"/>
              <w:jc w:val="left"/>
              <w:rPr>
                <w:b/>
                <w:bCs/>
                <w:color w:val="000000"/>
                <w:position w:val="-1"/>
                <w:sz w:val="18"/>
                <w:szCs w:val="18"/>
                <w:shd w:val="clear" w:color="auto" w:fill="CCCCCC"/>
              </w:rPr>
            </w:pPr>
          </w:p>
        </w:tc>
        <w:tc>
          <w:tcPr>
            <w:tcW w:w="218" w:type="dxa"/>
            <w:gridSpan w:val="2"/>
            <w:tcBorders>
              <w:top w:val="nil"/>
              <w:left w:val="single" w:sz="6" w:space="0" w:color="000000"/>
              <w:bottom w:val="nil"/>
              <w:right w:val="nil"/>
            </w:tcBorders>
          </w:tcPr>
          <w:p w14:paraId="410B4895" w14:textId="77777777" w:rsidR="002A68C3" w:rsidRDefault="002A68C3">
            <w:pPr>
              <w:snapToGrid w:val="0"/>
              <w:rPr>
                <w:rFonts w:ascii="Helvetica" w:hAnsi="Helvetica" w:cs="Helvetica"/>
                <w:color w:val="000000"/>
                <w:position w:val="-1"/>
                <w:sz w:val="22"/>
                <w:szCs w:val="18"/>
              </w:rPr>
            </w:pPr>
          </w:p>
        </w:tc>
      </w:tr>
      <w:tr w:rsidR="002A68C3" w14:paraId="27B0D3FB"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4CE7658F" w14:textId="77777777" w:rsidR="002A68C3" w:rsidRDefault="002A68C3">
            <w:pPr>
              <w:spacing w:line="240" w:lineRule="auto"/>
              <w:jc w:val="right"/>
            </w:pPr>
            <w:r>
              <w:rPr>
                <w:b/>
                <w:bCs/>
                <w:color w:val="000000"/>
                <w:position w:val="-1"/>
                <w:sz w:val="18"/>
                <w:szCs w:val="18"/>
                <w:shd w:val="clear" w:color="auto" w:fill="CCCCCC"/>
              </w:rPr>
              <w:t>ŠTEVILKE TRANSAKCIJSKIH RAČUNOV/BANKE:</w:t>
            </w:r>
          </w:p>
        </w:tc>
        <w:tc>
          <w:tcPr>
            <w:tcW w:w="5739" w:type="dxa"/>
            <w:gridSpan w:val="2"/>
            <w:tcBorders>
              <w:top w:val="single" w:sz="6" w:space="0" w:color="000000"/>
              <w:left w:val="single" w:sz="6" w:space="0" w:color="000000"/>
              <w:bottom w:val="single" w:sz="6" w:space="0" w:color="000000"/>
              <w:right w:val="nil"/>
            </w:tcBorders>
            <w:vAlign w:val="center"/>
            <w:hideMark/>
          </w:tcPr>
          <w:p w14:paraId="64300407" w14:textId="77777777" w:rsidR="002A68C3" w:rsidRDefault="002A68C3">
            <w:pPr>
              <w:spacing w:line="240" w:lineRule="auto"/>
              <w:jc w:val="left"/>
            </w:pPr>
            <w:r>
              <w:rPr>
                <w:color w:val="000000"/>
                <w:position w:val="-1"/>
                <w:sz w:val="18"/>
                <w:szCs w:val="18"/>
              </w:rPr>
              <w:t>_______________________, odprt pri banki ___________________</w:t>
            </w:r>
          </w:p>
          <w:p w14:paraId="21175BA8" w14:textId="77777777" w:rsidR="002A68C3" w:rsidRDefault="002A68C3">
            <w:pPr>
              <w:spacing w:line="240" w:lineRule="auto"/>
              <w:jc w:val="left"/>
            </w:pPr>
            <w:r>
              <w:rPr>
                <w:color w:val="000000"/>
                <w:position w:val="-1"/>
                <w:sz w:val="18"/>
                <w:szCs w:val="18"/>
              </w:rPr>
              <w:t>_______________________, odprt pri banki ___________________</w:t>
            </w:r>
          </w:p>
          <w:p w14:paraId="18241114" w14:textId="77777777" w:rsidR="002A68C3" w:rsidRDefault="002A68C3">
            <w:pPr>
              <w:spacing w:line="240" w:lineRule="auto"/>
              <w:jc w:val="left"/>
            </w:pPr>
            <w:r>
              <w:rPr>
                <w:color w:val="000000"/>
                <w:position w:val="-1"/>
                <w:sz w:val="18"/>
                <w:szCs w:val="18"/>
              </w:rPr>
              <w:t>_______________________, odprt pri banki ___________________</w:t>
            </w:r>
          </w:p>
          <w:p w14:paraId="3AAFE5F6" w14:textId="77777777" w:rsidR="002A68C3" w:rsidRDefault="002A68C3">
            <w:pPr>
              <w:spacing w:line="240" w:lineRule="auto"/>
              <w:jc w:val="left"/>
            </w:pPr>
            <w:r>
              <w:rPr>
                <w:color w:val="000000"/>
                <w:position w:val="-1"/>
                <w:sz w:val="18"/>
                <w:szCs w:val="18"/>
              </w:rPr>
              <w:t>_______________________, odprt pri banki ___________________</w:t>
            </w:r>
          </w:p>
        </w:tc>
        <w:tc>
          <w:tcPr>
            <w:tcW w:w="218" w:type="dxa"/>
            <w:gridSpan w:val="2"/>
            <w:tcBorders>
              <w:top w:val="nil"/>
              <w:left w:val="single" w:sz="6" w:space="0" w:color="000000"/>
              <w:bottom w:val="nil"/>
              <w:right w:val="nil"/>
            </w:tcBorders>
          </w:tcPr>
          <w:p w14:paraId="0915E2F7" w14:textId="77777777" w:rsidR="002A68C3" w:rsidRDefault="002A68C3">
            <w:pPr>
              <w:snapToGrid w:val="0"/>
              <w:rPr>
                <w:rFonts w:ascii="Helvetica" w:hAnsi="Helvetica" w:cs="Helvetica"/>
                <w:color w:val="000000"/>
                <w:position w:val="-1"/>
                <w:sz w:val="22"/>
                <w:szCs w:val="18"/>
              </w:rPr>
            </w:pPr>
          </w:p>
        </w:tc>
      </w:tr>
      <w:tr w:rsidR="002A68C3" w14:paraId="5A3A8E9E"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45C10B24" w14:textId="77777777" w:rsidR="002A68C3" w:rsidRDefault="002A68C3">
            <w:pPr>
              <w:spacing w:line="240" w:lineRule="auto"/>
              <w:jc w:val="right"/>
            </w:pPr>
            <w:r>
              <w:rPr>
                <w:b/>
                <w:bCs/>
                <w:color w:val="000000"/>
                <w:position w:val="-1"/>
                <w:sz w:val="18"/>
                <w:szCs w:val="18"/>
                <w:shd w:val="clear" w:color="auto" w:fill="CCCCCC"/>
              </w:rPr>
              <w:t>KONTAKTNA OSEBA:</w:t>
            </w:r>
          </w:p>
        </w:tc>
        <w:tc>
          <w:tcPr>
            <w:tcW w:w="5739" w:type="dxa"/>
            <w:gridSpan w:val="2"/>
            <w:tcBorders>
              <w:top w:val="single" w:sz="6" w:space="0" w:color="000000"/>
              <w:left w:val="single" w:sz="6" w:space="0" w:color="000000"/>
              <w:bottom w:val="single" w:sz="6" w:space="0" w:color="000000"/>
              <w:right w:val="nil"/>
            </w:tcBorders>
            <w:vAlign w:val="center"/>
            <w:hideMark/>
          </w:tcPr>
          <w:p w14:paraId="19D53E72" w14:textId="77777777" w:rsidR="002A68C3" w:rsidRDefault="002A68C3">
            <w:pPr>
              <w:spacing w:line="240" w:lineRule="auto"/>
              <w:jc w:val="left"/>
            </w:pPr>
            <w:r>
              <w:rPr>
                <w:color w:val="000000"/>
                <w:position w:val="-1"/>
                <w:sz w:val="18"/>
                <w:szCs w:val="18"/>
              </w:rPr>
              <w:t> </w:t>
            </w:r>
          </w:p>
        </w:tc>
        <w:tc>
          <w:tcPr>
            <w:tcW w:w="218" w:type="dxa"/>
            <w:gridSpan w:val="2"/>
            <w:tcBorders>
              <w:top w:val="nil"/>
              <w:left w:val="single" w:sz="6" w:space="0" w:color="000000"/>
              <w:bottom w:val="nil"/>
              <w:right w:val="nil"/>
            </w:tcBorders>
          </w:tcPr>
          <w:p w14:paraId="24C95124" w14:textId="77777777" w:rsidR="002A68C3" w:rsidRDefault="002A68C3">
            <w:pPr>
              <w:snapToGrid w:val="0"/>
              <w:rPr>
                <w:rFonts w:ascii="Helvetica" w:hAnsi="Helvetica" w:cs="Helvetica"/>
                <w:sz w:val="22"/>
              </w:rPr>
            </w:pPr>
          </w:p>
        </w:tc>
      </w:tr>
      <w:tr w:rsidR="002A68C3" w14:paraId="409D455A"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137E3A9D" w14:textId="77777777" w:rsidR="002A68C3" w:rsidRDefault="002A68C3">
            <w:pPr>
              <w:spacing w:line="240" w:lineRule="auto"/>
              <w:jc w:val="right"/>
            </w:pPr>
            <w:r>
              <w:rPr>
                <w:b/>
                <w:bCs/>
                <w:color w:val="000000"/>
                <w:position w:val="-1"/>
                <w:sz w:val="18"/>
                <w:szCs w:val="18"/>
                <w:shd w:val="clear" w:color="auto" w:fill="CCCCCC"/>
              </w:rPr>
              <w:t>E-POŠTA KONTAKTNE OSEBE:</w:t>
            </w:r>
          </w:p>
        </w:tc>
        <w:tc>
          <w:tcPr>
            <w:tcW w:w="5739" w:type="dxa"/>
            <w:gridSpan w:val="2"/>
            <w:tcBorders>
              <w:top w:val="single" w:sz="6" w:space="0" w:color="000000"/>
              <w:left w:val="single" w:sz="6" w:space="0" w:color="000000"/>
              <w:bottom w:val="single" w:sz="6" w:space="0" w:color="000000"/>
              <w:right w:val="nil"/>
            </w:tcBorders>
            <w:vAlign w:val="center"/>
            <w:hideMark/>
          </w:tcPr>
          <w:p w14:paraId="6C9B4C22" w14:textId="77777777" w:rsidR="002A68C3" w:rsidRDefault="002A68C3">
            <w:pPr>
              <w:spacing w:line="240" w:lineRule="auto"/>
              <w:jc w:val="left"/>
            </w:pPr>
            <w:r>
              <w:rPr>
                <w:color w:val="000000"/>
                <w:position w:val="-1"/>
                <w:sz w:val="18"/>
                <w:szCs w:val="18"/>
              </w:rPr>
              <w:t> </w:t>
            </w:r>
          </w:p>
        </w:tc>
        <w:tc>
          <w:tcPr>
            <w:tcW w:w="218" w:type="dxa"/>
            <w:gridSpan w:val="2"/>
            <w:tcBorders>
              <w:top w:val="nil"/>
              <w:left w:val="single" w:sz="6" w:space="0" w:color="000000"/>
              <w:bottom w:val="nil"/>
              <w:right w:val="nil"/>
            </w:tcBorders>
          </w:tcPr>
          <w:p w14:paraId="1CC4AFE9" w14:textId="77777777" w:rsidR="002A68C3" w:rsidRDefault="002A68C3">
            <w:pPr>
              <w:snapToGrid w:val="0"/>
              <w:rPr>
                <w:rFonts w:ascii="Helvetica" w:hAnsi="Helvetica" w:cs="Helvetica"/>
                <w:sz w:val="22"/>
              </w:rPr>
            </w:pPr>
          </w:p>
        </w:tc>
      </w:tr>
      <w:tr w:rsidR="002A68C3" w14:paraId="3872E782"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6C7A6103" w14:textId="77777777" w:rsidR="002A68C3" w:rsidRDefault="002A68C3">
            <w:pPr>
              <w:spacing w:line="240" w:lineRule="auto"/>
              <w:jc w:val="right"/>
            </w:pPr>
            <w:r>
              <w:rPr>
                <w:b/>
                <w:bCs/>
                <w:color w:val="000000"/>
                <w:position w:val="-1"/>
                <w:sz w:val="18"/>
                <w:szCs w:val="18"/>
                <w:shd w:val="clear" w:color="auto" w:fill="CCCCCC"/>
              </w:rPr>
              <w:t>TELEFON:</w:t>
            </w:r>
          </w:p>
        </w:tc>
        <w:tc>
          <w:tcPr>
            <w:tcW w:w="5739" w:type="dxa"/>
            <w:gridSpan w:val="2"/>
            <w:tcBorders>
              <w:top w:val="single" w:sz="6" w:space="0" w:color="000000"/>
              <w:left w:val="single" w:sz="6" w:space="0" w:color="000000"/>
              <w:bottom w:val="single" w:sz="6" w:space="0" w:color="000000"/>
              <w:right w:val="nil"/>
            </w:tcBorders>
            <w:vAlign w:val="center"/>
            <w:hideMark/>
          </w:tcPr>
          <w:p w14:paraId="2DE8AFB2" w14:textId="77777777" w:rsidR="002A68C3" w:rsidRDefault="002A68C3">
            <w:pPr>
              <w:spacing w:line="240" w:lineRule="auto"/>
              <w:jc w:val="left"/>
            </w:pPr>
            <w:r>
              <w:rPr>
                <w:color w:val="000000"/>
                <w:position w:val="-1"/>
                <w:sz w:val="18"/>
                <w:szCs w:val="18"/>
              </w:rPr>
              <w:t> </w:t>
            </w:r>
          </w:p>
        </w:tc>
        <w:tc>
          <w:tcPr>
            <w:tcW w:w="218" w:type="dxa"/>
            <w:gridSpan w:val="2"/>
            <w:tcBorders>
              <w:top w:val="nil"/>
              <w:left w:val="single" w:sz="6" w:space="0" w:color="000000"/>
              <w:bottom w:val="nil"/>
              <w:right w:val="nil"/>
            </w:tcBorders>
          </w:tcPr>
          <w:p w14:paraId="52A90007" w14:textId="77777777" w:rsidR="002A68C3" w:rsidRDefault="002A68C3">
            <w:pPr>
              <w:snapToGrid w:val="0"/>
              <w:rPr>
                <w:rFonts w:ascii="Helvetica" w:hAnsi="Helvetica" w:cs="Helvetica"/>
                <w:sz w:val="22"/>
              </w:rPr>
            </w:pPr>
          </w:p>
        </w:tc>
      </w:tr>
      <w:tr w:rsidR="002A68C3" w14:paraId="0180713F"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2B282D56" w14:textId="77777777" w:rsidR="002A68C3" w:rsidRDefault="002A68C3">
            <w:pPr>
              <w:spacing w:line="240" w:lineRule="auto"/>
              <w:jc w:val="right"/>
            </w:pPr>
            <w:r>
              <w:rPr>
                <w:b/>
                <w:bCs/>
                <w:color w:val="000000"/>
                <w:position w:val="-1"/>
                <w:sz w:val="18"/>
                <w:szCs w:val="18"/>
                <w:shd w:val="clear" w:color="auto" w:fill="CCCCCC"/>
              </w:rPr>
              <w:t>TELEFAKS:</w:t>
            </w:r>
          </w:p>
        </w:tc>
        <w:tc>
          <w:tcPr>
            <w:tcW w:w="5739" w:type="dxa"/>
            <w:gridSpan w:val="2"/>
            <w:tcBorders>
              <w:top w:val="single" w:sz="6" w:space="0" w:color="000000"/>
              <w:left w:val="single" w:sz="6" w:space="0" w:color="000000"/>
              <w:bottom w:val="single" w:sz="6" w:space="0" w:color="000000"/>
              <w:right w:val="nil"/>
            </w:tcBorders>
            <w:vAlign w:val="center"/>
            <w:hideMark/>
          </w:tcPr>
          <w:p w14:paraId="3F5FFE2E" w14:textId="77777777" w:rsidR="002A68C3" w:rsidRDefault="002A68C3">
            <w:pPr>
              <w:spacing w:line="240" w:lineRule="auto"/>
              <w:jc w:val="left"/>
            </w:pPr>
            <w:r>
              <w:rPr>
                <w:color w:val="000000"/>
                <w:position w:val="-1"/>
                <w:sz w:val="18"/>
                <w:szCs w:val="18"/>
              </w:rPr>
              <w:t> </w:t>
            </w:r>
          </w:p>
        </w:tc>
        <w:tc>
          <w:tcPr>
            <w:tcW w:w="218" w:type="dxa"/>
            <w:gridSpan w:val="2"/>
            <w:tcBorders>
              <w:top w:val="nil"/>
              <w:left w:val="single" w:sz="6" w:space="0" w:color="000000"/>
              <w:bottom w:val="nil"/>
              <w:right w:val="nil"/>
            </w:tcBorders>
          </w:tcPr>
          <w:p w14:paraId="60A6FE8E" w14:textId="77777777" w:rsidR="002A68C3" w:rsidRDefault="002A68C3">
            <w:pPr>
              <w:snapToGrid w:val="0"/>
              <w:rPr>
                <w:rFonts w:ascii="Helvetica" w:hAnsi="Helvetica" w:cs="Helvetica"/>
                <w:sz w:val="22"/>
              </w:rPr>
            </w:pPr>
          </w:p>
        </w:tc>
      </w:tr>
      <w:tr w:rsidR="002A68C3" w14:paraId="45EB9B3D" w14:textId="77777777" w:rsidTr="002A68C3">
        <w:tc>
          <w:tcPr>
            <w:tcW w:w="3233" w:type="dxa"/>
            <w:tcBorders>
              <w:top w:val="single" w:sz="6" w:space="0" w:color="000000"/>
              <w:left w:val="single" w:sz="6" w:space="0" w:color="000000"/>
              <w:bottom w:val="single" w:sz="6" w:space="0" w:color="000000"/>
              <w:right w:val="nil"/>
            </w:tcBorders>
            <w:shd w:val="clear" w:color="auto" w:fill="CCCCCC"/>
            <w:vAlign w:val="center"/>
            <w:hideMark/>
          </w:tcPr>
          <w:p w14:paraId="37852154" w14:textId="77777777" w:rsidR="002A68C3" w:rsidRDefault="002A68C3">
            <w:pPr>
              <w:spacing w:line="240" w:lineRule="auto"/>
              <w:jc w:val="right"/>
            </w:pPr>
            <w:r>
              <w:rPr>
                <w:b/>
                <w:bCs/>
                <w:color w:val="000000"/>
                <w:position w:val="-1"/>
                <w:sz w:val="18"/>
                <w:szCs w:val="18"/>
                <w:shd w:val="clear" w:color="auto" w:fill="CCCCCC"/>
              </w:rPr>
              <w:t>POOBLAŠČENA OSEBA ZA PODPIS PONUDBE IN POGODBE:</w:t>
            </w:r>
          </w:p>
        </w:tc>
        <w:tc>
          <w:tcPr>
            <w:tcW w:w="5739" w:type="dxa"/>
            <w:gridSpan w:val="2"/>
            <w:tcBorders>
              <w:top w:val="single" w:sz="6" w:space="0" w:color="000000"/>
              <w:left w:val="single" w:sz="6" w:space="0" w:color="000000"/>
              <w:bottom w:val="single" w:sz="6" w:space="0" w:color="000000"/>
              <w:right w:val="nil"/>
            </w:tcBorders>
            <w:vAlign w:val="center"/>
            <w:hideMark/>
          </w:tcPr>
          <w:p w14:paraId="095C6A23" w14:textId="77777777" w:rsidR="002A68C3" w:rsidRDefault="002A68C3">
            <w:pPr>
              <w:spacing w:line="240" w:lineRule="auto"/>
              <w:jc w:val="left"/>
            </w:pPr>
            <w:r>
              <w:rPr>
                <w:color w:val="000000"/>
                <w:position w:val="-1"/>
                <w:sz w:val="18"/>
                <w:szCs w:val="18"/>
              </w:rPr>
              <w:t> </w:t>
            </w:r>
          </w:p>
        </w:tc>
        <w:tc>
          <w:tcPr>
            <w:tcW w:w="218" w:type="dxa"/>
            <w:gridSpan w:val="2"/>
            <w:tcBorders>
              <w:top w:val="nil"/>
              <w:left w:val="single" w:sz="6" w:space="0" w:color="000000"/>
              <w:bottom w:val="nil"/>
              <w:right w:val="nil"/>
            </w:tcBorders>
          </w:tcPr>
          <w:p w14:paraId="39607EC2" w14:textId="77777777" w:rsidR="002A68C3" w:rsidRDefault="002A68C3">
            <w:pPr>
              <w:snapToGrid w:val="0"/>
              <w:rPr>
                <w:rFonts w:ascii="Helvetica" w:hAnsi="Helvetica" w:cs="Helvetica"/>
                <w:sz w:val="22"/>
              </w:rPr>
            </w:pPr>
          </w:p>
        </w:tc>
      </w:tr>
      <w:tr w:rsidR="002A68C3" w14:paraId="7DDE0D81" w14:textId="77777777" w:rsidTr="002A68C3">
        <w:trPr>
          <w:gridAfter w:val="1"/>
          <w:wAfter w:w="12" w:type="dxa"/>
        </w:trPr>
        <w:tc>
          <w:tcPr>
            <w:tcW w:w="9178" w:type="dxa"/>
            <w:gridSpan w:val="4"/>
            <w:tcMar>
              <w:top w:w="75" w:type="dxa"/>
              <w:left w:w="108" w:type="dxa"/>
              <w:bottom w:w="75" w:type="dxa"/>
              <w:right w:w="108" w:type="dxa"/>
            </w:tcMar>
            <w:vAlign w:val="center"/>
          </w:tcPr>
          <w:p w14:paraId="7AAF46ED" w14:textId="77777777" w:rsidR="002A68C3" w:rsidRDefault="002A68C3">
            <w:pPr>
              <w:snapToGrid w:val="0"/>
              <w:spacing w:line="240" w:lineRule="auto"/>
              <w:jc w:val="left"/>
              <w:rPr>
                <w:rFonts w:ascii="Helvetica" w:hAnsi="Helvetica"/>
                <w:color w:val="000000"/>
                <w:position w:val="-1"/>
                <w:sz w:val="18"/>
                <w:szCs w:val="18"/>
              </w:rPr>
            </w:pPr>
          </w:p>
          <w:p w14:paraId="3140F526" w14:textId="77777777" w:rsidR="002A68C3" w:rsidRDefault="002A68C3">
            <w:pPr>
              <w:spacing w:line="240" w:lineRule="auto"/>
              <w:jc w:val="left"/>
            </w:pPr>
            <w:r>
              <w:rPr>
                <w:color w:val="000000"/>
                <w:position w:val="-1"/>
                <w:sz w:val="18"/>
                <w:szCs w:val="18"/>
              </w:rPr>
              <w:t>Ponudnik je MSP (</w:t>
            </w:r>
            <w:proofErr w:type="spellStart"/>
            <w:r>
              <w:rPr>
                <w:color w:val="000000"/>
                <w:position w:val="-1"/>
                <w:sz w:val="18"/>
                <w:szCs w:val="18"/>
              </w:rPr>
              <w:t>mikro</w:t>
            </w:r>
            <w:proofErr w:type="spellEnd"/>
            <w:r>
              <w:rPr>
                <w:color w:val="000000"/>
                <w:position w:val="-1"/>
                <w:sz w:val="18"/>
                <w:szCs w:val="18"/>
              </w:rPr>
              <w:t>, majhno ali srednje veliko podjetje):                         DA                  NE</w:t>
            </w:r>
          </w:p>
          <w:p w14:paraId="240980CF" w14:textId="77777777" w:rsidR="002A68C3" w:rsidRDefault="002A68C3">
            <w:pPr>
              <w:spacing w:line="240" w:lineRule="auto"/>
              <w:jc w:val="left"/>
            </w:pPr>
            <w:r>
              <w:rPr>
                <w:rFonts w:eastAsia="Arial"/>
                <w:i/>
                <w:color w:val="000000"/>
                <w:position w:val="-1"/>
                <w:sz w:val="16"/>
                <w:szCs w:val="16"/>
              </w:rPr>
              <w:t xml:space="preserve">                                                                                                                                         </w:t>
            </w:r>
            <w:r>
              <w:rPr>
                <w:i/>
                <w:color w:val="000000"/>
                <w:position w:val="-1"/>
                <w:sz w:val="16"/>
                <w:szCs w:val="16"/>
              </w:rPr>
              <w:t>(ustrezno obkroži)</w:t>
            </w:r>
          </w:p>
          <w:p w14:paraId="1B9F3C0D" w14:textId="77777777" w:rsidR="002A68C3" w:rsidRDefault="002A68C3">
            <w:pPr>
              <w:spacing w:line="240" w:lineRule="auto"/>
              <w:jc w:val="left"/>
            </w:pPr>
          </w:p>
          <w:p w14:paraId="46CF70B3" w14:textId="77777777" w:rsidR="002A68C3" w:rsidRDefault="002A68C3">
            <w:pPr>
              <w:spacing w:line="240" w:lineRule="auto"/>
              <w:jc w:val="left"/>
              <w:rPr>
                <w:color w:val="000000"/>
                <w:position w:val="-1"/>
                <w:sz w:val="18"/>
                <w:szCs w:val="18"/>
              </w:rPr>
            </w:pPr>
          </w:p>
          <w:p w14:paraId="1F2362CA" w14:textId="77777777" w:rsidR="002A68C3" w:rsidRDefault="002A68C3">
            <w:pPr>
              <w:spacing w:line="240" w:lineRule="auto"/>
              <w:jc w:val="left"/>
            </w:pPr>
            <w:r>
              <w:rPr>
                <w:color w:val="000000"/>
                <w:position w:val="-1"/>
                <w:sz w:val="18"/>
                <w:szCs w:val="18"/>
              </w:rPr>
              <w:t>Zakoniti zastopniki ponudnika (potrebno je navesti vse zastopnike z navedbo morebitnih omejitev):</w:t>
            </w:r>
          </w:p>
          <w:tbl>
            <w:tblPr>
              <w:tblW w:w="0" w:type="auto"/>
              <w:tblLayout w:type="fixed"/>
              <w:tblLook w:val="04A0" w:firstRow="1" w:lastRow="0" w:firstColumn="1" w:lastColumn="0" w:noHBand="0" w:noVBand="1"/>
            </w:tblPr>
            <w:tblGrid>
              <w:gridCol w:w="596"/>
              <w:gridCol w:w="7918"/>
            </w:tblGrid>
            <w:tr w:rsidR="002A68C3" w14:paraId="09F23BF5" w14:textId="77777777">
              <w:tc>
                <w:tcPr>
                  <w:tcW w:w="596" w:type="dxa"/>
                  <w:hideMark/>
                </w:tcPr>
                <w:p w14:paraId="2B91981B" w14:textId="77777777" w:rsidR="002A68C3" w:rsidRDefault="002A68C3">
                  <w:pPr>
                    <w:spacing w:line="240" w:lineRule="auto"/>
                    <w:jc w:val="left"/>
                  </w:pPr>
                  <w:r>
                    <w:rPr>
                      <w:color w:val="000000"/>
                      <w:position w:val="-1"/>
                      <w:sz w:val="18"/>
                      <w:szCs w:val="18"/>
                    </w:rPr>
                    <w:t>1.</w:t>
                  </w:r>
                </w:p>
              </w:tc>
              <w:tc>
                <w:tcPr>
                  <w:tcW w:w="7918" w:type="dxa"/>
                  <w:tcBorders>
                    <w:top w:val="nil"/>
                    <w:left w:val="nil"/>
                    <w:bottom w:val="single" w:sz="4" w:space="0" w:color="000000"/>
                    <w:right w:val="nil"/>
                  </w:tcBorders>
                </w:tcPr>
                <w:p w14:paraId="0B850A8B" w14:textId="77777777" w:rsidR="002A68C3" w:rsidRDefault="002A68C3">
                  <w:pPr>
                    <w:snapToGrid w:val="0"/>
                    <w:spacing w:line="240" w:lineRule="auto"/>
                    <w:jc w:val="left"/>
                    <w:rPr>
                      <w:color w:val="000000"/>
                      <w:position w:val="-1"/>
                      <w:sz w:val="18"/>
                      <w:szCs w:val="18"/>
                    </w:rPr>
                  </w:pPr>
                </w:p>
              </w:tc>
            </w:tr>
            <w:tr w:rsidR="002A68C3" w14:paraId="1478C621" w14:textId="77777777">
              <w:tc>
                <w:tcPr>
                  <w:tcW w:w="596" w:type="dxa"/>
                  <w:hideMark/>
                </w:tcPr>
                <w:p w14:paraId="2CF2E818" w14:textId="77777777" w:rsidR="002A68C3" w:rsidRDefault="002A68C3">
                  <w:pPr>
                    <w:spacing w:line="240" w:lineRule="auto"/>
                    <w:jc w:val="left"/>
                  </w:pPr>
                  <w:r>
                    <w:rPr>
                      <w:color w:val="000000"/>
                      <w:position w:val="-1"/>
                      <w:sz w:val="18"/>
                      <w:szCs w:val="18"/>
                    </w:rPr>
                    <w:t>2.</w:t>
                  </w:r>
                </w:p>
              </w:tc>
              <w:tc>
                <w:tcPr>
                  <w:tcW w:w="7918" w:type="dxa"/>
                  <w:tcBorders>
                    <w:top w:val="single" w:sz="4" w:space="0" w:color="000000"/>
                    <w:left w:val="nil"/>
                    <w:bottom w:val="single" w:sz="4" w:space="0" w:color="000000"/>
                    <w:right w:val="nil"/>
                  </w:tcBorders>
                </w:tcPr>
                <w:p w14:paraId="7DBE9C22" w14:textId="77777777" w:rsidR="002A68C3" w:rsidRDefault="002A68C3">
                  <w:pPr>
                    <w:snapToGrid w:val="0"/>
                    <w:spacing w:line="240" w:lineRule="auto"/>
                    <w:jc w:val="left"/>
                    <w:rPr>
                      <w:color w:val="000000"/>
                      <w:position w:val="-1"/>
                      <w:sz w:val="18"/>
                      <w:szCs w:val="18"/>
                    </w:rPr>
                  </w:pPr>
                </w:p>
              </w:tc>
            </w:tr>
            <w:tr w:rsidR="002A68C3" w14:paraId="046496C9" w14:textId="77777777">
              <w:tc>
                <w:tcPr>
                  <w:tcW w:w="596" w:type="dxa"/>
                  <w:hideMark/>
                </w:tcPr>
                <w:p w14:paraId="7855AA8A" w14:textId="77777777" w:rsidR="002A68C3" w:rsidRDefault="002A68C3">
                  <w:pPr>
                    <w:spacing w:line="240" w:lineRule="auto"/>
                    <w:jc w:val="left"/>
                  </w:pPr>
                  <w:r>
                    <w:rPr>
                      <w:color w:val="000000"/>
                      <w:position w:val="-1"/>
                      <w:sz w:val="18"/>
                      <w:szCs w:val="18"/>
                    </w:rPr>
                    <w:t>3.</w:t>
                  </w:r>
                </w:p>
              </w:tc>
              <w:tc>
                <w:tcPr>
                  <w:tcW w:w="7918" w:type="dxa"/>
                  <w:tcBorders>
                    <w:top w:val="single" w:sz="4" w:space="0" w:color="000000"/>
                    <w:left w:val="nil"/>
                    <w:bottom w:val="single" w:sz="4" w:space="0" w:color="000000"/>
                    <w:right w:val="nil"/>
                  </w:tcBorders>
                </w:tcPr>
                <w:p w14:paraId="097C6613" w14:textId="77777777" w:rsidR="002A68C3" w:rsidRDefault="002A68C3">
                  <w:pPr>
                    <w:snapToGrid w:val="0"/>
                    <w:spacing w:line="240" w:lineRule="auto"/>
                    <w:jc w:val="left"/>
                    <w:rPr>
                      <w:color w:val="000000"/>
                      <w:position w:val="-1"/>
                      <w:sz w:val="18"/>
                      <w:szCs w:val="18"/>
                    </w:rPr>
                  </w:pPr>
                </w:p>
              </w:tc>
            </w:tr>
            <w:tr w:rsidR="002A68C3" w14:paraId="3063FDC3" w14:textId="77777777">
              <w:tc>
                <w:tcPr>
                  <w:tcW w:w="596" w:type="dxa"/>
                  <w:hideMark/>
                </w:tcPr>
                <w:p w14:paraId="21F9531F" w14:textId="77777777" w:rsidR="002A68C3" w:rsidRDefault="002A68C3">
                  <w:pPr>
                    <w:spacing w:line="240" w:lineRule="auto"/>
                    <w:jc w:val="left"/>
                  </w:pPr>
                  <w:r>
                    <w:rPr>
                      <w:color w:val="000000"/>
                      <w:position w:val="-1"/>
                      <w:sz w:val="18"/>
                      <w:szCs w:val="18"/>
                    </w:rPr>
                    <w:t>4.</w:t>
                  </w:r>
                </w:p>
              </w:tc>
              <w:tc>
                <w:tcPr>
                  <w:tcW w:w="7918" w:type="dxa"/>
                  <w:tcBorders>
                    <w:top w:val="single" w:sz="4" w:space="0" w:color="000000"/>
                    <w:left w:val="nil"/>
                    <w:bottom w:val="single" w:sz="4" w:space="0" w:color="000000"/>
                    <w:right w:val="nil"/>
                  </w:tcBorders>
                </w:tcPr>
                <w:p w14:paraId="74F68547" w14:textId="77777777" w:rsidR="002A68C3" w:rsidRDefault="002A68C3">
                  <w:pPr>
                    <w:snapToGrid w:val="0"/>
                    <w:spacing w:line="240" w:lineRule="auto"/>
                    <w:jc w:val="left"/>
                    <w:rPr>
                      <w:color w:val="000000"/>
                      <w:position w:val="-1"/>
                      <w:sz w:val="18"/>
                      <w:szCs w:val="18"/>
                    </w:rPr>
                  </w:pPr>
                </w:p>
              </w:tc>
            </w:tr>
            <w:tr w:rsidR="002A68C3" w14:paraId="4395E44E" w14:textId="77777777">
              <w:tc>
                <w:tcPr>
                  <w:tcW w:w="596" w:type="dxa"/>
                  <w:hideMark/>
                </w:tcPr>
                <w:p w14:paraId="070AFD2E" w14:textId="77777777" w:rsidR="002A68C3" w:rsidRDefault="002A68C3">
                  <w:pPr>
                    <w:spacing w:line="240" w:lineRule="auto"/>
                    <w:jc w:val="left"/>
                  </w:pPr>
                  <w:r>
                    <w:rPr>
                      <w:color w:val="000000"/>
                      <w:position w:val="-1"/>
                      <w:sz w:val="18"/>
                      <w:szCs w:val="18"/>
                    </w:rPr>
                    <w:t>5.</w:t>
                  </w:r>
                </w:p>
              </w:tc>
              <w:tc>
                <w:tcPr>
                  <w:tcW w:w="7918" w:type="dxa"/>
                  <w:tcBorders>
                    <w:top w:val="single" w:sz="4" w:space="0" w:color="000000"/>
                    <w:left w:val="nil"/>
                    <w:bottom w:val="single" w:sz="4" w:space="0" w:color="000000"/>
                    <w:right w:val="nil"/>
                  </w:tcBorders>
                </w:tcPr>
                <w:p w14:paraId="4B9F914C" w14:textId="77777777" w:rsidR="002A68C3" w:rsidRDefault="002A68C3">
                  <w:pPr>
                    <w:snapToGrid w:val="0"/>
                    <w:spacing w:line="240" w:lineRule="auto"/>
                    <w:jc w:val="left"/>
                    <w:rPr>
                      <w:color w:val="000000"/>
                      <w:position w:val="-1"/>
                      <w:sz w:val="18"/>
                      <w:szCs w:val="18"/>
                    </w:rPr>
                  </w:pPr>
                </w:p>
              </w:tc>
            </w:tr>
          </w:tbl>
          <w:p w14:paraId="68645A0D" w14:textId="77777777" w:rsidR="002A68C3" w:rsidRDefault="002A68C3">
            <w:pPr>
              <w:spacing w:line="240" w:lineRule="auto"/>
              <w:jc w:val="left"/>
              <w:rPr>
                <w:color w:val="000000"/>
                <w:position w:val="-1"/>
                <w:sz w:val="18"/>
                <w:szCs w:val="18"/>
              </w:rPr>
            </w:pPr>
          </w:p>
          <w:p w14:paraId="6CDF9D21" w14:textId="77777777" w:rsidR="002A68C3" w:rsidRDefault="002A68C3">
            <w:pPr>
              <w:spacing w:line="240" w:lineRule="auto"/>
              <w:jc w:val="left"/>
              <w:rPr>
                <w:color w:val="000000"/>
                <w:position w:val="-1"/>
                <w:sz w:val="18"/>
                <w:szCs w:val="18"/>
              </w:rPr>
            </w:pPr>
          </w:p>
          <w:p w14:paraId="599BF738" w14:textId="77777777" w:rsidR="002A68C3" w:rsidRDefault="002A68C3">
            <w:pPr>
              <w:spacing w:line="240" w:lineRule="auto"/>
              <w:ind w:left="360"/>
              <w:jc w:val="left"/>
            </w:pPr>
            <w:r>
              <w:rPr>
                <w:color w:val="000000"/>
                <w:position w:val="-1"/>
                <w:sz w:val="18"/>
                <w:szCs w:val="18"/>
              </w:rPr>
              <w:t xml:space="preserve">Za izvedbo predmetnega naročila dajemo </w:t>
            </w:r>
            <w:r>
              <w:rPr>
                <w:i/>
                <w:color w:val="000000"/>
                <w:position w:val="-1"/>
                <w:sz w:val="16"/>
                <w:szCs w:val="16"/>
              </w:rPr>
              <w:t>(ustrezno obkroži):</w:t>
            </w:r>
          </w:p>
          <w:p w14:paraId="4F67FF7A" w14:textId="77777777" w:rsidR="002A68C3" w:rsidRDefault="002A68C3">
            <w:pPr>
              <w:spacing w:line="240" w:lineRule="auto"/>
              <w:jc w:val="left"/>
              <w:rPr>
                <w:color w:val="000000"/>
                <w:position w:val="-1"/>
                <w:sz w:val="18"/>
                <w:szCs w:val="18"/>
              </w:rPr>
            </w:pPr>
          </w:p>
          <w:p w14:paraId="63C0C6E1" w14:textId="77777777" w:rsidR="002A68C3" w:rsidRDefault="002A68C3">
            <w:pPr>
              <w:numPr>
                <w:ilvl w:val="0"/>
                <w:numId w:val="20"/>
              </w:numPr>
              <w:autoSpaceDE w:val="0"/>
              <w:spacing w:after="200" w:line="276" w:lineRule="auto"/>
              <w:ind w:left="567"/>
              <w:jc w:val="left"/>
            </w:pPr>
            <w:r>
              <w:rPr>
                <w:b/>
                <w:bCs/>
                <w:sz w:val="18"/>
                <w:szCs w:val="18"/>
              </w:rPr>
              <w:t xml:space="preserve">samostojno ponudbo – </w:t>
            </w:r>
            <w:r>
              <w:rPr>
                <w:bCs/>
                <w:sz w:val="18"/>
                <w:szCs w:val="18"/>
              </w:rPr>
              <w:t>kot samostojni ponudnik, brez podizvajalcev in brez drugih izvajalcev v skupni izvedbi naročila;</w:t>
            </w:r>
          </w:p>
          <w:p w14:paraId="759AA497" w14:textId="77777777" w:rsidR="002A68C3" w:rsidRDefault="002A68C3">
            <w:pPr>
              <w:numPr>
                <w:ilvl w:val="0"/>
                <w:numId w:val="20"/>
              </w:numPr>
              <w:autoSpaceDE w:val="0"/>
              <w:spacing w:after="200" w:line="276" w:lineRule="auto"/>
              <w:ind w:left="567"/>
              <w:jc w:val="left"/>
            </w:pPr>
            <w:r>
              <w:rPr>
                <w:rFonts w:eastAsia="TimesNewRoman"/>
                <w:b/>
                <w:sz w:val="18"/>
                <w:szCs w:val="18"/>
              </w:rPr>
              <w:t>skupno ponudbo</w:t>
            </w:r>
            <w:r>
              <w:t xml:space="preserve"> – pri izvedbi naročila bomo sodelovali z izvajalci v skupni izvedbi in sicer:</w:t>
            </w:r>
          </w:p>
          <w:tbl>
            <w:tblPr>
              <w:tblW w:w="0" w:type="auto"/>
              <w:tblInd w:w="596" w:type="dxa"/>
              <w:tblLayout w:type="fixed"/>
              <w:tblLook w:val="04A0" w:firstRow="1" w:lastRow="0" w:firstColumn="1" w:lastColumn="0" w:noHBand="0" w:noVBand="1"/>
            </w:tblPr>
            <w:tblGrid>
              <w:gridCol w:w="596"/>
              <w:gridCol w:w="7918"/>
            </w:tblGrid>
            <w:tr w:rsidR="002A68C3" w14:paraId="4A1C1DA8" w14:textId="77777777">
              <w:tc>
                <w:tcPr>
                  <w:tcW w:w="596" w:type="dxa"/>
                  <w:hideMark/>
                </w:tcPr>
                <w:p w14:paraId="48A9228D" w14:textId="77777777" w:rsidR="002A68C3" w:rsidRDefault="002A68C3">
                  <w:pPr>
                    <w:spacing w:line="240" w:lineRule="auto"/>
                    <w:jc w:val="left"/>
                  </w:pPr>
                  <w:r>
                    <w:rPr>
                      <w:color w:val="000000"/>
                      <w:position w:val="-1"/>
                      <w:sz w:val="18"/>
                      <w:szCs w:val="18"/>
                    </w:rPr>
                    <w:t>1.</w:t>
                  </w:r>
                </w:p>
              </w:tc>
              <w:tc>
                <w:tcPr>
                  <w:tcW w:w="7918" w:type="dxa"/>
                  <w:tcBorders>
                    <w:top w:val="nil"/>
                    <w:left w:val="nil"/>
                    <w:bottom w:val="single" w:sz="4" w:space="0" w:color="000000"/>
                    <w:right w:val="nil"/>
                  </w:tcBorders>
                </w:tcPr>
                <w:p w14:paraId="1B9F5211" w14:textId="77777777" w:rsidR="002A68C3" w:rsidRDefault="002A68C3">
                  <w:pPr>
                    <w:snapToGrid w:val="0"/>
                    <w:spacing w:line="240" w:lineRule="auto"/>
                    <w:jc w:val="left"/>
                    <w:rPr>
                      <w:color w:val="000000"/>
                      <w:position w:val="-1"/>
                      <w:sz w:val="18"/>
                      <w:szCs w:val="18"/>
                    </w:rPr>
                  </w:pPr>
                </w:p>
              </w:tc>
            </w:tr>
            <w:tr w:rsidR="002A68C3" w14:paraId="69808A00" w14:textId="77777777">
              <w:tc>
                <w:tcPr>
                  <w:tcW w:w="596" w:type="dxa"/>
                  <w:hideMark/>
                </w:tcPr>
                <w:p w14:paraId="33AA9AD0" w14:textId="77777777" w:rsidR="002A68C3" w:rsidRDefault="002A68C3">
                  <w:pPr>
                    <w:spacing w:line="240" w:lineRule="auto"/>
                    <w:jc w:val="left"/>
                  </w:pPr>
                  <w:r>
                    <w:rPr>
                      <w:color w:val="000000"/>
                      <w:position w:val="-1"/>
                      <w:sz w:val="18"/>
                      <w:szCs w:val="18"/>
                    </w:rPr>
                    <w:t>2.</w:t>
                  </w:r>
                </w:p>
              </w:tc>
              <w:tc>
                <w:tcPr>
                  <w:tcW w:w="7918" w:type="dxa"/>
                  <w:tcBorders>
                    <w:top w:val="single" w:sz="4" w:space="0" w:color="000000"/>
                    <w:left w:val="nil"/>
                    <w:bottom w:val="single" w:sz="4" w:space="0" w:color="000000"/>
                    <w:right w:val="nil"/>
                  </w:tcBorders>
                </w:tcPr>
                <w:p w14:paraId="3301DCCE" w14:textId="77777777" w:rsidR="002A68C3" w:rsidRDefault="002A68C3">
                  <w:pPr>
                    <w:snapToGrid w:val="0"/>
                    <w:spacing w:line="240" w:lineRule="auto"/>
                    <w:jc w:val="left"/>
                    <w:rPr>
                      <w:color w:val="000000"/>
                      <w:position w:val="-1"/>
                      <w:sz w:val="18"/>
                      <w:szCs w:val="18"/>
                    </w:rPr>
                  </w:pPr>
                </w:p>
              </w:tc>
            </w:tr>
            <w:tr w:rsidR="002A68C3" w14:paraId="26CF12CC" w14:textId="77777777">
              <w:tc>
                <w:tcPr>
                  <w:tcW w:w="596" w:type="dxa"/>
                  <w:hideMark/>
                </w:tcPr>
                <w:p w14:paraId="033B0090" w14:textId="77777777" w:rsidR="002A68C3" w:rsidRDefault="002A68C3">
                  <w:pPr>
                    <w:spacing w:line="240" w:lineRule="auto"/>
                    <w:jc w:val="left"/>
                  </w:pPr>
                  <w:r>
                    <w:rPr>
                      <w:color w:val="000000"/>
                      <w:position w:val="-1"/>
                      <w:sz w:val="18"/>
                      <w:szCs w:val="18"/>
                    </w:rPr>
                    <w:t>3.</w:t>
                  </w:r>
                </w:p>
              </w:tc>
              <w:tc>
                <w:tcPr>
                  <w:tcW w:w="7918" w:type="dxa"/>
                  <w:tcBorders>
                    <w:top w:val="single" w:sz="4" w:space="0" w:color="000000"/>
                    <w:left w:val="nil"/>
                    <w:bottom w:val="single" w:sz="4" w:space="0" w:color="000000"/>
                    <w:right w:val="nil"/>
                  </w:tcBorders>
                </w:tcPr>
                <w:p w14:paraId="099150A2" w14:textId="77777777" w:rsidR="002A68C3" w:rsidRDefault="002A68C3">
                  <w:pPr>
                    <w:snapToGrid w:val="0"/>
                    <w:spacing w:line="240" w:lineRule="auto"/>
                    <w:jc w:val="left"/>
                    <w:rPr>
                      <w:color w:val="000000"/>
                      <w:position w:val="-1"/>
                      <w:sz w:val="18"/>
                      <w:szCs w:val="18"/>
                    </w:rPr>
                  </w:pPr>
                </w:p>
              </w:tc>
            </w:tr>
          </w:tbl>
          <w:p w14:paraId="7110F291" w14:textId="77777777" w:rsidR="002A68C3" w:rsidRDefault="002A68C3">
            <w:pPr>
              <w:autoSpaceDE w:val="0"/>
              <w:spacing w:after="200" w:line="276" w:lineRule="auto"/>
              <w:ind w:left="743"/>
            </w:pPr>
            <w:r>
              <w:rPr>
                <w:rFonts w:eastAsia="TimesNewRoman"/>
                <w:i/>
                <w:sz w:val="18"/>
                <w:szCs w:val="18"/>
              </w:rPr>
              <w:t>(ponudnik – vodilni partner mora k ponudbi priložiti (</w:t>
            </w:r>
            <w:r>
              <w:rPr>
                <w:rFonts w:eastAsia="TimesNewRoman"/>
                <w:b/>
                <w:i/>
                <w:sz w:val="18"/>
                <w:szCs w:val="18"/>
              </w:rPr>
              <w:t>Obrazec 1a)</w:t>
            </w:r>
            <w:r>
              <w:rPr>
                <w:rFonts w:eastAsia="TimesNewRoman"/>
                <w:i/>
                <w:sz w:val="18"/>
                <w:szCs w:val="18"/>
              </w:rPr>
              <w:t xml:space="preserve"> – priloga Partner v skupni ponudbi k obrazcu 1 za vsakega od partnerjev v skupni ponudbi)</w:t>
            </w:r>
          </w:p>
          <w:p w14:paraId="323686CC" w14:textId="77777777" w:rsidR="002A68C3" w:rsidRDefault="002A68C3">
            <w:pPr>
              <w:numPr>
                <w:ilvl w:val="0"/>
                <w:numId w:val="20"/>
              </w:numPr>
              <w:autoSpaceDE w:val="0"/>
              <w:spacing w:after="200" w:line="276" w:lineRule="auto"/>
              <w:ind w:left="567"/>
              <w:jc w:val="left"/>
            </w:pPr>
            <w:r>
              <w:rPr>
                <w:rFonts w:eastAsia="Times New Roman"/>
                <w:b/>
                <w:bCs/>
                <w:sz w:val="18"/>
                <w:szCs w:val="18"/>
              </w:rPr>
              <w:lastRenderedPageBreak/>
              <w:t>ponudbo s podizvajalci</w:t>
            </w:r>
          </w:p>
          <w:tbl>
            <w:tblPr>
              <w:tblW w:w="0" w:type="auto"/>
              <w:tblInd w:w="596" w:type="dxa"/>
              <w:tblLayout w:type="fixed"/>
              <w:tblLook w:val="04A0" w:firstRow="1" w:lastRow="0" w:firstColumn="1" w:lastColumn="0" w:noHBand="0" w:noVBand="1"/>
            </w:tblPr>
            <w:tblGrid>
              <w:gridCol w:w="596"/>
              <w:gridCol w:w="7918"/>
            </w:tblGrid>
            <w:tr w:rsidR="002A68C3" w14:paraId="3E74A7AE" w14:textId="77777777">
              <w:tc>
                <w:tcPr>
                  <w:tcW w:w="596" w:type="dxa"/>
                  <w:hideMark/>
                </w:tcPr>
                <w:p w14:paraId="70DE015F" w14:textId="77777777" w:rsidR="002A68C3" w:rsidRDefault="002A68C3">
                  <w:pPr>
                    <w:spacing w:line="240" w:lineRule="auto"/>
                    <w:jc w:val="left"/>
                  </w:pPr>
                  <w:r>
                    <w:rPr>
                      <w:color w:val="000000"/>
                      <w:position w:val="-1"/>
                      <w:sz w:val="18"/>
                      <w:szCs w:val="18"/>
                    </w:rPr>
                    <w:t>1.</w:t>
                  </w:r>
                </w:p>
              </w:tc>
              <w:tc>
                <w:tcPr>
                  <w:tcW w:w="7918" w:type="dxa"/>
                  <w:tcBorders>
                    <w:top w:val="nil"/>
                    <w:left w:val="nil"/>
                    <w:bottom w:val="single" w:sz="4" w:space="0" w:color="000000"/>
                    <w:right w:val="nil"/>
                  </w:tcBorders>
                </w:tcPr>
                <w:p w14:paraId="0FE77B5F" w14:textId="77777777" w:rsidR="002A68C3" w:rsidRDefault="002A68C3">
                  <w:pPr>
                    <w:snapToGrid w:val="0"/>
                    <w:spacing w:line="240" w:lineRule="auto"/>
                    <w:jc w:val="left"/>
                    <w:rPr>
                      <w:color w:val="000000"/>
                      <w:position w:val="-1"/>
                      <w:sz w:val="18"/>
                      <w:szCs w:val="18"/>
                    </w:rPr>
                  </w:pPr>
                </w:p>
              </w:tc>
            </w:tr>
            <w:tr w:rsidR="002A68C3" w14:paraId="0FC55611" w14:textId="77777777">
              <w:tc>
                <w:tcPr>
                  <w:tcW w:w="596" w:type="dxa"/>
                  <w:hideMark/>
                </w:tcPr>
                <w:p w14:paraId="1C519295" w14:textId="77777777" w:rsidR="002A68C3" w:rsidRDefault="002A68C3">
                  <w:pPr>
                    <w:spacing w:line="240" w:lineRule="auto"/>
                    <w:jc w:val="left"/>
                  </w:pPr>
                  <w:r>
                    <w:rPr>
                      <w:color w:val="000000"/>
                      <w:position w:val="-1"/>
                      <w:sz w:val="18"/>
                      <w:szCs w:val="18"/>
                    </w:rPr>
                    <w:t>2.</w:t>
                  </w:r>
                </w:p>
              </w:tc>
              <w:tc>
                <w:tcPr>
                  <w:tcW w:w="7918" w:type="dxa"/>
                  <w:tcBorders>
                    <w:top w:val="single" w:sz="4" w:space="0" w:color="000000"/>
                    <w:left w:val="nil"/>
                    <w:bottom w:val="single" w:sz="4" w:space="0" w:color="000000"/>
                    <w:right w:val="nil"/>
                  </w:tcBorders>
                </w:tcPr>
                <w:p w14:paraId="007125D7" w14:textId="77777777" w:rsidR="002A68C3" w:rsidRDefault="002A68C3">
                  <w:pPr>
                    <w:snapToGrid w:val="0"/>
                    <w:spacing w:line="240" w:lineRule="auto"/>
                    <w:jc w:val="left"/>
                    <w:rPr>
                      <w:color w:val="000000"/>
                      <w:position w:val="-1"/>
                      <w:sz w:val="18"/>
                      <w:szCs w:val="18"/>
                    </w:rPr>
                  </w:pPr>
                </w:p>
              </w:tc>
            </w:tr>
            <w:tr w:rsidR="002A68C3" w14:paraId="02F56D06" w14:textId="77777777">
              <w:tc>
                <w:tcPr>
                  <w:tcW w:w="596" w:type="dxa"/>
                  <w:hideMark/>
                </w:tcPr>
                <w:p w14:paraId="20837D0E" w14:textId="77777777" w:rsidR="002A68C3" w:rsidRDefault="002A68C3">
                  <w:pPr>
                    <w:spacing w:line="240" w:lineRule="auto"/>
                    <w:jc w:val="left"/>
                  </w:pPr>
                  <w:r>
                    <w:rPr>
                      <w:color w:val="000000"/>
                      <w:position w:val="-1"/>
                      <w:sz w:val="18"/>
                      <w:szCs w:val="18"/>
                    </w:rPr>
                    <w:t>3.</w:t>
                  </w:r>
                </w:p>
              </w:tc>
              <w:tc>
                <w:tcPr>
                  <w:tcW w:w="7918" w:type="dxa"/>
                  <w:tcBorders>
                    <w:top w:val="single" w:sz="4" w:space="0" w:color="000000"/>
                    <w:left w:val="nil"/>
                    <w:bottom w:val="single" w:sz="4" w:space="0" w:color="000000"/>
                    <w:right w:val="nil"/>
                  </w:tcBorders>
                </w:tcPr>
                <w:p w14:paraId="6F614DE0" w14:textId="77777777" w:rsidR="002A68C3" w:rsidRDefault="002A68C3">
                  <w:pPr>
                    <w:snapToGrid w:val="0"/>
                    <w:spacing w:line="240" w:lineRule="auto"/>
                    <w:jc w:val="left"/>
                    <w:rPr>
                      <w:color w:val="000000"/>
                      <w:position w:val="-1"/>
                      <w:sz w:val="18"/>
                      <w:szCs w:val="18"/>
                    </w:rPr>
                  </w:pPr>
                </w:p>
              </w:tc>
            </w:tr>
          </w:tbl>
          <w:p w14:paraId="1C642492" w14:textId="77777777" w:rsidR="002A68C3" w:rsidRDefault="002A68C3">
            <w:pPr>
              <w:autoSpaceDE w:val="0"/>
              <w:spacing w:after="200" w:line="276" w:lineRule="auto"/>
              <w:ind w:left="743"/>
            </w:pPr>
            <w:r>
              <w:rPr>
                <w:rFonts w:eastAsia="TimesNewRoman"/>
                <w:i/>
                <w:sz w:val="18"/>
                <w:szCs w:val="18"/>
              </w:rPr>
              <w:t xml:space="preserve">(ponudnik mora ponudbi priložiti </w:t>
            </w:r>
            <w:r>
              <w:rPr>
                <w:rFonts w:eastAsia="TimesNewRoman"/>
                <w:b/>
                <w:i/>
                <w:sz w:val="18"/>
                <w:szCs w:val="18"/>
              </w:rPr>
              <w:t>(Obrazec 1b)</w:t>
            </w:r>
            <w:r>
              <w:rPr>
                <w:rFonts w:eastAsia="TimesNewRoman"/>
                <w:i/>
                <w:sz w:val="18"/>
                <w:szCs w:val="18"/>
              </w:rPr>
              <w:t xml:space="preserve"> – priloga Podizvajalec k obrazcu 1 za vsakega od podizvajalcev)</w:t>
            </w:r>
          </w:p>
          <w:p w14:paraId="48DBC105" w14:textId="77777777" w:rsidR="002A68C3" w:rsidRDefault="002A68C3">
            <w:pPr>
              <w:spacing w:line="240" w:lineRule="auto"/>
              <w:ind w:left="360"/>
              <w:jc w:val="left"/>
              <w:rPr>
                <w:rFonts w:eastAsia="TimesNewRoman"/>
                <w:i/>
                <w:color w:val="000000"/>
                <w:position w:val="-1"/>
                <w:sz w:val="18"/>
                <w:szCs w:val="18"/>
              </w:rPr>
            </w:pPr>
          </w:p>
          <w:p w14:paraId="3188AE57" w14:textId="77777777" w:rsidR="002A68C3" w:rsidRDefault="002A68C3">
            <w:pPr>
              <w:spacing w:line="240" w:lineRule="auto"/>
              <w:ind w:left="34"/>
            </w:pPr>
            <w:r>
              <w:rPr>
                <w:color w:val="000000"/>
                <w:position w:val="-1"/>
                <w:sz w:val="18"/>
                <w:szCs w:val="18"/>
              </w:rPr>
              <w:t>Z oddajo svoje ponudbe potrjujemo, da sprejemamo vse zahteve naročnika, navedene v Dokumentaciji za oddajo in javni objavi predmetnega naročila.</w:t>
            </w:r>
          </w:p>
          <w:p w14:paraId="63950B0E" w14:textId="77777777" w:rsidR="002A68C3" w:rsidRDefault="002A68C3">
            <w:pPr>
              <w:spacing w:line="240" w:lineRule="auto"/>
              <w:ind w:left="34"/>
              <w:rPr>
                <w:color w:val="000000"/>
                <w:position w:val="-1"/>
                <w:sz w:val="18"/>
                <w:szCs w:val="18"/>
              </w:rPr>
            </w:pPr>
          </w:p>
          <w:p w14:paraId="67D614EA" w14:textId="77777777" w:rsidR="002A68C3" w:rsidRDefault="002A68C3">
            <w:pPr>
              <w:spacing w:line="240" w:lineRule="auto"/>
              <w:ind w:left="34"/>
            </w:pPr>
            <w:r>
              <w:rPr>
                <w:color w:val="000000"/>
                <w:position w:val="-1"/>
                <w:sz w:val="18"/>
                <w:szCs w:val="18"/>
              </w:rPr>
              <w:t>Izjavljamo, da so podatki, ki so podani v ponudbeni dokumentaciji resnični ter da fotokopije predloženih listin ustrezajo originalu. Za podane podatke, njihovo resničnosti, in ustreznost fotokopij, prevzemamo popolno odgovornost.</w:t>
            </w:r>
          </w:p>
          <w:p w14:paraId="1AED4660" w14:textId="77777777" w:rsidR="002A68C3" w:rsidRDefault="002A68C3">
            <w:pPr>
              <w:spacing w:line="240" w:lineRule="auto"/>
              <w:ind w:left="34"/>
              <w:rPr>
                <w:color w:val="000000"/>
                <w:position w:val="-1"/>
                <w:sz w:val="18"/>
                <w:szCs w:val="18"/>
              </w:rPr>
            </w:pPr>
          </w:p>
          <w:p w14:paraId="1BB1A3E6" w14:textId="77777777" w:rsidR="002A68C3" w:rsidRDefault="002A68C3">
            <w:pPr>
              <w:spacing w:line="240" w:lineRule="auto"/>
            </w:pPr>
            <w:r>
              <w:rPr>
                <w:color w:val="000000"/>
                <w:position w:val="-1"/>
                <w:sz w:val="18"/>
                <w:szCs w:val="18"/>
              </w:rPr>
              <w:t>Ta izjava je sestavni del in priloga ponudbe, s katero se prijavljamo za izvedbo naročila.</w:t>
            </w:r>
          </w:p>
          <w:p w14:paraId="08E96BED" w14:textId="77777777" w:rsidR="002A68C3" w:rsidRDefault="002A68C3">
            <w:pPr>
              <w:spacing w:line="240" w:lineRule="auto"/>
              <w:jc w:val="left"/>
            </w:pPr>
            <w:r>
              <w:rPr>
                <w:color w:val="000000"/>
                <w:position w:val="-1"/>
                <w:sz w:val="18"/>
                <w:szCs w:val="18"/>
              </w:rPr>
              <w:t> </w:t>
            </w:r>
          </w:p>
        </w:tc>
      </w:tr>
      <w:tr w:rsidR="002A68C3" w14:paraId="6DDA7FF3" w14:textId="77777777" w:rsidTr="002A68C3">
        <w:trPr>
          <w:gridAfter w:val="1"/>
          <w:wAfter w:w="12" w:type="dxa"/>
        </w:trPr>
        <w:tc>
          <w:tcPr>
            <w:tcW w:w="4778" w:type="dxa"/>
            <w:gridSpan w:val="2"/>
            <w:tcMar>
              <w:top w:w="0" w:type="dxa"/>
              <w:left w:w="108" w:type="dxa"/>
              <w:bottom w:w="0" w:type="dxa"/>
              <w:right w:w="108" w:type="dxa"/>
            </w:tcMar>
            <w:vAlign w:val="center"/>
            <w:hideMark/>
          </w:tcPr>
          <w:p w14:paraId="4AB906B9" w14:textId="77777777" w:rsidR="002A68C3" w:rsidRDefault="002A68C3">
            <w:pPr>
              <w:spacing w:line="240" w:lineRule="auto"/>
              <w:jc w:val="left"/>
            </w:pPr>
            <w:r>
              <w:rPr>
                <w:color w:val="000000"/>
                <w:position w:val="-1"/>
                <w:sz w:val="18"/>
                <w:szCs w:val="18"/>
              </w:rPr>
              <w:lastRenderedPageBreak/>
              <w:t>Kraj in datum:</w:t>
            </w:r>
          </w:p>
        </w:tc>
        <w:tc>
          <w:tcPr>
            <w:tcW w:w="4400" w:type="dxa"/>
            <w:gridSpan w:val="2"/>
            <w:tcMar>
              <w:top w:w="0" w:type="dxa"/>
              <w:left w:w="108" w:type="dxa"/>
              <w:bottom w:w="0" w:type="dxa"/>
              <w:right w:w="108" w:type="dxa"/>
            </w:tcMar>
            <w:vAlign w:val="center"/>
            <w:hideMark/>
          </w:tcPr>
          <w:p w14:paraId="3743C099" w14:textId="77777777" w:rsidR="002A68C3" w:rsidRDefault="002A68C3">
            <w:pPr>
              <w:spacing w:line="240" w:lineRule="auto"/>
              <w:jc w:val="center"/>
            </w:pPr>
            <w:r>
              <w:rPr>
                <w:color w:val="000000"/>
                <w:position w:val="-1"/>
                <w:sz w:val="18"/>
                <w:szCs w:val="18"/>
              </w:rPr>
              <w:t xml:space="preserve">Ime in priimek odgovorne osebe ponudnika: </w:t>
            </w:r>
          </w:p>
          <w:p w14:paraId="3D407BCF" w14:textId="77777777" w:rsidR="002A68C3" w:rsidRDefault="002A68C3">
            <w:pPr>
              <w:spacing w:line="240" w:lineRule="auto"/>
              <w:jc w:val="center"/>
            </w:pPr>
            <w:r>
              <w:rPr>
                <w:color w:val="000000"/>
                <w:position w:val="-1"/>
                <w:sz w:val="18"/>
                <w:szCs w:val="18"/>
              </w:rPr>
              <w:t>___________________________________</w:t>
            </w:r>
          </w:p>
        </w:tc>
      </w:tr>
      <w:tr w:rsidR="002A68C3" w14:paraId="7399D524" w14:textId="77777777" w:rsidTr="002A68C3">
        <w:trPr>
          <w:gridAfter w:val="1"/>
          <w:wAfter w:w="12" w:type="dxa"/>
        </w:trPr>
        <w:tc>
          <w:tcPr>
            <w:tcW w:w="4778" w:type="dxa"/>
            <w:gridSpan w:val="2"/>
            <w:tcMar>
              <w:top w:w="0" w:type="dxa"/>
              <w:left w:w="108" w:type="dxa"/>
              <w:bottom w:w="0" w:type="dxa"/>
              <w:right w:w="108" w:type="dxa"/>
            </w:tcMar>
            <w:vAlign w:val="center"/>
            <w:hideMark/>
          </w:tcPr>
          <w:p w14:paraId="726B7F9D" w14:textId="77777777" w:rsidR="002A68C3" w:rsidRDefault="002A68C3">
            <w:pPr>
              <w:spacing w:line="240" w:lineRule="auto"/>
              <w:jc w:val="left"/>
            </w:pPr>
            <w:r>
              <w:rPr>
                <w:color w:val="000000"/>
                <w:position w:val="-1"/>
                <w:sz w:val="18"/>
                <w:szCs w:val="18"/>
              </w:rPr>
              <w:t> </w:t>
            </w:r>
          </w:p>
        </w:tc>
        <w:tc>
          <w:tcPr>
            <w:tcW w:w="4400" w:type="dxa"/>
            <w:gridSpan w:val="2"/>
            <w:tcMar>
              <w:top w:w="0" w:type="dxa"/>
              <w:left w:w="108" w:type="dxa"/>
              <w:bottom w:w="0" w:type="dxa"/>
              <w:right w:w="108" w:type="dxa"/>
            </w:tcMar>
            <w:vAlign w:val="center"/>
          </w:tcPr>
          <w:p w14:paraId="210BB16F" w14:textId="77777777" w:rsidR="002A68C3" w:rsidRDefault="002A68C3">
            <w:pPr>
              <w:snapToGrid w:val="0"/>
              <w:spacing w:line="240" w:lineRule="auto"/>
              <w:jc w:val="left"/>
              <w:rPr>
                <w:rFonts w:ascii="Helvetica" w:hAnsi="Helvetica" w:cs="Helvetica"/>
                <w:sz w:val="22"/>
              </w:rPr>
            </w:pPr>
          </w:p>
          <w:p w14:paraId="58A2AB7E" w14:textId="77777777" w:rsidR="002A68C3" w:rsidRDefault="002A68C3">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6F92B425" w14:textId="77777777" w:rsidR="002A68C3" w:rsidRDefault="002A68C3" w:rsidP="002A68C3">
      <w:pPr>
        <w:spacing w:after="200" w:line="276" w:lineRule="auto"/>
        <w:jc w:val="left"/>
        <w:rPr>
          <w:rFonts w:ascii="Helvetica" w:hAnsi="Helvetica" w:cs="Helvetica"/>
          <w:sz w:val="22"/>
        </w:rPr>
      </w:pPr>
    </w:p>
    <w:p w14:paraId="6A15E933" w14:textId="77777777" w:rsidR="002A68C3" w:rsidRDefault="002A68C3" w:rsidP="002A68C3">
      <w:pPr>
        <w:spacing w:after="200" w:line="276" w:lineRule="auto"/>
        <w:jc w:val="left"/>
        <w:rPr>
          <w:rFonts w:ascii="Helvetica" w:hAnsi="Helvetica" w:cs="Helvetica"/>
          <w:sz w:val="22"/>
        </w:rPr>
      </w:pPr>
    </w:p>
    <w:p w14:paraId="65A029CF" w14:textId="77777777" w:rsidR="002A68C3" w:rsidRDefault="002A68C3" w:rsidP="002A68C3">
      <w:pPr>
        <w:spacing w:after="200" w:line="276" w:lineRule="auto"/>
        <w:jc w:val="left"/>
      </w:pPr>
      <w:r>
        <w:rPr>
          <w:sz w:val="18"/>
          <w:szCs w:val="18"/>
        </w:rPr>
        <w:t>Priloge:</w:t>
      </w:r>
    </w:p>
    <w:p w14:paraId="4C70D3B3" w14:textId="77777777" w:rsidR="002A68C3" w:rsidRDefault="002A68C3" w:rsidP="002A68C3">
      <w:pPr>
        <w:numPr>
          <w:ilvl w:val="0"/>
          <w:numId w:val="21"/>
        </w:numPr>
        <w:spacing w:after="200" w:line="240" w:lineRule="auto"/>
        <w:ind w:left="425" w:hanging="357"/>
        <w:jc w:val="left"/>
      </w:pPr>
      <w:r>
        <w:rPr>
          <w:sz w:val="18"/>
          <w:szCs w:val="18"/>
        </w:rPr>
        <w:t xml:space="preserve">Obrazec 1a: Podatki o partnerju v skupni ponudbi </w:t>
      </w:r>
      <w:r>
        <w:rPr>
          <w:i/>
          <w:sz w:val="16"/>
          <w:szCs w:val="16"/>
        </w:rPr>
        <w:t>(ponudnik predloži, v kolikor daje ponudbo skupina izvajalcev)</w:t>
      </w:r>
    </w:p>
    <w:p w14:paraId="1F764A47" w14:textId="77777777" w:rsidR="002A68C3" w:rsidRDefault="002A68C3" w:rsidP="002A68C3">
      <w:pPr>
        <w:numPr>
          <w:ilvl w:val="0"/>
          <w:numId w:val="21"/>
        </w:numPr>
        <w:spacing w:after="200" w:line="240" w:lineRule="auto"/>
        <w:ind w:left="425" w:hanging="357"/>
        <w:jc w:val="left"/>
      </w:pPr>
      <w:r>
        <w:rPr>
          <w:sz w:val="18"/>
          <w:szCs w:val="18"/>
        </w:rPr>
        <w:t xml:space="preserve">Obrazec 1b: Podatki o podizvajalcu </w:t>
      </w:r>
      <w:r>
        <w:rPr>
          <w:i/>
          <w:sz w:val="16"/>
          <w:szCs w:val="16"/>
        </w:rPr>
        <w:t>(ponudnik predloži, v kolikor nastopa s ponudbo s podizvajalci)</w:t>
      </w:r>
    </w:p>
    <w:p w14:paraId="180C4DE0" w14:textId="77777777" w:rsidR="002A68C3" w:rsidRDefault="002A68C3" w:rsidP="002A68C3">
      <w:pPr>
        <w:spacing w:after="200" w:line="276" w:lineRule="auto"/>
        <w:jc w:val="left"/>
        <w:rPr>
          <w:rFonts w:ascii="Helvetica" w:hAnsi="Helvetica" w:cs="Helvetica"/>
          <w:i/>
          <w:sz w:val="22"/>
          <w:szCs w:val="16"/>
        </w:rPr>
      </w:pPr>
    </w:p>
    <w:p w14:paraId="2B145A2D" w14:textId="77777777" w:rsidR="002A68C3" w:rsidRDefault="002A68C3" w:rsidP="002A68C3">
      <w:pPr>
        <w:spacing w:after="200" w:line="276" w:lineRule="auto"/>
        <w:jc w:val="left"/>
        <w:rPr>
          <w:rFonts w:ascii="Helvetica" w:hAnsi="Helvetica" w:cs="Helvetica"/>
          <w:sz w:val="22"/>
        </w:rPr>
      </w:pPr>
    </w:p>
    <w:p w14:paraId="46D434FB" w14:textId="77777777" w:rsidR="002A68C3" w:rsidRDefault="002A68C3" w:rsidP="002A68C3">
      <w:pPr>
        <w:spacing w:after="200" w:line="276" w:lineRule="auto"/>
        <w:jc w:val="left"/>
        <w:rPr>
          <w:rFonts w:ascii="Helvetica" w:hAnsi="Helvetica" w:cs="Helvetica"/>
          <w:sz w:val="22"/>
        </w:rPr>
      </w:pPr>
    </w:p>
    <w:p w14:paraId="560169B5" w14:textId="77777777" w:rsidR="002A68C3" w:rsidRDefault="002A68C3" w:rsidP="002A68C3">
      <w:pPr>
        <w:spacing w:after="200" w:line="276" w:lineRule="auto"/>
        <w:jc w:val="left"/>
        <w:rPr>
          <w:rFonts w:ascii="Helvetica" w:hAnsi="Helvetica" w:cs="Helvetica"/>
          <w:sz w:val="22"/>
        </w:rPr>
      </w:pPr>
    </w:p>
    <w:p w14:paraId="0F412D82" w14:textId="77777777" w:rsidR="002A68C3" w:rsidRDefault="002A68C3" w:rsidP="002A68C3">
      <w:pPr>
        <w:spacing w:after="200" w:line="276" w:lineRule="auto"/>
        <w:jc w:val="left"/>
        <w:rPr>
          <w:rFonts w:ascii="Helvetica" w:hAnsi="Helvetica" w:cs="Helvetica"/>
          <w:sz w:val="22"/>
        </w:rPr>
      </w:pPr>
    </w:p>
    <w:p w14:paraId="527B8527" w14:textId="77777777" w:rsidR="002A68C3" w:rsidRDefault="002A68C3" w:rsidP="002A68C3">
      <w:pPr>
        <w:spacing w:after="200" w:line="276" w:lineRule="auto"/>
        <w:jc w:val="left"/>
        <w:rPr>
          <w:rFonts w:ascii="Helvetica" w:hAnsi="Helvetica" w:cs="Helvetica"/>
          <w:sz w:val="22"/>
        </w:rPr>
      </w:pPr>
    </w:p>
    <w:p w14:paraId="67B01A75" w14:textId="77777777" w:rsidR="002A68C3" w:rsidRDefault="002A68C3" w:rsidP="002A68C3">
      <w:pPr>
        <w:spacing w:after="200" w:line="276" w:lineRule="auto"/>
        <w:jc w:val="left"/>
        <w:rPr>
          <w:rFonts w:ascii="Helvetica" w:hAnsi="Helvetica" w:cs="Helvetica"/>
          <w:sz w:val="22"/>
        </w:rPr>
      </w:pPr>
    </w:p>
    <w:p w14:paraId="69F3ECEB" w14:textId="77777777" w:rsidR="002A68C3" w:rsidRDefault="002A68C3" w:rsidP="002A68C3">
      <w:pPr>
        <w:spacing w:after="200" w:line="276" w:lineRule="auto"/>
        <w:jc w:val="left"/>
        <w:rPr>
          <w:rFonts w:ascii="Helvetica" w:hAnsi="Helvetica" w:cs="Helvetica"/>
          <w:sz w:val="22"/>
        </w:rPr>
      </w:pPr>
    </w:p>
    <w:p w14:paraId="4DD4DB39" w14:textId="77777777" w:rsidR="002A68C3" w:rsidRDefault="002A68C3" w:rsidP="002A68C3">
      <w:pPr>
        <w:spacing w:after="200" w:line="276" w:lineRule="auto"/>
        <w:jc w:val="left"/>
        <w:rPr>
          <w:rFonts w:ascii="Helvetica" w:hAnsi="Helvetica" w:cs="Helvetica"/>
          <w:sz w:val="22"/>
        </w:rPr>
      </w:pPr>
    </w:p>
    <w:p w14:paraId="79EAEA1A" w14:textId="77777777" w:rsidR="002A68C3" w:rsidRDefault="002A68C3" w:rsidP="002A68C3">
      <w:pPr>
        <w:spacing w:after="200" w:line="276" w:lineRule="auto"/>
        <w:jc w:val="left"/>
        <w:rPr>
          <w:rFonts w:ascii="Helvetica" w:hAnsi="Helvetica" w:cs="Helvetica"/>
          <w:sz w:val="22"/>
        </w:rPr>
      </w:pPr>
    </w:p>
    <w:p w14:paraId="4423E3D4" w14:textId="77777777" w:rsidR="002A68C3" w:rsidRDefault="002A68C3" w:rsidP="002A68C3">
      <w:pPr>
        <w:spacing w:after="200" w:line="276" w:lineRule="auto"/>
        <w:jc w:val="left"/>
        <w:rPr>
          <w:rFonts w:ascii="Helvetica" w:hAnsi="Helvetica" w:cs="Helvetica"/>
          <w:sz w:val="22"/>
        </w:rPr>
      </w:pPr>
    </w:p>
    <w:p w14:paraId="2FE80393" w14:textId="77777777" w:rsidR="002A68C3" w:rsidRDefault="002A68C3" w:rsidP="002A68C3">
      <w:pPr>
        <w:spacing w:after="200" w:line="276" w:lineRule="auto"/>
        <w:jc w:val="left"/>
        <w:rPr>
          <w:rFonts w:ascii="Helvetica" w:hAnsi="Helvetica" w:cs="Helvetica"/>
          <w:sz w:val="22"/>
        </w:rPr>
      </w:pPr>
    </w:p>
    <w:p w14:paraId="72DDE3C8" w14:textId="77777777" w:rsidR="002A68C3" w:rsidRDefault="002A68C3" w:rsidP="002A68C3">
      <w:pPr>
        <w:spacing w:after="200" w:line="276" w:lineRule="auto"/>
        <w:jc w:val="left"/>
        <w:rPr>
          <w:rFonts w:ascii="Helvetica" w:hAnsi="Helvetica" w:cs="Helvetica"/>
          <w:sz w:val="22"/>
        </w:rPr>
      </w:pPr>
    </w:p>
    <w:p w14:paraId="45787780" w14:textId="77777777" w:rsidR="002A68C3" w:rsidRDefault="002A68C3" w:rsidP="002A68C3">
      <w:pPr>
        <w:spacing w:after="200" w:line="276" w:lineRule="auto"/>
        <w:jc w:val="left"/>
        <w:rPr>
          <w:rFonts w:ascii="Helvetica" w:hAnsi="Helvetica" w:cs="Helvetica"/>
          <w:sz w:val="22"/>
        </w:rPr>
      </w:pPr>
    </w:p>
    <w:p w14:paraId="398D4F7A" w14:textId="77777777" w:rsidR="002A68C3" w:rsidRDefault="002A68C3" w:rsidP="002A68C3">
      <w:pPr>
        <w:spacing w:after="200" w:line="276" w:lineRule="auto"/>
        <w:jc w:val="right"/>
      </w:pPr>
      <w:r>
        <w:rPr>
          <w:rFonts w:eastAsia="TimesNewRoman"/>
          <w:b/>
          <w:i/>
          <w:sz w:val="18"/>
          <w:szCs w:val="18"/>
        </w:rPr>
        <w:lastRenderedPageBreak/>
        <w:t>Obrazec 1a</w:t>
      </w:r>
    </w:p>
    <w:p w14:paraId="7D2EDD53" w14:textId="77777777" w:rsidR="002A68C3" w:rsidRDefault="002A68C3" w:rsidP="002A68C3">
      <w:pPr>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partnerju v skupni ponudbi:</w:t>
      </w:r>
    </w:p>
    <w:p w14:paraId="09EDA979" w14:textId="77777777" w:rsidR="002A68C3" w:rsidRDefault="002A68C3" w:rsidP="002A68C3">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7D8B4538" w14:textId="77777777" w:rsidR="002A68C3" w:rsidRDefault="002A68C3" w:rsidP="002A68C3">
      <w:pPr>
        <w:numPr>
          <w:ilvl w:val="0"/>
          <w:numId w:val="19"/>
        </w:numPr>
        <w:spacing w:after="200" w:line="276" w:lineRule="auto"/>
        <w:jc w:val="left"/>
      </w:pPr>
      <w:r>
        <w:rPr>
          <w:rFonts w:eastAsia="TimesNewRoman"/>
          <w:sz w:val="18"/>
          <w:szCs w:val="18"/>
          <w:u w:val="single"/>
        </w:rPr>
        <w:t>NISMO</w:t>
      </w:r>
      <w:r>
        <w:rPr>
          <w:rFonts w:eastAsia="TimesNewRoman"/>
          <w:sz w:val="18"/>
          <w:szCs w:val="18"/>
        </w:rPr>
        <w:t xml:space="preserve"> vodilni partner   (</w:t>
      </w:r>
      <w:r>
        <w:rPr>
          <w:rFonts w:eastAsia="TimesNewRoman"/>
          <w:i/>
          <w:sz w:val="18"/>
          <w:szCs w:val="18"/>
        </w:rPr>
        <w:t>označi in v nadaljevanju izpolni ponudnik ki je eden izmed partnerjev, vendar ni vodilni partner pri skupni ponudbi</w:t>
      </w:r>
      <w:r>
        <w:rPr>
          <w:rFonts w:eastAsia="TimesNewRoman"/>
          <w:sz w:val="18"/>
          <w:szCs w:val="18"/>
        </w:rPr>
        <w:t>)</w:t>
      </w:r>
    </w:p>
    <w:p w14:paraId="62EB735F" w14:textId="77777777" w:rsidR="002A68C3" w:rsidRDefault="002A68C3" w:rsidP="002A68C3">
      <w:pPr>
        <w:spacing w:line="276" w:lineRule="auto"/>
        <w:jc w:val="left"/>
        <w:rPr>
          <w:sz w:val="18"/>
          <w:szCs w:val="18"/>
        </w:rPr>
      </w:pPr>
    </w:p>
    <w:tbl>
      <w:tblPr>
        <w:tblW w:w="0" w:type="auto"/>
        <w:tblInd w:w="108" w:type="dxa"/>
        <w:tblLayout w:type="fixed"/>
        <w:tblLook w:val="04A0" w:firstRow="1" w:lastRow="0" w:firstColumn="1" w:lastColumn="0" w:noHBand="0" w:noVBand="1"/>
      </w:tblPr>
      <w:tblGrid>
        <w:gridCol w:w="709"/>
        <w:gridCol w:w="1913"/>
        <w:gridCol w:w="6135"/>
      </w:tblGrid>
      <w:tr w:rsidR="002A68C3" w14:paraId="7CC09470"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tcPr>
          <w:p w14:paraId="7DB5F16E" w14:textId="77777777" w:rsidR="002A68C3" w:rsidRDefault="002A68C3">
            <w:pPr>
              <w:snapToGrid w:val="0"/>
              <w:spacing w:line="240" w:lineRule="auto"/>
              <w:jc w:val="right"/>
              <w:rPr>
                <w:b/>
                <w:bCs/>
                <w:color w:val="000000"/>
                <w:position w:val="-1"/>
                <w:sz w:val="18"/>
                <w:szCs w:val="18"/>
                <w:shd w:val="clear" w:color="auto" w:fill="CCCCCC"/>
              </w:rPr>
            </w:pPr>
          </w:p>
          <w:p w14:paraId="47FBF4B5" w14:textId="77777777" w:rsidR="002A68C3" w:rsidRDefault="002A68C3">
            <w:pPr>
              <w:spacing w:line="240" w:lineRule="auto"/>
              <w:jc w:val="right"/>
            </w:pPr>
            <w:r>
              <w:rPr>
                <w:b/>
                <w:bCs/>
                <w:color w:val="000000"/>
                <w:position w:val="-1"/>
                <w:sz w:val="18"/>
                <w:szCs w:val="18"/>
                <w:shd w:val="clear" w:color="auto" w:fill="CCCCCC"/>
              </w:rPr>
              <w:t>POPOLNI NAZIV:</w:t>
            </w:r>
          </w:p>
        </w:tc>
        <w:tc>
          <w:tcPr>
            <w:tcW w:w="6135" w:type="dxa"/>
            <w:tcBorders>
              <w:top w:val="single" w:sz="6" w:space="0" w:color="000000"/>
              <w:left w:val="single" w:sz="6" w:space="0" w:color="000000"/>
              <w:bottom w:val="single" w:sz="6" w:space="0" w:color="000000"/>
              <w:right w:val="single" w:sz="6" w:space="0" w:color="000000"/>
            </w:tcBorders>
            <w:vAlign w:val="center"/>
          </w:tcPr>
          <w:p w14:paraId="27E7A563" w14:textId="77777777" w:rsidR="002A68C3" w:rsidRDefault="002A68C3">
            <w:pPr>
              <w:snapToGrid w:val="0"/>
              <w:spacing w:line="240" w:lineRule="auto"/>
              <w:jc w:val="left"/>
              <w:rPr>
                <w:b/>
                <w:bCs/>
                <w:color w:val="000000"/>
                <w:position w:val="-1"/>
                <w:sz w:val="18"/>
                <w:szCs w:val="18"/>
                <w:shd w:val="clear" w:color="auto" w:fill="CCCCCC"/>
              </w:rPr>
            </w:pPr>
          </w:p>
        </w:tc>
      </w:tr>
      <w:tr w:rsidR="002A68C3" w14:paraId="552E7E0A"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030B85DA" w14:textId="77777777" w:rsidR="002A68C3" w:rsidRDefault="002A68C3">
            <w:pPr>
              <w:spacing w:line="240" w:lineRule="auto"/>
              <w:jc w:val="right"/>
            </w:pPr>
            <w:r>
              <w:rPr>
                <w:b/>
                <w:bCs/>
                <w:color w:val="000000"/>
                <w:position w:val="-1"/>
                <w:sz w:val="18"/>
                <w:szCs w:val="18"/>
                <w:shd w:val="clear" w:color="auto" w:fill="CCCCCC"/>
              </w:rPr>
              <w:t>NASLOV:</w:t>
            </w:r>
          </w:p>
        </w:tc>
        <w:tc>
          <w:tcPr>
            <w:tcW w:w="6135" w:type="dxa"/>
            <w:tcBorders>
              <w:top w:val="single" w:sz="6" w:space="0" w:color="000000"/>
              <w:left w:val="single" w:sz="6" w:space="0" w:color="000000"/>
              <w:bottom w:val="single" w:sz="6" w:space="0" w:color="000000"/>
              <w:right w:val="single" w:sz="6" w:space="0" w:color="000000"/>
            </w:tcBorders>
            <w:vAlign w:val="center"/>
          </w:tcPr>
          <w:p w14:paraId="6C1AA4BB" w14:textId="77777777" w:rsidR="002A68C3" w:rsidRDefault="002A68C3">
            <w:pPr>
              <w:snapToGrid w:val="0"/>
              <w:spacing w:line="240" w:lineRule="auto"/>
              <w:jc w:val="left"/>
              <w:rPr>
                <w:b/>
                <w:bCs/>
                <w:color w:val="000000"/>
                <w:position w:val="-1"/>
                <w:sz w:val="18"/>
                <w:szCs w:val="18"/>
                <w:shd w:val="clear" w:color="auto" w:fill="CCCCCC"/>
              </w:rPr>
            </w:pPr>
          </w:p>
        </w:tc>
      </w:tr>
      <w:tr w:rsidR="002A68C3" w14:paraId="6F4880B8"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73A629F5" w14:textId="77777777" w:rsidR="002A68C3" w:rsidRDefault="002A68C3">
            <w:pPr>
              <w:spacing w:line="240" w:lineRule="auto"/>
              <w:jc w:val="right"/>
            </w:pPr>
            <w:r>
              <w:rPr>
                <w:b/>
                <w:bCs/>
                <w:color w:val="000000"/>
                <w:position w:val="-1"/>
                <w:sz w:val="18"/>
                <w:szCs w:val="18"/>
                <w:shd w:val="clear" w:color="auto" w:fill="CCCCCC"/>
              </w:rPr>
              <w:t>ID ZA DDV:</w:t>
            </w:r>
          </w:p>
        </w:tc>
        <w:tc>
          <w:tcPr>
            <w:tcW w:w="6135" w:type="dxa"/>
            <w:tcBorders>
              <w:top w:val="single" w:sz="6" w:space="0" w:color="000000"/>
              <w:left w:val="single" w:sz="6" w:space="0" w:color="000000"/>
              <w:bottom w:val="single" w:sz="6" w:space="0" w:color="000000"/>
              <w:right w:val="single" w:sz="6" w:space="0" w:color="000000"/>
            </w:tcBorders>
            <w:vAlign w:val="center"/>
          </w:tcPr>
          <w:p w14:paraId="48A4A486" w14:textId="77777777" w:rsidR="002A68C3" w:rsidRDefault="002A68C3">
            <w:pPr>
              <w:snapToGrid w:val="0"/>
              <w:spacing w:line="240" w:lineRule="auto"/>
              <w:jc w:val="left"/>
              <w:rPr>
                <w:b/>
                <w:bCs/>
                <w:color w:val="000000"/>
                <w:position w:val="-1"/>
                <w:sz w:val="18"/>
                <w:szCs w:val="18"/>
                <w:shd w:val="clear" w:color="auto" w:fill="CCCCCC"/>
              </w:rPr>
            </w:pPr>
          </w:p>
        </w:tc>
      </w:tr>
      <w:tr w:rsidR="002A68C3" w14:paraId="290CEB13"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4B7EFD17" w14:textId="77777777" w:rsidR="002A68C3" w:rsidRDefault="002A68C3">
            <w:pPr>
              <w:spacing w:line="240" w:lineRule="auto"/>
              <w:jc w:val="right"/>
            </w:pPr>
            <w:r>
              <w:rPr>
                <w:b/>
                <w:bCs/>
                <w:color w:val="000000"/>
                <w:position w:val="-1"/>
                <w:sz w:val="18"/>
                <w:szCs w:val="18"/>
                <w:shd w:val="clear" w:color="auto" w:fill="CCCCCC"/>
              </w:rPr>
              <w:t>PRISTOJNI FINANČNI URAD:</w:t>
            </w:r>
          </w:p>
        </w:tc>
        <w:tc>
          <w:tcPr>
            <w:tcW w:w="6135" w:type="dxa"/>
            <w:tcBorders>
              <w:top w:val="single" w:sz="6" w:space="0" w:color="000000"/>
              <w:left w:val="single" w:sz="6" w:space="0" w:color="000000"/>
              <w:bottom w:val="single" w:sz="6" w:space="0" w:color="000000"/>
              <w:right w:val="single" w:sz="6" w:space="0" w:color="000000"/>
            </w:tcBorders>
            <w:vAlign w:val="center"/>
          </w:tcPr>
          <w:p w14:paraId="61C04B12" w14:textId="77777777" w:rsidR="002A68C3" w:rsidRDefault="002A68C3">
            <w:pPr>
              <w:snapToGrid w:val="0"/>
              <w:spacing w:line="240" w:lineRule="auto"/>
              <w:jc w:val="left"/>
              <w:rPr>
                <w:b/>
                <w:bCs/>
                <w:color w:val="000000"/>
                <w:position w:val="-1"/>
                <w:sz w:val="18"/>
                <w:szCs w:val="18"/>
                <w:shd w:val="clear" w:color="auto" w:fill="CCCCCC"/>
              </w:rPr>
            </w:pPr>
          </w:p>
        </w:tc>
      </w:tr>
      <w:tr w:rsidR="002A68C3" w14:paraId="425C8244"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6FA30334" w14:textId="77777777" w:rsidR="002A68C3" w:rsidRDefault="002A68C3">
            <w:pPr>
              <w:spacing w:line="240" w:lineRule="auto"/>
              <w:jc w:val="right"/>
            </w:pPr>
            <w:r>
              <w:rPr>
                <w:b/>
                <w:bCs/>
                <w:color w:val="000000"/>
                <w:position w:val="-1"/>
                <w:sz w:val="18"/>
                <w:szCs w:val="18"/>
                <w:shd w:val="clear" w:color="auto" w:fill="CCCCCC"/>
              </w:rPr>
              <w:t>MATIČNA ŠTEVILKA PONUDNIKA:</w:t>
            </w:r>
          </w:p>
        </w:tc>
        <w:tc>
          <w:tcPr>
            <w:tcW w:w="6135" w:type="dxa"/>
            <w:tcBorders>
              <w:top w:val="single" w:sz="6" w:space="0" w:color="000000"/>
              <w:left w:val="single" w:sz="6" w:space="0" w:color="000000"/>
              <w:bottom w:val="single" w:sz="6" w:space="0" w:color="000000"/>
              <w:right w:val="single" w:sz="6" w:space="0" w:color="000000"/>
            </w:tcBorders>
            <w:vAlign w:val="center"/>
          </w:tcPr>
          <w:p w14:paraId="5BBED0C8" w14:textId="77777777" w:rsidR="002A68C3" w:rsidRDefault="002A68C3">
            <w:pPr>
              <w:snapToGrid w:val="0"/>
              <w:spacing w:line="240" w:lineRule="auto"/>
              <w:jc w:val="left"/>
              <w:rPr>
                <w:b/>
                <w:bCs/>
                <w:color w:val="000000"/>
                <w:position w:val="-1"/>
                <w:sz w:val="18"/>
                <w:szCs w:val="18"/>
                <w:shd w:val="clear" w:color="auto" w:fill="CCCCCC"/>
              </w:rPr>
            </w:pPr>
          </w:p>
        </w:tc>
      </w:tr>
      <w:tr w:rsidR="002A68C3" w14:paraId="7485686A"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71FE3CF9" w14:textId="77777777" w:rsidR="002A68C3" w:rsidRDefault="002A68C3">
            <w:pPr>
              <w:spacing w:line="240" w:lineRule="auto"/>
              <w:jc w:val="right"/>
            </w:pPr>
            <w:r>
              <w:rPr>
                <w:b/>
                <w:bCs/>
                <w:color w:val="000000"/>
                <w:position w:val="-1"/>
                <w:sz w:val="18"/>
                <w:szCs w:val="18"/>
                <w:shd w:val="clear" w:color="auto" w:fill="CCCCCC"/>
              </w:rPr>
              <w:t>ŠTEVILKE TRANSAKCIJSKIH RAČUNOV/BANKE:</w:t>
            </w:r>
          </w:p>
        </w:tc>
        <w:tc>
          <w:tcPr>
            <w:tcW w:w="6135" w:type="dxa"/>
            <w:tcBorders>
              <w:top w:val="single" w:sz="6" w:space="0" w:color="000000"/>
              <w:left w:val="single" w:sz="6" w:space="0" w:color="000000"/>
              <w:bottom w:val="single" w:sz="6" w:space="0" w:color="000000"/>
              <w:right w:val="single" w:sz="6" w:space="0" w:color="000000"/>
            </w:tcBorders>
            <w:vAlign w:val="center"/>
            <w:hideMark/>
          </w:tcPr>
          <w:p w14:paraId="4176073B" w14:textId="77777777" w:rsidR="002A68C3" w:rsidRDefault="002A68C3">
            <w:pPr>
              <w:spacing w:line="240" w:lineRule="auto"/>
              <w:jc w:val="left"/>
            </w:pPr>
            <w:r>
              <w:rPr>
                <w:color w:val="000000"/>
                <w:position w:val="-1"/>
                <w:sz w:val="18"/>
                <w:szCs w:val="18"/>
              </w:rPr>
              <w:t>_______________________, odprt pri banki ____________________</w:t>
            </w:r>
          </w:p>
          <w:p w14:paraId="68003620" w14:textId="77777777" w:rsidR="002A68C3" w:rsidRDefault="002A68C3">
            <w:pPr>
              <w:spacing w:line="240" w:lineRule="auto"/>
              <w:jc w:val="left"/>
            </w:pPr>
            <w:r>
              <w:rPr>
                <w:color w:val="000000"/>
                <w:position w:val="-1"/>
                <w:sz w:val="18"/>
                <w:szCs w:val="18"/>
              </w:rPr>
              <w:t>_______________________, odprt pri banki ____________________</w:t>
            </w:r>
          </w:p>
          <w:p w14:paraId="6B2965B4" w14:textId="77777777" w:rsidR="002A68C3" w:rsidRDefault="002A68C3">
            <w:pPr>
              <w:spacing w:line="240" w:lineRule="auto"/>
              <w:jc w:val="left"/>
            </w:pPr>
            <w:r>
              <w:rPr>
                <w:color w:val="000000"/>
                <w:position w:val="-1"/>
                <w:sz w:val="18"/>
                <w:szCs w:val="18"/>
              </w:rPr>
              <w:t>_______________________, odprt pri banki ____________________</w:t>
            </w:r>
          </w:p>
          <w:p w14:paraId="2E2FA2CD" w14:textId="77777777" w:rsidR="002A68C3" w:rsidRDefault="002A68C3">
            <w:pPr>
              <w:spacing w:line="240" w:lineRule="auto"/>
              <w:jc w:val="left"/>
            </w:pPr>
            <w:r>
              <w:rPr>
                <w:color w:val="000000"/>
                <w:position w:val="-1"/>
                <w:sz w:val="18"/>
                <w:szCs w:val="18"/>
              </w:rPr>
              <w:t>_______________________, odprt pri banki ____________________</w:t>
            </w:r>
          </w:p>
        </w:tc>
      </w:tr>
      <w:tr w:rsidR="002A68C3" w14:paraId="33DC4E5C"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3D039176" w14:textId="77777777" w:rsidR="002A68C3" w:rsidRDefault="002A68C3">
            <w:pPr>
              <w:spacing w:line="240" w:lineRule="auto"/>
              <w:jc w:val="right"/>
            </w:pPr>
            <w:r>
              <w:rPr>
                <w:b/>
                <w:bCs/>
                <w:color w:val="000000"/>
                <w:position w:val="-1"/>
                <w:sz w:val="18"/>
                <w:szCs w:val="18"/>
                <w:shd w:val="clear" w:color="auto" w:fill="CCCCCC"/>
              </w:rPr>
              <w:t>E-POŠTA:</w:t>
            </w:r>
          </w:p>
        </w:tc>
        <w:tc>
          <w:tcPr>
            <w:tcW w:w="6135" w:type="dxa"/>
            <w:tcBorders>
              <w:top w:val="single" w:sz="6" w:space="0" w:color="000000"/>
              <w:left w:val="single" w:sz="6" w:space="0" w:color="000000"/>
              <w:bottom w:val="single" w:sz="6" w:space="0" w:color="000000"/>
              <w:right w:val="single" w:sz="6" w:space="0" w:color="000000"/>
            </w:tcBorders>
            <w:vAlign w:val="center"/>
            <w:hideMark/>
          </w:tcPr>
          <w:p w14:paraId="4CF02585" w14:textId="77777777" w:rsidR="002A68C3" w:rsidRDefault="002A68C3">
            <w:pPr>
              <w:spacing w:line="240" w:lineRule="auto"/>
              <w:jc w:val="left"/>
            </w:pPr>
            <w:r>
              <w:rPr>
                <w:color w:val="000000"/>
                <w:position w:val="-1"/>
                <w:sz w:val="18"/>
                <w:szCs w:val="18"/>
              </w:rPr>
              <w:t> </w:t>
            </w:r>
          </w:p>
        </w:tc>
      </w:tr>
      <w:tr w:rsidR="002A68C3" w14:paraId="077642C5"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25B7009B" w14:textId="77777777" w:rsidR="002A68C3" w:rsidRDefault="002A68C3">
            <w:pPr>
              <w:spacing w:line="240" w:lineRule="auto"/>
              <w:jc w:val="right"/>
            </w:pPr>
            <w:r>
              <w:rPr>
                <w:b/>
                <w:bCs/>
                <w:color w:val="000000"/>
                <w:position w:val="-1"/>
                <w:sz w:val="18"/>
                <w:szCs w:val="18"/>
                <w:shd w:val="clear" w:color="auto" w:fill="CCCCCC"/>
              </w:rPr>
              <w:t>TELEFON:</w:t>
            </w:r>
          </w:p>
        </w:tc>
        <w:tc>
          <w:tcPr>
            <w:tcW w:w="6135" w:type="dxa"/>
            <w:tcBorders>
              <w:top w:val="single" w:sz="6" w:space="0" w:color="000000"/>
              <w:left w:val="single" w:sz="6" w:space="0" w:color="000000"/>
              <w:bottom w:val="single" w:sz="6" w:space="0" w:color="000000"/>
              <w:right w:val="single" w:sz="6" w:space="0" w:color="000000"/>
            </w:tcBorders>
            <w:vAlign w:val="center"/>
            <w:hideMark/>
          </w:tcPr>
          <w:p w14:paraId="789F0456" w14:textId="77777777" w:rsidR="002A68C3" w:rsidRDefault="002A68C3">
            <w:pPr>
              <w:spacing w:line="240" w:lineRule="auto"/>
              <w:jc w:val="left"/>
            </w:pPr>
            <w:r>
              <w:rPr>
                <w:color w:val="000000"/>
                <w:position w:val="-1"/>
                <w:sz w:val="18"/>
                <w:szCs w:val="18"/>
              </w:rPr>
              <w:t> </w:t>
            </w:r>
          </w:p>
        </w:tc>
      </w:tr>
      <w:tr w:rsidR="002A68C3" w14:paraId="3AC3F2C1"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5EEC25DA" w14:textId="77777777" w:rsidR="002A68C3" w:rsidRDefault="002A68C3">
            <w:pPr>
              <w:spacing w:line="240" w:lineRule="auto"/>
              <w:jc w:val="right"/>
            </w:pPr>
            <w:r>
              <w:rPr>
                <w:b/>
                <w:bCs/>
                <w:color w:val="000000"/>
                <w:position w:val="-1"/>
                <w:sz w:val="18"/>
                <w:szCs w:val="18"/>
                <w:shd w:val="clear" w:color="auto" w:fill="CCCCCC"/>
              </w:rPr>
              <w:t>TELEFAKS:</w:t>
            </w:r>
          </w:p>
        </w:tc>
        <w:tc>
          <w:tcPr>
            <w:tcW w:w="6135" w:type="dxa"/>
            <w:tcBorders>
              <w:top w:val="single" w:sz="6" w:space="0" w:color="000000"/>
              <w:left w:val="single" w:sz="6" w:space="0" w:color="000000"/>
              <w:bottom w:val="single" w:sz="6" w:space="0" w:color="000000"/>
              <w:right w:val="single" w:sz="6" w:space="0" w:color="000000"/>
            </w:tcBorders>
            <w:vAlign w:val="center"/>
            <w:hideMark/>
          </w:tcPr>
          <w:p w14:paraId="2475156E" w14:textId="77777777" w:rsidR="002A68C3" w:rsidRDefault="002A68C3">
            <w:pPr>
              <w:spacing w:line="240" w:lineRule="auto"/>
              <w:jc w:val="left"/>
            </w:pPr>
            <w:r>
              <w:rPr>
                <w:color w:val="000000"/>
                <w:position w:val="-1"/>
                <w:sz w:val="18"/>
                <w:szCs w:val="18"/>
              </w:rPr>
              <w:t> </w:t>
            </w:r>
          </w:p>
        </w:tc>
      </w:tr>
      <w:tr w:rsidR="002A68C3" w14:paraId="07FF56BD" w14:textId="77777777" w:rsidTr="002A68C3">
        <w:tc>
          <w:tcPr>
            <w:tcW w:w="8757" w:type="dxa"/>
            <w:gridSpan w:val="3"/>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A44AF22" w14:textId="77777777" w:rsidR="002A68C3" w:rsidRDefault="002A68C3">
            <w:pPr>
              <w:spacing w:line="240" w:lineRule="auto"/>
              <w:jc w:val="left"/>
            </w:pPr>
            <w:r>
              <w:rPr>
                <w:color w:val="000000"/>
                <w:position w:val="-1"/>
                <w:sz w:val="18"/>
                <w:szCs w:val="18"/>
              </w:rPr>
              <w:t xml:space="preserve">VSI ZAKONITI ZASTOPNIKI PARTNERJA </w:t>
            </w:r>
            <w:r>
              <w:rPr>
                <w:i/>
                <w:color w:val="000000"/>
                <w:position w:val="-1"/>
                <w:sz w:val="18"/>
                <w:szCs w:val="18"/>
              </w:rPr>
              <w:t>(Z NAVEDBAMI MOREBITNIH OMEJITEV):</w:t>
            </w:r>
          </w:p>
        </w:tc>
      </w:tr>
      <w:tr w:rsidR="002A68C3" w14:paraId="34C9DFD8" w14:textId="77777777" w:rsidTr="002A68C3">
        <w:tc>
          <w:tcPr>
            <w:tcW w:w="709" w:type="dxa"/>
            <w:tcBorders>
              <w:top w:val="single" w:sz="6" w:space="0" w:color="000000"/>
              <w:left w:val="single" w:sz="6" w:space="0" w:color="000000"/>
              <w:bottom w:val="single" w:sz="6" w:space="0" w:color="000000"/>
              <w:right w:val="nil"/>
            </w:tcBorders>
            <w:shd w:val="clear" w:color="auto" w:fill="CCCCCC"/>
            <w:vAlign w:val="center"/>
            <w:hideMark/>
          </w:tcPr>
          <w:p w14:paraId="69AF4AA7" w14:textId="77777777" w:rsidR="002A68C3" w:rsidRDefault="002A68C3">
            <w:pPr>
              <w:spacing w:line="240" w:lineRule="auto"/>
              <w:jc w:val="right"/>
            </w:pPr>
            <w:r>
              <w:rPr>
                <w:bCs/>
                <w:color w:val="000000"/>
                <w:position w:val="-1"/>
                <w:sz w:val="18"/>
                <w:szCs w:val="18"/>
                <w:shd w:val="clear" w:color="auto" w:fill="CCCCCC"/>
              </w:rPr>
              <w:t>1.</w:t>
            </w:r>
          </w:p>
        </w:tc>
        <w:tc>
          <w:tcPr>
            <w:tcW w:w="8048" w:type="dxa"/>
            <w:gridSpan w:val="2"/>
            <w:tcBorders>
              <w:top w:val="single" w:sz="6" w:space="0" w:color="000000"/>
              <w:left w:val="single" w:sz="6" w:space="0" w:color="000000"/>
              <w:bottom w:val="single" w:sz="6" w:space="0" w:color="000000"/>
              <w:right w:val="single" w:sz="6" w:space="0" w:color="000000"/>
            </w:tcBorders>
            <w:vAlign w:val="center"/>
          </w:tcPr>
          <w:p w14:paraId="04CFD924" w14:textId="77777777" w:rsidR="002A68C3" w:rsidRDefault="002A68C3">
            <w:pPr>
              <w:snapToGrid w:val="0"/>
              <w:spacing w:line="240" w:lineRule="auto"/>
              <w:jc w:val="left"/>
              <w:rPr>
                <w:bCs/>
                <w:color w:val="000000"/>
                <w:position w:val="-1"/>
                <w:sz w:val="18"/>
                <w:szCs w:val="18"/>
                <w:shd w:val="clear" w:color="auto" w:fill="CCCCCC"/>
              </w:rPr>
            </w:pPr>
          </w:p>
        </w:tc>
      </w:tr>
      <w:tr w:rsidR="002A68C3" w14:paraId="38327A45" w14:textId="77777777" w:rsidTr="002A68C3">
        <w:tc>
          <w:tcPr>
            <w:tcW w:w="709" w:type="dxa"/>
            <w:tcBorders>
              <w:top w:val="single" w:sz="6" w:space="0" w:color="000000"/>
              <w:left w:val="single" w:sz="6" w:space="0" w:color="000000"/>
              <w:bottom w:val="single" w:sz="6" w:space="0" w:color="000000"/>
              <w:right w:val="nil"/>
            </w:tcBorders>
            <w:shd w:val="clear" w:color="auto" w:fill="CCCCCC"/>
            <w:vAlign w:val="center"/>
            <w:hideMark/>
          </w:tcPr>
          <w:p w14:paraId="3F9D29ED" w14:textId="77777777" w:rsidR="002A68C3" w:rsidRDefault="002A68C3">
            <w:pPr>
              <w:spacing w:line="240" w:lineRule="auto"/>
              <w:jc w:val="right"/>
            </w:pPr>
            <w:r>
              <w:rPr>
                <w:bCs/>
                <w:color w:val="000000"/>
                <w:position w:val="-1"/>
                <w:sz w:val="18"/>
                <w:szCs w:val="18"/>
                <w:shd w:val="clear" w:color="auto" w:fill="CCCCCC"/>
              </w:rPr>
              <w:t>2.</w:t>
            </w:r>
          </w:p>
        </w:tc>
        <w:tc>
          <w:tcPr>
            <w:tcW w:w="8048" w:type="dxa"/>
            <w:gridSpan w:val="2"/>
            <w:tcBorders>
              <w:top w:val="single" w:sz="6" w:space="0" w:color="000000"/>
              <w:left w:val="single" w:sz="6" w:space="0" w:color="000000"/>
              <w:bottom w:val="single" w:sz="6" w:space="0" w:color="000000"/>
              <w:right w:val="single" w:sz="6" w:space="0" w:color="000000"/>
            </w:tcBorders>
            <w:vAlign w:val="center"/>
          </w:tcPr>
          <w:p w14:paraId="0B5E3561" w14:textId="77777777" w:rsidR="002A68C3" w:rsidRDefault="002A68C3">
            <w:pPr>
              <w:snapToGrid w:val="0"/>
              <w:spacing w:line="240" w:lineRule="auto"/>
              <w:jc w:val="left"/>
              <w:rPr>
                <w:bCs/>
                <w:color w:val="000000"/>
                <w:position w:val="-1"/>
                <w:sz w:val="18"/>
                <w:szCs w:val="18"/>
                <w:shd w:val="clear" w:color="auto" w:fill="CCCCCC"/>
              </w:rPr>
            </w:pPr>
          </w:p>
        </w:tc>
      </w:tr>
      <w:tr w:rsidR="002A68C3" w14:paraId="7B7F3ED8" w14:textId="77777777" w:rsidTr="002A68C3">
        <w:tc>
          <w:tcPr>
            <w:tcW w:w="709" w:type="dxa"/>
            <w:tcBorders>
              <w:top w:val="single" w:sz="6" w:space="0" w:color="000000"/>
              <w:left w:val="single" w:sz="6" w:space="0" w:color="000000"/>
              <w:bottom w:val="single" w:sz="6" w:space="0" w:color="000000"/>
              <w:right w:val="nil"/>
            </w:tcBorders>
            <w:shd w:val="clear" w:color="auto" w:fill="CCCCCC"/>
            <w:vAlign w:val="center"/>
            <w:hideMark/>
          </w:tcPr>
          <w:p w14:paraId="03896D1B" w14:textId="77777777" w:rsidR="002A68C3" w:rsidRDefault="002A68C3">
            <w:pPr>
              <w:spacing w:line="240" w:lineRule="auto"/>
              <w:jc w:val="right"/>
            </w:pPr>
            <w:r>
              <w:rPr>
                <w:bCs/>
                <w:color w:val="000000"/>
                <w:position w:val="-1"/>
                <w:sz w:val="18"/>
                <w:szCs w:val="18"/>
                <w:shd w:val="clear" w:color="auto" w:fill="CCCCCC"/>
              </w:rPr>
              <w:t>3.</w:t>
            </w:r>
          </w:p>
        </w:tc>
        <w:tc>
          <w:tcPr>
            <w:tcW w:w="8048" w:type="dxa"/>
            <w:gridSpan w:val="2"/>
            <w:tcBorders>
              <w:top w:val="single" w:sz="6" w:space="0" w:color="000000"/>
              <w:left w:val="single" w:sz="6" w:space="0" w:color="000000"/>
              <w:bottom w:val="single" w:sz="6" w:space="0" w:color="000000"/>
              <w:right w:val="single" w:sz="6" w:space="0" w:color="000000"/>
            </w:tcBorders>
            <w:vAlign w:val="center"/>
          </w:tcPr>
          <w:p w14:paraId="4A2B5596" w14:textId="77777777" w:rsidR="002A68C3" w:rsidRDefault="002A68C3">
            <w:pPr>
              <w:snapToGrid w:val="0"/>
              <w:spacing w:line="240" w:lineRule="auto"/>
              <w:jc w:val="left"/>
              <w:rPr>
                <w:bCs/>
                <w:color w:val="000000"/>
                <w:position w:val="-1"/>
                <w:sz w:val="18"/>
                <w:szCs w:val="18"/>
                <w:shd w:val="clear" w:color="auto" w:fill="CCCCCC"/>
              </w:rPr>
            </w:pPr>
          </w:p>
        </w:tc>
      </w:tr>
      <w:tr w:rsidR="002A68C3" w14:paraId="354157E2" w14:textId="77777777" w:rsidTr="002A68C3">
        <w:tc>
          <w:tcPr>
            <w:tcW w:w="709" w:type="dxa"/>
            <w:tcBorders>
              <w:top w:val="single" w:sz="6" w:space="0" w:color="000000"/>
              <w:left w:val="single" w:sz="6" w:space="0" w:color="000000"/>
              <w:bottom w:val="single" w:sz="6" w:space="0" w:color="000000"/>
              <w:right w:val="nil"/>
            </w:tcBorders>
            <w:shd w:val="clear" w:color="auto" w:fill="CCCCCC"/>
            <w:vAlign w:val="center"/>
            <w:hideMark/>
          </w:tcPr>
          <w:p w14:paraId="5B9ADF20" w14:textId="77777777" w:rsidR="002A68C3" w:rsidRDefault="002A68C3">
            <w:pPr>
              <w:spacing w:line="240" w:lineRule="auto"/>
              <w:jc w:val="right"/>
            </w:pPr>
            <w:r>
              <w:rPr>
                <w:bCs/>
                <w:color w:val="000000"/>
                <w:position w:val="-1"/>
                <w:sz w:val="18"/>
                <w:szCs w:val="18"/>
                <w:shd w:val="clear" w:color="auto" w:fill="CCCCCC"/>
              </w:rPr>
              <w:t>4.</w:t>
            </w:r>
          </w:p>
        </w:tc>
        <w:tc>
          <w:tcPr>
            <w:tcW w:w="8048" w:type="dxa"/>
            <w:gridSpan w:val="2"/>
            <w:tcBorders>
              <w:top w:val="single" w:sz="6" w:space="0" w:color="000000"/>
              <w:left w:val="single" w:sz="6" w:space="0" w:color="000000"/>
              <w:bottom w:val="single" w:sz="6" w:space="0" w:color="000000"/>
              <w:right w:val="single" w:sz="6" w:space="0" w:color="000000"/>
            </w:tcBorders>
            <w:vAlign w:val="center"/>
          </w:tcPr>
          <w:p w14:paraId="5F6EB5CD" w14:textId="77777777" w:rsidR="002A68C3" w:rsidRDefault="002A68C3">
            <w:pPr>
              <w:snapToGrid w:val="0"/>
              <w:spacing w:line="240" w:lineRule="auto"/>
              <w:jc w:val="left"/>
              <w:rPr>
                <w:bCs/>
                <w:color w:val="000000"/>
                <w:position w:val="-1"/>
                <w:sz w:val="18"/>
                <w:szCs w:val="18"/>
                <w:shd w:val="clear" w:color="auto" w:fill="CCCCCC"/>
              </w:rPr>
            </w:pPr>
          </w:p>
        </w:tc>
      </w:tr>
      <w:tr w:rsidR="002A68C3" w14:paraId="60184204" w14:textId="77777777" w:rsidTr="002A68C3">
        <w:tc>
          <w:tcPr>
            <w:tcW w:w="8757" w:type="dxa"/>
            <w:gridSpan w:val="3"/>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6D54DD9" w14:textId="77777777" w:rsidR="002A68C3" w:rsidRDefault="002A68C3">
            <w:pPr>
              <w:spacing w:line="240" w:lineRule="auto"/>
              <w:jc w:val="left"/>
            </w:pPr>
            <w:r>
              <w:rPr>
                <w:color w:val="000000"/>
                <w:position w:val="-1"/>
                <w:sz w:val="18"/>
                <w:szCs w:val="18"/>
              </w:rPr>
              <w:t>Področje oz. vrsta ter obseg del, za katerega bo zadolžen partner v skupni ponudbi:</w:t>
            </w:r>
          </w:p>
        </w:tc>
      </w:tr>
      <w:tr w:rsidR="002A68C3" w14:paraId="353F9C19" w14:textId="77777777" w:rsidTr="002A68C3">
        <w:tc>
          <w:tcPr>
            <w:tcW w:w="8757" w:type="dxa"/>
            <w:gridSpan w:val="3"/>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tcPr>
          <w:p w14:paraId="1DA97889" w14:textId="77777777" w:rsidR="002A68C3" w:rsidRDefault="002A68C3">
            <w:pPr>
              <w:snapToGrid w:val="0"/>
              <w:spacing w:line="240" w:lineRule="auto"/>
              <w:jc w:val="left"/>
              <w:rPr>
                <w:rFonts w:ascii="Helvetica" w:hAnsi="Helvetica"/>
                <w:color w:val="000000"/>
                <w:position w:val="-1"/>
                <w:sz w:val="18"/>
                <w:szCs w:val="18"/>
              </w:rPr>
            </w:pPr>
          </w:p>
          <w:p w14:paraId="0981D486" w14:textId="77777777" w:rsidR="002A68C3" w:rsidRDefault="002A68C3">
            <w:pPr>
              <w:spacing w:line="240" w:lineRule="auto"/>
              <w:jc w:val="left"/>
              <w:rPr>
                <w:color w:val="000000"/>
                <w:position w:val="-1"/>
                <w:sz w:val="18"/>
                <w:szCs w:val="18"/>
              </w:rPr>
            </w:pPr>
          </w:p>
          <w:p w14:paraId="54C2C75C" w14:textId="77777777" w:rsidR="002A68C3" w:rsidRDefault="002A68C3">
            <w:pPr>
              <w:spacing w:line="240" w:lineRule="auto"/>
              <w:jc w:val="left"/>
              <w:rPr>
                <w:color w:val="000000"/>
                <w:position w:val="-1"/>
                <w:sz w:val="18"/>
                <w:szCs w:val="18"/>
              </w:rPr>
            </w:pPr>
          </w:p>
          <w:p w14:paraId="4F66F47B" w14:textId="77777777" w:rsidR="002A68C3" w:rsidRDefault="002A68C3">
            <w:pPr>
              <w:spacing w:line="240" w:lineRule="auto"/>
              <w:jc w:val="left"/>
              <w:rPr>
                <w:color w:val="000000"/>
                <w:position w:val="-1"/>
                <w:sz w:val="18"/>
                <w:szCs w:val="18"/>
              </w:rPr>
            </w:pPr>
          </w:p>
          <w:p w14:paraId="3BBDE747" w14:textId="77777777" w:rsidR="002A68C3" w:rsidRDefault="002A68C3">
            <w:pPr>
              <w:spacing w:line="240" w:lineRule="auto"/>
              <w:jc w:val="left"/>
              <w:rPr>
                <w:color w:val="000000"/>
                <w:position w:val="-1"/>
                <w:sz w:val="18"/>
                <w:szCs w:val="18"/>
              </w:rPr>
            </w:pPr>
          </w:p>
          <w:p w14:paraId="7F5E6B67" w14:textId="77777777" w:rsidR="002A68C3" w:rsidRDefault="002A68C3">
            <w:pPr>
              <w:spacing w:line="240" w:lineRule="auto"/>
              <w:jc w:val="left"/>
              <w:rPr>
                <w:color w:val="000000"/>
                <w:position w:val="-1"/>
                <w:sz w:val="18"/>
                <w:szCs w:val="18"/>
              </w:rPr>
            </w:pPr>
          </w:p>
          <w:p w14:paraId="644B3BBD" w14:textId="77777777" w:rsidR="002A68C3" w:rsidRDefault="002A68C3">
            <w:pPr>
              <w:spacing w:line="240" w:lineRule="auto"/>
              <w:jc w:val="left"/>
              <w:rPr>
                <w:color w:val="000000"/>
                <w:position w:val="-1"/>
                <w:sz w:val="18"/>
                <w:szCs w:val="18"/>
              </w:rPr>
            </w:pPr>
          </w:p>
        </w:tc>
      </w:tr>
    </w:tbl>
    <w:p w14:paraId="64544E23" w14:textId="77777777" w:rsidR="002A68C3" w:rsidRDefault="002A68C3" w:rsidP="002A68C3">
      <w:pPr>
        <w:spacing w:after="200" w:line="276" w:lineRule="auto"/>
        <w:jc w:val="left"/>
        <w:rPr>
          <w:rFonts w:ascii="Helvetica" w:hAnsi="Helvetica" w:cs="Helvetica"/>
          <w:sz w:val="22"/>
        </w:rPr>
      </w:pPr>
    </w:p>
    <w:p w14:paraId="11467381" w14:textId="77777777" w:rsidR="002A68C3" w:rsidRDefault="002A68C3" w:rsidP="002A68C3">
      <w:pPr>
        <w:spacing w:after="200" w:line="276" w:lineRule="auto"/>
        <w:jc w:val="left"/>
        <w:rPr>
          <w:rFonts w:ascii="Helvetica" w:hAnsi="Helvetica" w:cs="Helvetica"/>
          <w:sz w:val="22"/>
        </w:rPr>
      </w:pPr>
    </w:p>
    <w:p w14:paraId="56C9C6B9" w14:textId="77777777" w:rsidR="002A68C3" w:rsidRDefault="002A68C3" w:rsidP="002A68C3">
      <w:pPr>
        <w:spacing w:after="200" w:line="276" w:lineRule="auto"/>
        <w:jc w:val="right"/>
        <w:rPr>
          <w:rFonts w:ascii="Helvetica" w:hAnsi="Helvetica" w:cs="Helvetica"/>
          <w:sz w:val="22"/>
        </w:rPr>
      </w:pPr>
    </w:p>
    <w:p w14:paraId="15D97D27" w14:textId="77777777" w:rsidR="002A68C3" w:rsidRDefault="002A68C3" w:rsidP="002A68C3">
      <w:pPr>
        <w:spacing w:after="200" w:line="276" w:lineRule="auto"/>
        <w:jc w:val="right"/>
        <w:rPr>
          <w:rFonts w:ascii="Helvetica" w:hAnsi="Helvetica" w:cs="Helvetica"/>
          <w:sz w:val="22"/>
        </w:rPr>
      </w:pPr>
    </w:p>
    <w:p w14:paraId="53A301C1" w14:textId="77777777" w:rsidR="002A68C3" w:rsidRDefault="002A68C3" w:rsidP="002A68C3">
      <w:pPr>
        <w:spacing w:after="200" w:line="276" w:lineRule="auto"/>
        <w:jc w:val="right"/>
        <w:rPr>
          <w:rFonts w:ascii="Helvetica" w:hAnsi="Helvetica" w:cs="Helvetica"/>
          <w:sz w:val="22"/>
        </w:rPr>
      </w:pPr>
    </w:p>
    <w:p w14:paraId="2F8738FC" w14:textId="77777777" w:rsidR="002A68C3" w:rsidRDefault="002A68C3" w:rsidP="002A68C3">
      <w:pPr>
        <w:spacing w:after="200" w:line="276" w:lineRule="auto"/>
        <w:jc w:val="right"/>
        <w:rPr>
          <w:rFonts w:ascii="Helvetica" w:hAnsi="Helvetica" w:cs="Helvetica"/>
          <w:sz w:val="22"/>
        </w:rPr>
      </w:pPr>
    </w:p>
    <w:p w14:paraId="71A1D64A" w14:textId="77777777" w:rsidR="002A68C3" w:rsidRDefault="002A68C3" w:rsidP="002A68C3">
      <w:pPr>
        <w:spacing w:after="200" w:line="276" w:lineRule="auto"/>
        <w:jc w:val="right"/>
        <w:rPr>
          <w:rFonts w:ascii="Helvetica" w:hAnsi="Helvetica" w:cs="Helvetica"/>
          <w:sz w:val="22"/>
        </w:rPr>
      </w:pPr>
    </w:p>
    <w:p w14:paraId="68A6BE4E" w14:textId="77777777" w:rsidR="002A68C3" w:rsidRDefault="002A68C3" w:rsidP="002A68C3">
      <w:pPr>
        <w:spacing w:after="200" w:line="276" w:lineRule="auto"/>
        <w:jc w:val="right"/>
        <w:rPr>
          <w:rFonts w:ascii="Helvetica" w:hAnsi="Helvetica" w:cs="Helvetica"/>
          <w:sz w:val="22"/>
        </w:rPr>
      </w:pPr>
    </w:p>
    <w:p w14:paraId="5FDFA60D" w14:textId="77777777" w:rsidR="002A68C3" w:rsidRDefault="002A68C3" w:rsidP="002A68C3">
      <w:pPr>
        <w:spacing w:after="200" w:line="276" w:lineRule="auto"/>
        <w:jc w:val="right"/>
        <w:rPr>
          <w:rFonts w:ascii="Helvetica" w:hAnsi="Helvetica" w:cs="Helvetica"/>
          <w:sz w:val="22"/>
        </w:rPr>
      </w:pPr>
    </w:p>
    <w:p w14:paraId="21F23A42" w14:textId="77777777" w:rsidR="002A68C3" w:rsidRDefault="002A68C3" w:rsidP="002A68C3">
      <w:pPr>
        <w:spacing w:after="200" w:line="276" w:lineRule="auto"/>
        <w:jc w:val="right"/>
        <w:rPr>
          <w:rFonts w:ascii="Helvetica" w:hAnsi="Helvetica" w:cs="Helvetica"/>
          <w:sz w:val="22"/>
        </w:rPr>
      </w:pPr>
    </w:p>
    <w:p w14:paraId="64B1C147" w14:textId="77777777" w:rsidR="002A68C3" w:rsidRDefault="002A68C3" w:rsidP="002A68C3">
      <w:pPr>
        <w:spacing w:after="200" w:line="276" w:lineRule="auto"/>
        <w:rPr>
          <w:rFonts w:ascii="Helvetica" w:hAnsi="Helvetica" w:cs="Helvetica"/>
          <w:sz w:val="22"/>
        </w:rPr>
      </w:pPr>
    </w:p>
    <w:p w14:paraId="1250AFB1" w14:textId="77777777" w:rsidR="002A68C3" w:rsidRDefault="002A68C3" w:rsidP="002A68C3">
      <w:pPr>
        <w:spacing w:after="200" w:line="276" w:lineRule="auto"/>
        <w:jc w:val="right"/>
      </w:pPr>
      <w:r>
        <w:rPr>
          <w:rFonts w:eastAsia="TimesNewRoman"/>
          <w:b/>
          <w:i/>
          <w:sz w:val="18"/>
          <w:szCs w:val="18"/>
        </w:rPr>
        <w:lastRenderedPageBreak/>
        <w:t>Obrazec 1b</w:t>
      </w:r>
    </w:p>
    <w:p w14:paraId="3C70C62F" w14:textId="77777777" w:rsidR="002A68C3" w:rsidRDefault="002A68C3" w:rsidP="002A68C3">
      <w:pPr>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podizvajalcu:</w:t>
      </w:r>
    </w:p>
    <w:p w14:paraId="4D6FCB58" w14:textId="77777777" w:rsidR="002A68C3" w:rsidRDefault="002A68C3" w:rsidP="002A68C3">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54D8D9BE" w14:textId="77777777" w:rsidR="002A68C3" w:rsidRDefault="002A68C3" w:rsidP="002A68C3">
      <w:pPr>
        <w:spacing w:line="276" w:lineRule="auto"/>
        <w:jc w:val="left"/>
        <w:rPr>
          <w:b/>
          <w:sz w:val="18"/>
          <w:szCs w:val="18"/>
          <w:lang w:val="x-none"/>
        </w:rPr>
      </w:pPr>
    </w:p>
    <w:tbl>
      <w:tblPr>
        <w:tblW w:w="0" w:type="auto"/>
        <w:tblInd w:w="108" w:type="dxa"/>
        <w:tblLayout w:type="fixed"/>
        <w:tblLook w:val="04A0" w:firstRow="1" w:lastRow="0" w:firstColumn="1" w:lastColumn="0" w:noHBand="0" w:noVBand="1"/>
      </w:tblPr>
      <w:tblGrid>
        <w:gridCol w:w="709"/>
        <w:gridCol w:w="1913"/>
        <w:gridCol w:w="355"/>
        <w:gridCol w:w="5780"/>
      </w:tblGrid>
      <w:tr w:rsidR="002A68C3" w14:paraId="6179AA16"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tcPr>
          <w:p w14:paraId="1E2621A5" w14:textId="77777777" w:rsidR="002A68C3" w:rsidRDefault="002A68C3">
            <w:pPr>
              <w:snapToGrid w:val="0"/>
              <w:spacing w:line="240" w:lineRule="auto"/>
              <w:jc w:val="right"/>
              <w:rPr>
                <w:b/>
                <w:bCs/>
                <w:color w:val="000000"/>
                <w:position w:val="-1"/>
                <w:sz w:val="18"/>
                <w:szCs w:val="18"/>
                <w:shd w:val="clear" w:color="auto" w:fill="CCCCCC"/>
              </w:rPr>
            </w:pPr>
          </w:p>
          <w:p w14:paraId="37E585B1" w14:textId="77777777" w:rsidR="002A68C3" w:rsidRDefault="002A68C3">
            <w:pPr>
              <w:spacing w:line="240" w:lineRule="auto"/>
              <w:jc w:val="right"/>
            </w:pPr>
            <w:r>
              <w:rPr>
                <w:b/>
                <w:bCs/>
                <w:color w:val="000000"/>
                <w:position w:val="-1"/>
                <w:sz w:val="18"/>
                <w:szCs w:val="18"/>
                <w:shd w:val="clear" w:color="auto" w:fill="CCCCCC"/>
              </w:rPr>
              <w:t>POPOLNI NAZIV:</w:t>
            </w:r>
          </w:p>
        </w:tc>
        <w:tc>
          <w:tcPr>
            <w:tcW w:w="6135" w:type="dxa"/>
            <w:gridSpan w:val="2"/>
            <w:tcBorders>
              <w:top w:val="single" w:sz="6" w:space="0" w:color="000000"/>
              <w:left w:val="single" w:sz="6" w:space="0" w:color="000000"/>
              <w:bottom w:val="single" w:sz="6" w:space="0" w:color="000000"/>
              <w:right w:val="single" w:sz="6" w:space="0" w:color="000000"/>
            </w:tcBorders>
            <w:vAlign w:val="center"/>
          </w:tcPr>
          <w:p w14:paraId="7B46AD77" w14:textId="77777777" w:rsidR="002A68C3" w:rsidRDefault="002A68C3">
            <w:pPr>
              <w:snapToGrid w:val="0"/>
              <w:spacing w:line="240" w:lineRule="auto"/>
              <w:jc w:val="left"/>
              <w:rPr>
                <w:b/>
                <w:bCs/>
                <w:color w:val="000000"/>
                <w:position w:val="-1"/>
                <w:sz w:val="18"/>
                <w:szCs w:val="18"/>
                <w:shd w:val="clear" w:color="auto" w:fill="CCCCCC"/>
              </w:rPr>
            </w:pPr>
          </w:p>
        </w:tc>
      </w:tr>
      <w:tr w:rsidR="002A68C3" w14:paraId="764D99E5"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137EF193" w14:textId="77777777" w:rsidR="002A68C3" w:rsidRDefault="002A68C3">
            <w:pPr>
              <w:spacing w:line="240" w:lineRule="auto"/>
              <w:jc w:val="right"/>
            </w:pPr>
            <w:r>
              <w:rPr>
                <w:b/>
                <w:bCs/>
                <w:color w:val="000000"/>
                <w:position w:val="-1"/>
                <w:sz w:val="18"/>
                <w:szCs w:val="18"/>
                <w:shd w:val="clear" w:color="auto" w:fill="CCCCCC"/>
              </w:rPr>
              <w:t>NASLOV:</w:t>
            </w:r>
          </w:p>
        </w:tc>
        <w:tc>
          <w:tcPr>
            <w:tcW w:w="6135" w:type="dxa"/>
            <w:gridSpan w:val="2"/>
            <w:tcBorders>
              <w:top w:val="single" w:sz="6" w:space="0" w:color="000000"/>
              <w:left w:val="single" w:sz="6" w:space="0" w:color="000000"/>
              <w:bottom w:val="single" w:sz="6" w:space="0" w:color="000000"/>
              <w:right w:val="single" w:sz="6" w:space="0" w:color="000000"/>
            </w:tcBorders>
            <w:vAlign w:val="center"/>
          </w:tcPr>
          <w:p w14:paraId="0806573E" w14:textId="77777777" w:rsidR="002A68C3" w:rsidRDefault="002A68C3">
            <w:pPr>
              <w:snapToGrid w:val="0"/>
              <w:spacing w:line="240" w:lineRule="auto"/>
              <w:jc w:val="left"/>
              <w:rPr>
                <w:b/>
                <w:bCs/>
                <w:color w:val="000000"/>
                <w:position w:val="-1"/>
                <w:sz w:val="18"/>
                <w:szCs w:val="18"/>
                <w:shd w:val="clear" w:color="auto" w:fill="CCCCCC"/>
              </w:rPr>
            </w:pPr>
          </w:p>
        </w:tc>
      </w:tr>
      <w:tr w:rsidR="002A68C3" w14:paraId="07D2BAC7"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1A15E51F" w14:textId="77777777" w:rsidR="002A68C3" w:rsidRDefault="002A68C3">
            <w:pPr>
              <w:spacing w:line="240" w:lineRule="auto"/>
              <w:jc w:val="right"/>
            </w:pPr>
            <w:r>
              <w:rPr>
                <w:b/>
                <w:bCs/>
                <w:color w:val="000000"/>
                <w:position w:val="-1"/>
                <w:sz w:val="18"/>
                <w:szCs w:val="18"/>
                <w:shd w:val="clear" w:color="auto" w:fill="CCCCCC"/>
              </w:rPr>
              <w:t>ID ZA DDV:</w:t>
            </w:r>
          </w:p>
        </w:tc>
        <w:tc>
          <w:tcPr>
            <w:tcW w:w="6135" w:type="dxa"/>
            <w:gridSpan w:val="2"/>
            <w:tcBorders>
              <w:top w:val="single" w:sz="6" w:space="0" w:color="000000"/>
              <w:left w:val="single" w:sz="6" w:space="0" w:color="000000"/>
              <w:bottom w:val="single" w:sz="6" w:space="0" w:color="000000"/>
              <w:right w:val="single" w:sz="6" w:space="0" w:color="000000"/>
            </w:tcBorders>
            <w:vAlign w:val="center"/>
          </w:tcPr>
          <w:p w14:paraId="5503A4B6" w14:textId="77777777" w:rsidR="002A68C3" w:rsidRDefault="002A68C3">
            <w:pPr>
              <w:snapToGrid w:val="0"/>
              <w:spacing w:line="240" w:lineRule="auto"/>
              <w:jc w:val="left"/>
              <w:rPr>
                <w:b/>
                <w:bCs/>
                <w:color w:val="000000"/>
                <w:position w:val="-1"/>
                <w:sz w:val="18"/>
                <w:szCs w:val="18"/>
                <w:shd w:val="clear" w:color="auto" w:fill="CCCCCC"/>
              </w:rPr>
            </w:pPr>
          </w:p>
        </w:tc>
      </w:tr>
      <w:tr w:rsidR="002A68C3" w14:paraId="14F1A9D7"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3A5423E8" w14:textId="77777777" w:rsidR="002A68C3" w:rsidRDefault="002A68C3">
            <w:pPr>
              <w:spacing w:line="240" w:lineRule="auto"/>
              <w:jc w:val="right"/>
            </w:pPr>
            <w:r>
              <w:rPr>
                <w:b/>
                <w:bCs/>
                <w:color w:val="000000"/>
                <w:position w:val="-1"/>
                <w:sz w:val="18"/>
                <w:szCs w:val="18"/>
                <w:shd w:val="clear" w:color="auto" w:fill="CCCCCC"/>
              </w:rPr>
              <w:t>PRISTOJNI FINANČNI URAD:</w:t>
            </w:r>
          </w:p>
        </w:tc>
        <w:tc>
          <w:tcPr>
            <w:tcW w:w="6135" w:type="dxa"/>
            <w:gridSpan w:val="2"/>
            <w:tcBorders>
              <w:top w:val="single" w:sz="6" w:space="0" w:color="000000"/>
              <w:left w:val="single" w:sz="6" w:space="0" w:color="000000"/>
              <w:bottom w:val="single" w:sz="6" w:space="0" w:color="000000"/>
              <w:right w:val="single" w:sz="6" w:space="0" w:color="000000"/>
            </w:tcBorders>
            <w:vAlign w:val="center"/>
          </w:tcPr>
          <w:p w14:paraId="48F25D4A" w14:textId="77777777" w:rsidR="002A68C3" w:rsidRDefault="002A68C3">
            <w:pPr>
              <w:snapToGrid w:val="0"/>
              <w:spacing w:line="240" w:lineRule="auto"/>
              <w:jc w:val="left"/>
              <w:rPr>
                <w:b/>
                <w:bCs/>
                <w:color w:val="000000"/>
                <w:position w:val="-1"/>
                <w:sz w:val="18"/>
                <w:szCs w:val="18"/>
                <w:shd w:val="clear" w:color="auto" w:fill="CCCCCC"/>
              </w:rPr>
            </w:pPr>
          </w:p>
        </w:tc>
      </w:tr>
      <w:tr w:rsidR="002A68C3" w14:paraId="1C46F93B"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160D5B4D" w14:textId="77777777" w:rsidR="002A68C3" w:rsidRDefault="002A68C3">
            <w:pPr>
              <w:spacing w:line="240" w:lineRule="auto"/>
              <w:jc w:val="right"/>
            </w:pPr>
            <w:r>
              <w:rPr>
                <w:b/>
                <w:bCs/>
                <w:color w:val="000000"/>
                <w:position w:val="-1"/>
                <w:sz w:val="18"/>
                <w:szCs w:val="18"/>
                <w:shd w:val="clear" w:color="auto" w:fill="CCCCCC"/>
              </w:rPr>
              <w:t>MATIČNA ŠTEVILKA PONUDNIKA:</w:t>
            </w:r>
          </w:p>
        </w:tc>
        <w:tc>
          <w:tcPr>
            <w:tcW w:w="6135" w:type="dxa"/>
            <w:gridSpan w:val="2"/>
            <w:tcBorders>
              <w:top w:val="single" w:sz="6" w:space="0" w:color="000000"/>
              <w:left w:val="single" w:sz="6" w:space="0" w:color="000000"/>
              <w:bottom w:val="single" w:sz="6" w:space="0" w:color="000000"/>
              <w:right w:val="single" w:sz="6" w:space="0" w:color="000000"/>
            </w:tcBorders>
            <w:vAlign w:val="center"/>
          </w:tcPr>
          <w:p w14:paraId="1974434F" w14:textId="77777777" w:rsidR="002A68C3" w:rsidRDefault="002A68C3">
            <w:pPr>
              <w:snapToGrid w:val="0"/>
              <w:spacing w:line="240" w:lineRule="auto"/>
              <w:jc w:val="left"/>
              <w:rPr>
                <w:b/>
                <w:bCs/>
                <w:color w:val="000000"/>
                <w:position w:val="-1"/>
                <w:sz w:val="18"/>
                <w:szCs w:val="18"/>
                <w:shd w:val="clear" w:color="auto" w:fill="CCCCCC"/>
              </w:rPr>
            </w:pPr>
          </w:p>
        </w:tc>
      </w:tr>
      <w:tr w:rsidR="002A68C3" w14:paraId="3319874C"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69D40381" w14:textId="77777777" w:rsidR="002A68C3" w:rsidRDefault="002A68C3">
            <w:pPr>
              <w:spacing w:line="240" w:lineRule="auto"/>
              <w:jc w:val="right"/>
            </w:pPr>
            <w:r>
              <w:rPr>
                <w:b/>
                <w:bCs/>
                <w:color w:val="000000"/>
                <w:position w:val="-1"/>
                <w:sz w:val="18"/>
                <w:szCs w:val="18"/>
                <w:shd w:val="clear" w:color="auto" w:fill="CCCCCC"/>
              </w:rPr>
              <w:t>ŠTEVILKE TRANSAKCIJSKIH RAČUNOV/BANKE:</w:t>
            </w:r>
          </w:p>
        </w:tc>
        <w:tc>
          <w:tcPr>
            <w:tcW w:w="6135" w:type="dxa"/>
            <w:gridSpan w:val="2"/>
            <w:tcBorders>
              <w:top w:val="single" w:sz="6" w:space="0" w:color="000000"/>
              <w:left w:val="single" w:sz="6" w:space="0" w:color="000000"/>
              <w:bottom w:val="single" w:sz="6" w:space="0" w:color="000000"/>
              <w:right w:val="single" w:sz="6" w:space="0" w:color="000000"/>
            </w:tcBorders>
            <w:vAlign w:val="center"/>
            <w:hideMark/>
          </w:tcPr>
          <w:p w14:paraId="0597591D" w14:textId="77777777" w:rsidR="002A68C3" w:rsidRDefault="002A68C3">
            <w:pPr>
              <w:spacing w:line="240" w:lineRule="auto"/>
              <w:jc w:val="left"/>
            </w:pPr>
            <w:r>
              <w:rPr>
                <w:color w:val="000000"/>
                <w:position w:val="-1"/>
                <w:sz w:val="18"/>
                <w:szCs w:val="18"/>
              </w:rPr>
              <w:t>_______________________, odprt pri banki ____________________</w:t>
            </w:r>
          </w:p>
          <w:p w14:paraId="1A425A92" w14:textId="77777777" w:rsidR="002A68C3" w:rsidRDefault="002A68C3">
            <w:pPr>
              <w:spacing w:line="240" w:lineRule="auto"/>
              <w:jc w:val="left"/>
            </w:pPr>
            <w:r>
              <w:rPr>
                <w:color w:val="000000"/>
                <w:position w:val="-1"/>
                <w:sz w:val="18"/>
                <w:szCs w:val="18"/>
              </w:rPr>
              <w:t>_______________________, odprt pri banki ____________________</w:t>
            </w:r>
          </w:p>
          <w:p w14:paraId="7E994CE1" w14:textId="77777777" w:rsidR="002A68C3" w:rsidRDefault="002A68C3">
            <w:pPr>
              <w:spacing w:line="240" w:lineRule="auto"/>
              <w:jc w:val="left"/>
            </w:pPr>
            <w:r>
              <w:rPr>
                <w:color w:val="000000"/>
                <w:position w:val="-1"/>
                <w:sz w:val="18"/>
                <w:szCs w:val="18"/>
              </w:rPr>
              <w:t>_______________________, odprt pri banki ____________________</w:t>
            </w:r>
          </w:p>
          <w:p w14:paraId="5A275CA2" w14:textId="77777777" w:rsidR="002A68C3" w:rsidRDefault="002A68C3">
            <w:pPr>
              <w:spacing w:line="240" w:lineRule="auto"/>
              <w:jc w:val="left"/>
            </w:pPr>
            <w:r>
              <w:rPr>
                <w:color w:val="000000"/>
                <w:position w:val="-1"/>
                <w:sz w:val="18"/>
                <w:szCs w:val="18"/>
              </w:rPr>
              <w:t>_______________________, odprt pri banki ____________________</w:t>
            </w:r>
          </w:p>
        </w:tc>
      </w:tr>
      <w:tr w:rsidR="002A68C3" w14:paraId="2003B489"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75683D48" w14:textId="77777777" w:rsidR="002A68C3" w:rsidRDefault="002A68C3">
            <w:pPr>
              <w:spacing w:line="240" w:lineRule="auto"/>
              <w:jc w:val="right"/>
            </w:pPr>
            <w:r>
              <w:rPr>
                <w:b/>
                <w:bCs/>
                <w:color w:val="000000"/>
                <w:position w:val="-1"/>
                <w:sz w:val="18"/>
                <w:szCs w:val="18"/>
                <w:shd w:val="clear" w:color="auto" w:fill="CCCCCC"/>
              </w:rPr>
              <w:t>E-POŠTA:</w:t>
            </w:r>
          </w:p>
        </w:tc>
        <w:tc>
          <w:tcPr>
            <w:tcW w:w="6135" w:type="dxa"/>
            <w:gridSpan w:val="2"/>
            <w:tcBorders>
              <w:top w:val="single" w:sz="6" w:space="0" w:color="000000"/>
              <w:left w:val="single" w:sz="6" w:space="0" w:color="000000"/>
              <w:bottom w:val="single" w:sz="6" w:space="0" w:color="000000"/>
              <w:right w:val="single" w:sz="6" w:space="0" w:color="000000"/>
            </w:tcBorders>
            <w:vAlign w:val="center"/>
            <w:hideMark/>
          </w:tcPr>
          <w:p w14:paraId="3B03E8B8" w14:textId="77777777" w:rsidR="002A68C3" w:rsidRDefault="002A68C3">
            <w:pPr>
              <w:spacing w:line="240" w:lineRule="auto"/>
              <w:jc w:val="left"/>
            </w:pPr>
            <w:r>
              <w:rPr>
                <w:color w:val="000000"/>
                <w:position w:val="-1"/>
                <w:sz w:val="18"/>
                <w:szCs w:val="18"/>
              </w:rPr>
              <w:t> </w:t>
            </w:r>
          </w:p>
        </w:tc>
      </w:tr>
      <w:tr w:rsidR="002A68C3" w14:paraId="750CDA9C"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4931AF81" w14:textId="77777777" w:rsidR="002A68C3" w:rsidRDefault="002A68C3">
            <w:pPr>
              <w:spacing w:line="240" w:lineRule="auto"/>
              <w:jc w:val="right"/>
            </w:pPr>
            <w:r>
              <w:rPr>
                <w:b/>
                <w:bCs/>
                <w:color w:val="000000"/>
                <w:position w:val="-1"/>
                <w:sz w:val="18"/>
                <w:szCs w:val="18"/>
                <w:shd w:val="clear" w:color="auto" w:fill="CCCCCC"/>
              </w:rPr>
              <w:t>TELEFON:</w:t>
            </w:r>
          </w:p>
        </w:tc>
        <w:tc>
          <w:tcPr>
            <w:tcW w:w="6135" w:type="dxa"/>
            <w:gridSpan w:val="2"/>
            <w:tcBorders>
              <w:top w:val="single" w:sz="6" w:space="0" w:color="000000"/>
              <w:left w:val="single" w:sz="6" w:space="0" w:color="000000"/>
              <w:bottom w:val="single" w:sz="6" w:space="0" w:color="000000"/>
              <w:right w:val="single" w:sz="6" w:space="0" w:color="000000"/>
            </w:tcBorders>
            <w:vAlign w:val="center"/>
            <w:hideMark/>
          </w:tcPr>
          <w:p w14:paraId="1226C97F" w14:textId="77777777" w:rsidR="002A68C3" w:rsidRDefault="002A68C3">
            <w:pPr>
              <w:spacing w:line="240" w:lineRule="auto"/>
              <w:jc w:val="left"/>
            </w:pPr>
            <w:r>
              <w:rPr>
                <w:color w:val="000000"/>
                <w:position w:val="-1"/>
                <w:sz w:val="18"/>
                <w:szCs w:val="18"/>
              </w:rPr>
              <w:t> </w:t>
            </w:r>
          </w:p>
        </w:tc>
      </w:tr>
      <w:tr w:rsidR="002A68C3" w14:paraId="2BC23CE6" w14:textId="77777777" w:rsidTr="002A68C3">
        <w:tc>
          <w:tcPr>
            <w:tcW w:w="2622" w:type="dxa"/>
            <w:gridSpan w:val="2"/>
            <w:tcBorders>
              <w:top w:val="single" w:sz="6" w:space="0" w:color="000000"/>
              <w:left w:val="single" w:sz="6" w:space="0" w:color="000000"/>
              <w:bottom w:val="single" w:sz="6" w:space="0" w:color="000000"/>
              <w:right w:val="nil"/>
            </w:tcBorders>
            <w:shd w:val="clear" w:color="auto" w:fill="CCCCCC"/>
            <w:vAlign w:val="center"/>
            <w:hideMark/>
          </w:tcPr>
          <w:p w14:paraId="092B8BD6" w14:textId="77777777" w:rsidR="002A68C3" w:rsidRDefault="002A68C3">
            <w:pPr>
              <w:spacing w:line="240" w:lineRule="auto"/>
              <w:jc w:val="right"/>
            </w:pPr>
            <w:r>
              <w:rPr>
                <w:b/>
                <w:bCs/>
                <w:color w:val="000000"/>
                <w:position w:val="-1"/>
                <w:sz w:val="18"/>
                <w:szCs w:val="18"/>
                <w:shd w:val="clear" w:color="auto" w:fill="CCCCCC"/>
              </w:rPr>
              <w:t>TELEFAKS:</w:t>
            </w:r>
          </w:p>
        </w:tc>
        <w:tc>
          <w:tcPr>
            <w:tcW w:w="6135" w:type="dxa"/>
            <w:gridSpan w:val="2"/>
            <w:tcBorders>
              <w:top w:val="single" w:sz="6" w:space="0" w:color="000000"/>
              <w:left w:val="single" w:sz="6" w:space="0" w:color="000000"/>
              <w:bottom w:val="single" w:sz="6" w:space="0" w:color="000000"/>
              <w:right w:val="single" w:sz="6" w:space="0" w:color="000000"/>
            </w:tcBorders>
            <w:vAlign w:val="center"/>
            <w:hideMark/>
          </w:tcPr>
          <w:p w14:paraId="66A03947" w14:textId="77777777" w:rsidR="002A68C3" w:rsidRDefault="002A68C3">
            <w:pPr>
              <w:spacing w:line="240" w:lineRule="auto"/>
              <w:jc w:val="left"/>
            </w:pPr>
            <w:r>
              <w:rPr>
                <w:color w:val="000000"/>
                <w:position w:val="-1"/>
                <w:sz w:val="18"/>
                <w:szCs w:val="18"/>
              </w:rPr>
              <w:t> </w:t>
            </w:r>
          </w:p>
        </w:tc>
      </w:tr>
      <w:tr w:rsidR="002A68C3" w14:paraId="053C9318" w14:textId="77777777" w:rsidTr="002A68C3">
        <w:tc>
          <w:tcPr>
            <w:tcW w:w="8757" w:type="dxa"/>
            <w:gridSpan w:val="4"/>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5A710CE" w14:textId="77777777" w:rsidR="002A68C3" w:rsidRDefault="002A68C3">
            <w:pPr>
              <w:spacing w:line="240" w:lineRule="auto"/>
              <w:jc w:val="left"/>
            </w:pPr>
            <w:r>
              <w:rPr>
                <w:color w:val="000000"/>
                <w:position w:val="-1"/>
                <w:sz w:val="18"/>
                <w:szCs w:val="18"/>
              </w:rPr>
              <w:t xml:space="preserve">VSI ZAKONITI ZASTOPNIKI PODIZVAJALCA </w:t>
            </w:r>
            <w:r>
              <w:rPr>
                <w:i/>
                <w:color w:val="000000"/>
                <w:position w:val="-1"/>
                <w:sz w:val="18"/>
                <w:szCs w:val="18"/>
              </w:rPr>
              <w:t>(Z NAVEDBAMI MOREBITNIH OMEJITEV):</w:t>
            </w:r>
          </w:p>
        </w:tc>
      </w:tr>
      <w:tr w:rsidR="002A68C3" w14:paraId="48299B2A" w14:textId="77777777" w:rsidTr="002A68C3">
        <w:tc>
          <w:tcPr>
            <w:tcW w:w="709" w:type="dxa"/>
            <w:tcBorders>
              <w:top w:val="single" w:sz="6" w:space="0" w:color="000000"/>
              <w:left w:val="single" w:sz="6" w:space="0" w:color="000000"/>
              <w:bottom w:val="single" w:sz="6" w:space="0" w:color="000000"/>
              <w:right w:val="nil"/>
            </w:tcBorders>
            <w:shd w:val="clear" w:color="auto" w:fill="CCCCCC"/>
            <w:vAlign w:val="center"/>
            <w:hideMark/>
          </w:tcPr>
          <w:p w14:paraId="7FE3B48A" w14:textId="77777777" w:rsidR="002A68C3" w:rsidRDefault="002A68C3">
            <w:pPr>
              <w:spacing w:line="240" w:lineRule="auto"/>
              <w:jc w:val="right"/>
            </w:pPr>
            <w:r>
              <w:rPr>
                <w:bCs/>
                <w:color w:val="000000"/>
                <w:position w:val="-1"/>
                <w:sz w:val="18"/>
                <w:szCs w:val="18"/>
                <w:shd w:val="clear" w:color="auto" w:fill="CCCCCC"/>
              </w:rPr>
              <w:t>1.</w:t>
            </w:r>
          </w:p>
        </w:tc>
        <w:tc>
          <w:tcPr>
            <w:tcW w:w="8048" w:type="dxa"/>
            <w:gridSpan w:val="3"/>
            <w:tcBorders>
              <w:top w:val="single" w:sz="6" w:space="0" w:color="000000"/>
              <w:left w:val="single" w:sz="6" w:space="0" w:color="000000"/>
              <w:bottom w:val="single" w:sz="6" w:space="0" w:color="000000"/>
              <w:right w:val="single" w:sz="6" w:space="0" w:color="000000"/>
            </w:tcBorders>
            <w:vAlign w:val="center"/>
          </w:tcPr>
          <w:p w14:paraId="5D921482" w14:textId="77777777" w:rsidR="002A68C3" w:rsidRDefault="002A68C3">
            <w:pPr>
              <w:snapToGrid w:val="0"/>
              <w:spacing w:line="240" w:lineRule="auto"/>
              <w:jc w:val="left"/>
              <w:rPr>
                <w:bCs/>
                <w:color w:val="000000"/>
                <w:position w:val="-1"/>
                <w:sz w:val="18"/>
                <w:szCs w:val="18"/>
                <w:shd w:val="clear" w:color="auto" w:fill="CCCCCC"/>
              </w:rPr>
            </w:pPr>
          </w:p>
        </w:tc>
      </w:tr>
      <w:tr w:rsidR="002A68C3" w14:paraId="0FEE46B0" w14:textId="77777777" w:rsidTr="002A68C3">
        <w:tc>
          <w:tcPr>
            <w:tcW w:w="709" w:type="dxa"/>
            <w:tcBorders>
              <w:top w:val="single" w:sz="6" w:space="0" w:color="000000"/>
              <w:left w:val="single" w:sz="6" w:space="0" w:color="000000"/>
              <w:bottom w:val="single" w:sz="6" w:space="0" w:color="000000"/>
              <w:right w:val="nil"/>
            </w:tcBorders>
            <w:shd w:val="clear" w:color="auto" w:fill="CCCCCC"/>
            <w:vAlign w:val="center"/>
            <w:hideMark/>
          </w:tcPr>
          <w:p w14:paraId="7F326F39" w14:textId="77777777" w:rsidR="002A68C3" w:rsidRDefault="002A68C3">
            <w:pPr>
              <w:spacing w:line="240" w:lineRule="auto"/>
              <w:jc w:val="right"/>
            </w:pPr>
            <w:r>
              <w:rPr>
                <w:bCs/>
                <w:color w:val="000000"/>
                <w:position w:val="-1"/>
                <w:sz w:val="18"/>
                <w:szCs w:val="18"/>
                <w:shd w:val="clear" w:color="auto" w:fill="CCCCCC"/>
              </w:rPr>
              <w:t>2.</w:t>
            </w:r>
          </w:p>
        </w:tc>
        <w:tc>
          <w:tcPr>
            <w:tcW w:w="8048" w:type="dxa"/>
            <w:gridSpan w:val="3"/>
            <w:tcBorders>
              <w:top w:val="single" w:sz="6" w:space="0" w:color="000000"/>
              <w:left w:val="single" w:sz="6" w:space="0" w:color="000000"/>
              <w:bottom w:val="single" w:sz="6" w:space="0" w:color="000000"/>
              <w:right w:val="single" w:sz="6" w:space="0" w:color="000000"/>
            </w:tcBorders>
            <w:vAlign w:val="center"/>
          </w:tcPr>
          <w:p w14:paraId="4CE1DD29" w14:textId="77777777" w:rsidR="002A68C3" w:rsidRDefault="002A68C3">
            <w:pPr>
              <w:snapToGrid w:val="0"/>
              <w:spacing w:line="240" w:lineRule="auto"/>
              <w:jc w:val="left"/>
              <w:rPr>
                <w:bCs/>
                <w:color w:val="000000"/>
                <w:position w:val="-1"/>
                <w:sz w:val="18"/>
                <w:szCs w:val="18"/>
                <w:shd w:val="clear" w:color="auto" w:fill="CCCCCC"/>
              </w:rPr>
            </w:pPr>
          </w:p>
        </w:tc>
      </w:tr>
      <w:tr w:rsidR="002A68C3" w14:paraId="0FA71F70" w14:textId="77777777" w:rsidTr="002A68C3">
        <w:tc>
          <w:tcPr>
            <w:tcW w:w="709" w:type="dxa"/>
            <w:tcBorders>
              <w:top w:val="single" w:sz="6" w:space="0" w:color="000000"/>
              <w:left w:val="single" w:sz="6" w:space="0" w:color="000000"/>
              <w:bottom w:val="single" w:sz="6" w:space="0" w:color="000000"/>
              <w:right w:val="nil"/>
            </w:tcBorders>
            <w:shd w:val="clear" w:color="auto" w:fill="CCCCCC"/>
            <w:vAlign w:val="center"/>
            <w:hideMark/>
          </w:tcPr>
          <w:p w14:paraId="431A8AC8" w14:textId="77777777" w:rsidR="002A68C3" w:rsidRDefault="002A68C3">
            <w:pPr>
              <w:spacing w:line="240" w:lineRule="auto"/>
              <w:jc w:val="right"/>
            </w:pPr>
            <w:r>
              <w:rPr>
                <w:bCs/>
                <w:color w:val="000000"/>
                <w:position w:val="-1"/>
                <w:sz w:val="18"/>
                <w:szCs w:val="18"/>
                <w:shd w:val="clear" w:color="auto" w:fill="CCCCCC"/>
              </w:rPr>
              <w:t>3.</w:t>
            </w:r>
          </w:p>
        </w:tc>
        <w:tc>
          <w:tcPr>
            <w:tcW w:w="8048" w:type="dxa"/>
            <w:gridSpan w:val="3"/>
            <w:tcBorders>
              <w:top w:val="single" w:sz="6" w:space="0" w:color="000000"/>
              <w:left w:val="single" w:sz="6" w:space="0" w:color="000000"/>
              <w:bottom w:val="single" w:sz="6" w:space="0" w:color="000000"/>
              <w:right w:val="single" w:sz="6" w:space="0" w:color="000000"/>
            </w:tcBorders>
            <w:vAlign w:val="center"/>
          </w:tcPr>
          <w:p w14:paraId="6C4AE103" w14:textId="77777777" w:rsidR="002A68C3" w:rsidRDefault="002A68C3">
            <w:pPr>
              <w:snapToGrid w:val="0"/>
              <w:spacing w:line="240" w:lineRule="auto"/>
              <w:jc w:val="left"/>
              <w:rPr>
                <w:bCs/>
                <w:color w:val="000000"/>
                <w:position w:val="-1"/>
                <w:sz w:val="18"/>
                <w:szCs w:val="18"/>
                <w:shd w:val="clear" w:color="auto" w:fill="CCCCCC"/>
              </w:rPr>
            </w:pPr>
          </w:p>
        </w:tc>
      </w:tr>
      <w:tr w:rsidR="002A68C3" w14:paraId="0A771B3A" w14:textId="77777777" w:rsidTr="002A68C3">
        <w:tc>
          <w:tcPr>
            <w:tcW w:w="709" w:type="dxa"/>
            <w:tcBorders>
              <w:top w:val="single" w:sz="6" w:space="0" w:color="000000"/>
              <w:left w:val="single" w:sz="6" w:space="0" w:color="000000"/>
              <w:bottom w:val="single" w:sz="6" w:space="0" w:color="000000"/>
              <w:right w:val="nil"/>
            </w:tcBorders>
            <w:shd w:val="clear" w:color="auto" w:fill="CCCCCC"/>
            <w:vAlign w:val="center"/>
            <w:hideMark/>
          </w:tcPr>
          <w:p w14:paraId="196DBC2B" w14:textId="77777777" w:rsidR="002A68C3" w:rsidRDefault="002A68C3">
            <w:pPr>
              <w:spacing w:line="240" w:lineRule="auto"/>
              <w:jc w:val="right"/>
            </w:pPr>
            <w:r>
              <w:rPr>
                <w:bCs/>
                <w:color w:val="000000"/>
                <w:position w:val="-1"/>
                <w:sz w:val="18"/>
                <w:szCs w:val="18"/>
                <w:shd w:val="clear" w:color="auto" w:fill="CCCCCC"/>
              </w:rPr>
              <w:t>4.</w:t>
            </w:r>
          </w:p>
        </w:tc>
        <w:tc>
          <w:tcPr>
            <w:tcW w:w="8048" w:type="dxa"/>
            <w:gridSpan w:val="3"/>
            <w:tcBorders>
              <w:top w:val="single" w:sz="6" w:space="0" w:color="000000"/>
              <w:left w:val="single" w:sz="6" w:space="0" w:color="000000"/>
              <w:bottom w:val="single" w:sz="6" w:space="0" w:color="000000"/>
              <w:right w:val="single" w:sz="6" w:space="0" w:color="000000"/>
            </w:tcBorders>
            <w:vAlign w:val="center"/>
          </w:tcPr>
          <w:p w14:paraId="21D8851B" w14:textId="77777777" w:rsidR="002A68C3" w:rsidRDefault="002A68C3">
            <w:pPr>
              <w:snapToGrid w:val="0"/>
              <w:spacing w:line="240" w:lineRule="auto"/>
              <w:jc w:val="left"/>
              <w:rPr>
                <w:bCs/>
                <w:color w:val="000000"/>
                <w:position w:val="-1"/>
                <w:sz w:val="18"/>
                <w:szCs w:val="18"/>
                <w:shd w:val="clear" w:color="auto" w:fill="CCCCCC"/>
              </w:rPr>
            </w:pPr>
          </w:p>
        </w:tc>
      </w:tr>
      <w:tr w:rsidR="002A68C3" w14:paraId="6BF59F3A" w14:textId="77777777" w:rsidTr="002A68C3">
        <w:tc>
          <w:tcPr>
            <w:tcW w:w="8757" w:type="dxa"/>
            <w:gridSpan w:val="4"/>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65C3F50" w14:textId="77777777" w:rsidR="002A68C3" w:rsidRDefault="002A68C3">
            <w:pPr>
              <w:spacing w:line="240" w:lineRule="auto"/>
              <w:jc w:val="left"/>
            </w:pPr>
            <w:r>
              <w:rPr>
                <w:color w:val="000000"/>
                <w:position w:val="-1"/>
                <w:sz w:val="18"/>
                <w:szCs w:val="18"/>
              </w:rPr>
              <w:t>DEL IZVEDBE NAROČILA, KI GA BO IZVEDEL PODIZVAJALEC:</w:t>
            </w:r>
          </w:p>
        </w:tc>
      </w:tr>
      <w:tr w:rsidR="002A68C3" w14:paraId="2AF6C38B" w14:textId="77777777" w:rsidTr="002A68C3">
        <w:tc>
          <w:tcPr>
            <w:tcW w:w="2977" w:type="dxa"/>
            <w:gridSpan w:val="3"/>
            <w:tcBorders>
              <w:top w:val="single" w:sz="6" w:space="0" w:color="000000"/>
              <w:left w:val="single" w:sz="6" w:space="0" w:color="000000"/>
              <w:bottom w:val="single" w:sz="6" w:space="0" w:color="000000"/>
              <w:right w:val="nil"/>
            </w:tcBorders>
            <w:shd w:val="clear" w:color="auto" w:fill="CCCCCC"/>
            <w:vAlign w:val="center"/>
            <w:hideMark/>
          </w:tcPr>
          <w:p w14:paraId="48EA52A1" w14:textId="77777777" w:rsidR="002A68C3" w:rsidRDefault="002A68C3">
            <w:pPr>
              <w:spacing w:line="240" w:lineRule="auto"/>
              <w:jc w:val="left"/>
            </w:pPr>
            <w:r>
              <w:rPr>
                <w:bCs/>
                <w:color w:val="000000"/>
                <w:position w:val="-1"/>
                <w:sz w:val="18"/>
                <w:szCs w:val="18"/>
                <w:shd w:val="clear" w:color="auto" w:fill="CCCCCC"/>
              </w:rPr>
              <w:t>Opis dela izvedbe naročila, ki ga bo izvedel podizvajalec:</w:t>
            </w:r>
          </w:p>
        </w:tc>
        <w:tc>
          <w:tcPr>
            <w:tcW w:w="5780" w:type="dxa"/>
            <w:tcBorders>
              <w:top w:val="single" w:sz="6" w:space="0" w:color="000000"/>
              <w:left w:val="single" w:sz="6" w:space="0" w:color="000000"/>
              <w:bottom w:val="single" w:sz="6" w:space="0" w:color="000000"/>
              <w:right w:val="single" w:sz="6" w:space="0" w:color="000000"/>
            </w:tcBorders>
            <w:vAlign w:val="center"/>
          </w:tcPr>
          <w:p w14:paraId="6070CD51" w14:textId="77777777" w:rsidR="002A68C3" w:rsidRDefault="002A68C3">
            <w:pPr>
              <w:snapToGrid w:val="0"/>
              <w:spacing w:line="240" w:lineRule="auto"/>
              <w:jc w:val="left"/>
              <w:rPr>
                <w:bCs/>
                <w:color w:val="000000"/>
                <w:position w:val="-1"/>
                <w:sz w:val="18"/>
                <w:szCs w:val="18"/>
                <w:shd w:val="clear" w:color="auto" w:fill="CCCCCC"/>
              </w:rPr>
            </w:pPr>
          </w:p>
          <w:p w14:paraId="62818CAB" w14:textId="77777777" w:rsidR="002A68C3" w:rsidRDefault="002A68C3">
            <w:pPr>
              <w:spacing w:line="240" w:lineRule="auto"/>
              <w:jc w:val="left"/>
              <w:rPr>
                <w:color w:val="000000"/>
                <w:position w:val="-1"/>
                <w:sz w:val="18"/>
                <w:szCs w:val="18"/>
              </w:rPr>
            </w:pPr>
          </w:p>
          <w:p w14:paraId="1EFE59B5" w14:textId="77777777" w:rsidR="002A68C3" w:rsidRDefault="002A68C3">
            <w:pPr>
              <w:spacing w:line="240" w:lineRule="auto"/>
              <w:jc w:val="left"/>
              <w:rPr>
                <w:color w:val="000000"/>
                <w:position w:val="-1"/>
                <w:sz w:val="18"/>
                <w:szCs w:val="18"/>
              </w:rPr>
            </w:pPr>
          </w:p>
          <w:p w14:paraId="1EC44993" w14:textId="77777777" w:rsidR="002A68C3" w:rsidRDefault="002A68C3">
            <w:pPr>
              <w:spacing w:line="240" w:lineRule="auto"/>
              <w:jc w:val="left"/>
              <w:rPr>
                <w:color w:val="000000"/>
                <w:position w:val="-1"/>
                <w:sz w:val="18"/>
                <w:szCs w:val="18"/>
              </w:rPr>
            </w:pPr>
          </w:p>
          <w:p w14:paraId="6B47578E" w14:textId="77777777" w:rsidR="002A68C3" w:rsidRDefault="002A68C3">
            <w:pPr>
              <w:spacing w:line="240" w:lineRule="auto"/>
              <w:jc w:val="left"/>
              <w:rPr>
                <w:color w:val="000000"/>
                <w:position w:val="-1"/>
                <w:sz w:val="18"/>
                <w:szCs w:val="18"/>
              </w:rPr>
            </w:pPr>
          </w:p>
        </w:tc>
      </w:tr>
      <w:tr w:rsidR="002A68C3" w14:paraId="6FE9A8C5" w14:textId="77777777" w:rsidTr="002A68C3">
        <w:tc>
          <w:tcPr>
            <w:tcW w:w="2977" w:type="dxa"/>
            <w:gridSpan w:val="3"/>
            <w:tcBorders>
              <w:top w:val="single" w:sz="6" w:space="0" w:color="000000"/>
              <w:left w:val="single" w:sz="6" w:space="0" w:color="000000"/>
              <w:bottom w:val="single" w:sz="6" w:space="0" w:color="000000"/>
              <w:right w:val="nil"/>
            </w:tcBorders>
            <w:shd w:val="clear" w:color="auto" w:fill="CCCCCC"/>
            <w:vAlign w:val="center"/>
            <w:hideMark/>
          </w:tcPr>
          <w:p w14:paraId="57B88722" w14:textId="77777777" w:rsidR="002A68C3" w:rsidRDefault="002A68C3">
            <w:pPr>
              <w:spacing w:line="240" w:lineRule="auto"/>
              <w:jc w:val="left"/>
            </w:pPr>
            <w:r>
              <w:rPr>
                <w:bCs/>
                <w:color w:val="000000"/>
                <w:position w:val="-1"/>
                <w:sz w:val="18"/>
                <w:szCs w:val="18"/>
                <w:shd w:val="clear" w:color="auto" w:fill="CCCCCC"/>
              </w:rPr>
              <w:t>Obseg v %:</w:t>
            </w:r>
          </w:p>
        </w:tc>
        <w:tc>
          <w:tcPr>
            <w:tcW w:w="5780" w:type="dxa"/>
            <w:tcBorders>
              <w:top w:val="single" w:sz="6" w:space="0" w:color="000000"/>
              <w:left w:val="single" w:sz="6" w:space="0" w:color="000000"/>
              <w:bottom w:val="single" w:sz="6" w:space="0" w:color="000000"/>
              <w:right w:val="single" w:sz="6" w:space="0" w:color="000000"/>
            </w:tcBorders>
            <w:vAlign w:val="center"/>
          </w:tcPr>
          <w:p w14:paraId="5D2502CF" w14:textId="77777777" w:rsidR="002A68C3" w:rsidRDefault="002A68C3">
            <w:pPr>
              <w:snapToGrid w:val="0"/>
              <w:spacing w:line="240" w:lineRule="auto"/>
              <w:jc w:val="left"/>
              <w:rPr>
                <w:bCs/>
                <w:color w:val="000000"/>
                <w:position w:val="-1"/>
                <w:sz w:val="18"/>
                <w:szCs w:val="18"/>
                <w:shd w:val="clear" w:color="auto" w:fill="CCCCCC"/>
              </w:rPr>
            </w:pPr>
          </w:p>
        </w:tc>
      </w:tr>
      <w:tr w:rsidR="002A68C3" w14:paraId="5524D373" w14:textId="77777777" w:rsidTr="002A68C3">
        <w:tc>
          <w:tcPr>
            <w:tcW w:w="2977" w:type="dxa"/>
            <w:gridSpan w:val="3"/>
            <w:tcBorders>
              <w:top w:val="single" w:sz="6" w:space="0" w:color="000000"/>
              <w:left w:val="single" w:sz="6" w:space="0" w:color="000000"/>
              <w:bottom w:val="single" w:sz="6" w:space="0" w:color="000000"/>
              <w:right w:val="nil"/>
            </w:tcBorders>
            <w:shd w:val="clear" w:color="auto" w:fill="CCCCCC"/>
            <w:vAlign w:val="center"/>
            <w:hideMark/>
          </w:tcPr>
          <w:p w14:paraId="71FC8B25" w14:textId="77777777" w:rsidR="002A68C3" w:rsidRDefault="002A68C3">
            <w:pPr>
              <w:spacing w:line="240" w:lineRule="auto"/>
              <w:jc w:val="left"/>
            </w:pPr>
            <w:r>
              <w:rPr>
                <w:bCs/>
                <w:color w:val="000000"/>
                <w:position w:val="-1"/>
                <w:sz w:val="18"/>
                <w:szCs w:val="18"/>
                <w:shd w:val="clear" w:color="auto" w:fill="CCCCCC"/>
              </w:rPr>
              <w:t>Vrednost:</w:t>
            </w:r>
          </w:p>
        </w:tc>
        <w:tc>
          <w:tcPr>
            <w:tcW w:w="5780" w:type="dxa"/>
            <w:tcBorders>
              <w:top w:val="single" w:sz="6" w:space="0" w:color="000000"/>
              <w:left w:val="single" w:sz="6" w:space="0" w:color="000000"/>
              <w:bottom w:val="single" w:sz="6" w:space="0" w:color="000000"/>
              <w:right w:val="single" w:sz="6" w:space="0" w:color="000000"/>
            </w:tcBorders>
            <w:vAlign w:val="center"/>
          </w:tcPr>
          <w:p w14:paraId="0072F4C5" w14:textId="77777777" w:rsidR="002A68C3" w:rsidRDefault="002A68C3">
            <w:pPr>
              <w:snapToGrid w:val="0"/>
              <w:spacing w:line="240" w:lineRule="auto"/>
              <w:jc w:val="left"/>
              <w:rPr>
                <w:bCs/>
                <w:color w:val="000000"/>
                <w:position w:val="-1"/>
                <w:sz w:val="18"/>
                <w:szCs w:val="18"/>
                <w:shd w:val="clear" w:color="auto" w:fill="CCCCCC"/>
              </w:rPr>
            </w:pPr>
          </w:p>
        </w:tc>
      </w:tr>
      <w:tr w:rsidR="002A68C3" w14:paraId="5C36D713" w14:textId="77777777" w:rsidTr="002A68C3">
        <w:tc>
          <w:tcPr>
            <w:tcW w:w="2977" w:type="dxa"/>
            <w:gridSpan w:val="3"/>
            <w:tcBorders>
              <w:top w:val="single" w:sz="6" w:space="0" w:color="000000"/>
              <w:left w:val="single" w:sz="6" w:space="0" w:color="000000"/>
              <w:bottom w:val="single" w:sz="6" w:space="0" w:color="000000"/>
              <w:right w:val="nil"/>
            </w:tcBorders>
            <w:shd w:val="clear" w:color="auto" w:fill="CCCCCC"/>
            <w:vAlign w:val="center"/>
            <w:hideMark/>
          </w:tcPr>
          <w:p w14:paraId="00D0D13A" w14:textId="77777777" w:rsidR="002A68C3" w:rsidRDefault="002A68C3">
            <w:pPr>
              <w:spacing w:line="240" w:lineRule="auto"/>
              <w:jc w:val="left"/>
            </w:pPr>
            <w:r>
              <w:rPr>
                <w:bCs/>
                <w:color w:val="000000"/>
                <w:position w:val="-1"/>
                <w:sz w:val="18"/>
                <w:szCs w:val="18"/>
                <w:shd w:val="clear" w:color="auto" w:fill="CCCCCC"/>
              </w:rPr>
              <w:t>Kraj izvedbe:</w:t>
            </w:r>
          </w:p>
        </w:tc>
        <w:tc>
          <w:tcPr>
            <w:tcW w:w="5780" w:type="dxa"/>
            <w:tcBorders>
              <w:top w:val="single" w:sz="6" w:space="0" w:color="000000"/>
              <w:left w:val="single" w:sz="6" w:space="0" w:color="000000"/>
              <w:bottom w:val="single" w:sz="6" w:space="0" w:color="000000"/>
              <w:right w:val="single" w:sz="6" w:space="0" w:color="000000"/>
            </w:tcBorders>
            <w:vAlign w:val="center"/>
          </w:tcPr>
          <w:p w14:paraId="65F752F8" w14:textId="77777777" w:rsidR="002A68C3" w:rsidRDefault="002A68C3">
            <w:pPr>
              <w:snapToGrid w:val="0"/>
              <w:spacing w:line="240" w:lineRule="auto"/>
              <w:jc w:val="left"/>
              <w:rPr>
                <w:bCs/>
                <w:color w:val="000000"/>
                <w:position w:val="-1"/>
                <w:sz w:val="18"/>
                <w:szCs w:val="18"/>
                <w:shd w:val="clear" w:color="auto" w:fill="CCCCCC"/>
              </w:rPr>
            </w:pPr>
          </w:p>
        </w:tc>
      </w:tr>
      <w:tr w:rsidR="002A68C3" w14:paraId="5E927B47" w14:textId="77777777" w:rsidTr="002A68C3">
        <w:tc>
          <w:tcPr>
            <w:tcW w:w="2977" w:type="dxa"/>
            <w:gridSpan w:val="3"/>
            <w:tcBorders>
              <w:top w:val="single" w:sz="6" w:space="0" w:color="000000"/>
              <w:left w:val="single" w:sz="6" w:space="0" w:color="000000"/>
              <w:bottom w:val="single" w:sz="6" w:space="0" w:color="000000"/>
              <w:right w:val="nil"/>
            </w:tcBorders>
            <w:shd w:val="clear" w:color="auto" w:fill="CCCCCC"/>
            <w:vAlign w:val="center"/>
            <w:hideMark/>
          </w:tcPr>
          <w:p w14:paraId="3EE5D72F" w14:textId="77777777" w:rsidR="002A68C3" w:rsidRDefault="002A68C3">
            <w:pPr>
              <w:spacing w:line="240" w:lineRule="auto"/>
              <w:jc w:val="left"/>
            </w:pPr>
            <w:r>
              <w:rPr>
                <w:bCs/>
                <w:color w:val="000000"/>
                <w:position w:val="-1"/>
                <w:sz w:val="18"/>
                <w:szCs w:val="18"/>
                <w:shd w:val="clear" w:color="auto" w:fill="CCCCCC"/>
              </w:rPr>
              <w:t>Rok izvedbe:</w:t>
            </w:r>
          </w:p>
        </w:tc>
        <w:tc>
          <w:tcPr>
            <w:tcW w:w="5780" w:type="dxa"/>
            <w:tcBorders>
              <w:top w:val="single" w:sz="6" w:space="0" w:color="000000"/>
              <w:left w:val="single" w:sz="6" w:space="0" w:color="000000"/>
              <w:bottom w:val="single" w:sz="6" w:space="0" w:color="000000"/>
              <w:right w:val="single" w:sz="6" w:space="0" w:color="000000"/>
            </w:tcBorders>
            <w:vAlign w:val="center"/>
          </w:tcPr>
          <w:p w14:paraId="127CF367" w14:textId="77777777" w:rsidR="002A68C3" w:rsidRDefault="002A68C3">
            <w:pPr>
              <w:snapToGrid w:val="0"/>
              <w:spacing w:line="240" w:lineRule="auto"/>
              <w:jc w:val="left"/>
              <w:rPr>
                <w:bCs/>
                <w:color w:val="000000"/>
                <w:position w:val="-1"/>
                <w:sz w:val="18"/>
                <w:szCs w:val="18"/>
                <w:shd w:val="clear" w:color="auto" w:fill="CCCCCC"/>
              </w:rPr>
            </w:pPr>
          </w:p>
        </w:tc>
      </w:tr>
    </w:tbl>
    <w:p w14:paraId="349029DC" w14:textId="77777777" w:rsidR="002A68C3" w:rsidRDefault="002A68C3" w:rsidP="002A68C3">
      <w:pPr>
        <w:spacing w:after="200" w:line="276" w:lineRule="auto"/>
        <w:jc w:val="left"/>
        <w:rPr>
          <w:rFonts w:ascii="Helvetica" w:hAnsi="Helvetica" w:cs="Helvetica"/>
          <w:sz w:val="22"/>
        </w:rPr>
      </w:pPr>
    </w:p>
    <w:p w14:paraId="19A2B950" w14:textId="77777777" w:rsidR="002A68C3" w:rsidRDefault="002A68C3" w:rsidP="002A68C3">
      <w:pPr>
        <w:rPr>
          <w:rFonts w:ascii="Helvetica" w:hAnsi="Helvetica" w:cs="Helvetica"/>
          <w:sz w:val="22"/>
        </w:rPr>
      </w:pPr>
    </w:p>
    <w:p w14:paraId="12ABE41E" w14:textId="77777777" w:rsidR="002A68C3" w:rsidRDefault="002A68C3" w:rsidP="002A68C3">
      <w:pPr>
        <w:rPr>
          <w:rFonts w:ascii="Helvetica" w:hAnsi="Helvetica" w:cs="Helvetica"/>
          <w:sz w:val="22"/>
        </w:rPr>
      </w:pPr>
    </w:p>
    <w:p w14:paraId="675B1343" w14:textId="77777777" w:rsidR="002A68C3" w:rsidRDefault="002A68C3" w:rsidP="002A68C3">
      <w:pPr>
        <w:rPr>
          <w:rFonts w:ascii="Helvetica" w:hAnsi="Helvetica" w:cs="Helvetica"/>
          <w:sz w:val="22"/>
        </w:rPr>
      </w:pPr>
    </w:p>
    <w:p w14:paraId="2BFECC4E" w14:textId="77777777" w:rsidR="002A68C3" w:rsidRDefault="002A68C3" w:rsidP="002A68C3">
      <w:pPr>
        <w:rPr>
          <w:rFonts w:ascii="Helvetica" w:hAnsi="Helvetica" w:cs="Helvetica"/>
          <w:sz w:val="22"/>
        </w:rPr>
      </w:pPr>
    </w:p>
    <w:p w14:paraId="68F09371" w14:textId="77777777" w:rsidR="002A68C3" w:rsidRDefault="002A68C3" w:rsidP="002A68C3">
      <w:pPr>
        <w:rPr>
          <w:rFonts w:ascii="Helvetica" w:hAnsi="Helvetica" w:cs="Helvetica"/>
          <w:sz w:val="22"/>
        </w:rPr>
      </w:pPr>
    </w:p>
    <w:p w14:paraId="70553E59" w14:textId="77777777" w:rsidR="002A68C3" w:rsidRDefault="002A68C3" w:rsidP="002A68C3">
      <w:pPr>
        <w:rPr>
          <w:rFonts w:ascii="Helvetica" w:hAnsi="Helvetica" w:cs="Helvetica"/>
          <w:sz w:val="22"/>
        </w:rPr>
      </w:pPr>
    </w:p>
    <w:p w14:paraId="1145D68B" w14:textId="77777777" w:rsidR="002A68C3" w:rsidRDefault="002A68C3" w:rsidP="002A68C3">
      <w:pPr>
        <w:rPr>
          <w:rFonts w:ascii="Helvetica" w:hAnsi="Helvetica" w:cs="Helvetica"/>
          <w:sz w:val="22"/>
        </w:rPr>
      </w:pPr>
    </w:p>
    <w:p w14:paraId="3F444FDD" w14:textId="77777777" w:rsidR="002A68C3" w:rsidRDefault="002A68C3" w:rsidP="002A68C3">
      <w:pPr>
        <w:rPr>
          <w:rFonts w:ascii="Helvetica" w:hAnsi="Helvetica" w:cs="Helvetica"/>
          <w:sz w:val="22"/>
        </w:rPr>
      </w:pPr>
    </w:p>
    <w:p w14:paraId="3AB8A20F" w14:textId="77777777" w:rsidR="002A68C3" w:rsidRDefault="002A68C3" w:rsidP="002A68C3">
      <w:pPr>
        <w:rPr>
          <w:rFonts w:ascii="Helvetica" w:hAnsi="Helvetica" w:cs="Helvetica"/>
          <w:sz w:val="22"/>
        </w:rPr>
      </w:pPr>
    </w:p>
    <w:p w14:paraId="582DEBF2" w14:textId="77777777" w:rsidR="002A68C3" w:rsidRDefault="002A68C3" w:rsidP="002A68C3">
      <w:pPr>
        <w:rPr>
          <w:rFonts w:ascii="Helvetica" w:hAnsi="Helvetica" w:cs="Helvetica"/>
          <w:sz w:val="22"/>
        </w:rPr>
      </w:pPr>
    </w:p>
    <w:p w14:paraId="74C17C3A" w14:textId="77777777" w:rsidR="002A68C3" w:rsidRDefault="002A68C3" w:rsidP="002A68C3">
      <w:pPr>
        <w:rPr>
          <w:rFonts w:ascii="Helvetica" w:hAnsi="Helvetica" w:cs="Helvetica"/>
          <w:sz w:val="22"/>
        </w:rPr>
      </w:pPr>
    </w:p>
    <w:p w14:paraId="3DC7AAB1" w14:textId="77777777" w:rsidR="002A68C3" w:rsidRDefault="002A68C3" w:rsidP="002A68C3">
      <w:pPr>
        <w:rPr>
          <w:rFonts w:ascii="Helvetica" w:hAnsi="Helvetica" w:cs="Helvetica"/>
          <w:sz w:val="22"/>
        </w:rPr>
      </w:pPr>
    </w:p>
    <w:p w14:paraId="2FEC1840" w14:textId="77777777" w:rsidR="002A68C3" w:rsidRDefault="002A68C3" w:rsidP="002A68C3">
      <w:pPr>
        <w:rPr>
          <w:rFonts w:ascii="Helvetica" w:hAnsi="Helvetica" w:cs="Helvetica"/>
          <w:sz w:val="22"/>
        </w:rPr>
      </w:pPr>
    </w:p>
    <w:p w14:paraId="0F6B21D3" w14:textId="77777777" w:rsidR="002A68C3" w:rsidRDefault="002A68C3" w:rsidP="002A68C3">
      <w:pPr>
        <w:rPr>
          <w:rFonts w:ascii="Helvetica" w:hAnsi="Helvetica" w:cs="Helvetica"/>
          <w:sz w:val="22"/>
        </w:rPr>
      </w:pPr>
    </w:p>
    <w:p w14:paraId="1BFD5593" w14:textId="77777777" w:rsidR="002A68C3" w:rsidRDefault="002A68C3" w:rsidP="002A68C3">
      <w:pPr>
        <w:rPr>
          <w:rFonts w:ascii="Helvetica" w:hAnsi="Helvetica" w:cs="Helvetica"/>
          <w:sz w:val="22"/>
        </w:rPr>
      </w:pPr>
    </w:p>
    <w:p w14:paraId="60C8AB89" w14:textId="77777777" w:rsidR="002A68C3" w:rsidRDefault="002A68C3" w:rsidP="002A68C3">
      <w:pPr>
        <w:rPr>
          <w:rFonts w:ascii="Helvetica" w:hAnsi="Helvetica" w:cs="Helvetica"/>
          <w:sz w:val="22"/>
        </w:rPr>
      </w:pPr>
    </w:p>
    <w:p w14:paraId="0D699D62" w14:textId="77777777" w:rsidR="002A68C3" w:rsidRDefault="002A68C3" w:rsidP="002A68C3">
      <w:pPr>
        <w:rPr>
          <w:rFonts w:ascii="Helvetica" w:hAnsi="Helvetica" w:cs="Helvetica"/>
          <w:sz w:val="22"/>
        </w:rPr>
      </w:pPr>
    </w:p>
    <w:p w14:paraId="27C780AF" w14:textId="77777777" w:rsidR="002A68C3" w:rsidRDefault="002A68C3" w:rsidP="002A68C3">
      <w:pPr>
        <w:rPr>
          <w:rFonts w:ascii="Helvetica" w:hAnsi="Helvetica" w:cs="Helvetica"/>
          <w:sz w:val="22"/>
        </w:rPr>
      </w:pPr>
    </w:p>
    <w:p w14:paraId="2BA08960" w14:textId="77777777" w:rsidR="002A68C3" w:rsidRDefault="002A68C3" w:rsidP="002A68C3">
      <w:pPr>
        <w:rPr>
          <w:rFonts w:ascii="Helvetica" w:hAnsi="Helvetica" w:cs="Helvetica"/>
          <w:sz w:val="22"/>
        </w:rPr>
      </w:pPr>
    </w:p>
    <w:p w14:paraId="48C2EC82" w14:textId="77777777" w:rsidR="002A68C3" w:rsidRDefault="002A68C3" w:rsidP="002A68C3">
      <w:pPr>
        <w:rPr>
          <w:rFonts w:ascii="Helvetica" w:hAnsi="Helvetica" w:cs="Helvetica"/>
          <w:sz w:val="22"/>
        </w:rPr>
      </w:pPr>
    </w:p>
    <w:p w14:paraId="78F81FC0" w14:textId="77777777" w:rsidR="002A68C3" w:rsidRDefault="002A68C3" w:rsidP="002A68C3">
      <w:pPr>
        <w:spacing w:after="200" w:line="276" w:lineRule="auto"/>
        <w:jc w:val="right"/>
      </w:pPr>
      <w:r>
        <w:rPr>
          <w:rFonts w:eastAsia="TimesNewRoman"/>
          <w:b/>
          <w:i/>
          <w:sz w:val="18"/>
          <w:szCs w:val="18"/>
        </w:rPr>
        <w:t>Obrazec 1c</w:t>
      </w:r>
    </w:p>
    <w:p w14:paraId="61E6F17F" w14:textId="77777777" w:rsidR="002A68C3" w:rsidRDefault="002A68C3" w:rsidP="002A68C3">
      <w:pPr>
        <w:rPr>
          <w:rFonts w:ascii="Helvetica" w:hAnsi="Helvetica" w:cs="Helvetica"/>
          <w:sz w:val="22"/>
        </w:rPr>
      </w:pPr>
    </w:p>
    <w:p w14:paraId="73CB92F0" w14:textId="77777777" w:rsidR="002A68C3" w:rsidRDefault="002A68C3" w:rsidP="002A68C3"/>
    <w:p w14:paraId="63D1006A" w14:textId="77777777" w:rsidR="002A68C3" w:rsidRDefault="002A68C3" w:rsidP="002A68C3">
      <w:pPr>
        <w:keepNext/>
        <w:keepLines/>
        <w:numPr>
          <w:ilvl w:val="0"/>
          <w:numId w:val="20"/>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lang w:val="x-none"/>
        </w:rPr>
        <w:t xml:space="preserve">IZJAVA </w:t>
      </w:r>
      <w:r>
        <w:rPr>
          <w:rFonts w:eastAsia="Times New Roman"/>
          <w:b/>
          <w:bCs/>
          <w:sz w:val="26"/>
          <w:szCs w:val="28"/>
        </w:rPr>
        <w:t xml:space="preserve">in soglasje </w:t>
      </w:r>
      <w:r>
        <w:rPr>
          <w:rFonts w:eastAsia="Times New Roman"/>
          <w:b/>
          <w:bCs/>
          <w:sz w:val="26"/>
          <w:szCs w:val="28"/>
          <w:lang w:val="x-none"/>
        </w:rPr>
        <w:t xml:space="preserve">podizvajalca </w:t>
      </w:r>
    </w:p>
    <w:p w14:paraId="6409CCD4" w14:textId="77777777" w:rsidR="002A68C3" w:rsidRDefault="002A68C3" w:rsidP="002A68C3">
      <w:pPr>
        <w:keepNext/>
        <w:keepLines/>
        <w:numPr>
          <w:ilvl w:val="0"/>
          <w:numId w:val="20"/>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2"/>
          <w:lang w:val="x-none"/>
        </w:rPr>
        <w:t>izpolnjevanje pogojev glede usposobljenosti za izvedbo javnega naročila</w:t>
      </w:r>
    </w:p>
    <w:p w14:paraId="6703D78D" w14:textId="77777777" w:rsidR="002A68C3" w:rsidRDefault="002A68C3" w:rsidP="002A68C3">
      <w:pPr>
        <w:spacing w:before="225" w:after="225" w:line="240" w:lineRule="auto"/>
        <w:rPr>
          <w:rFonts w:eastAsia="Times New Roman"/>
          <w:b/>
          <w:bCs/>
          <w:color w:val="000000"/>
          <w:sz w:val="18"/>
          <w:szCs w:val="18"/>
          <w:lang w:val="x-none"/>
        </w:rPr>
      </w:pPr>
    </w:p>
    <w:p w14:paraId="197123B4" w14:textId="7CB41302" w:rsidR="002A68C3" w:rsidRDefault="002A68C3" w:rsidP="002A68C3">
      <w:pPr>
        <w:spacing w:before="225" w:after="225" w:line="240" w:lineRule="auto"/>
      </w:pPr>
      <w:r>
        <w:rPr>
          <w:color w:val="000000"/>
          <w:sz w:val="18"/>
          <w:szCs w:val="18"/>
        </w:rPr>
        <w:t xml:space="preserve">V zvezi z javnim naročilom </w:t>
      </w:r>
      <w:r>
        <w:rPr>
          <w:b/>
          <w:color w:val="000000"/>
          <w:sz w:val="18"/>
          <w:szCs w:val="18"/>
        </w:rPr>
        <w:t xml:space="preserve"> za dobavo reševalnega vozila, ki ga je naročnik </w:t>
      </w:r>
      <w:r w:rsidR="00670BEB" w:rsidRPr="00670BEB">
        <w:rPr>
          <w:b/>
          <w:color w:val="000000"/>
          <w:sz w:val="18"/>
          <w:szCs w:val="18"/>
        </w:rPr>
        <w:t>Občina Izola, Sončno nabrežje 8, 6310 Izola</w:t>
      </w:r>
      <w:r>
        <w:rPr>
          <w:b/>
          <w:color w:val="000000"/>
          <w:sz w:val="18"/>
          <w:szCs w:val="18"/>
        </w:rPr>
        <w:t xml:space="preserve"> </w:t>
      </w:r>
      <w:r>
        <w:rPr>
          <w:color w:val="000000"/>
          <w:sz w:val="18"/>
          <w:szCs w:val="18"/>
        </w:rPr>
        <w:t xml:space="preserve">objavil na Portalu javnih naročil z dne  ______________, pod št. objave: ______________________, </w:t>
      </w:r>
    </w:p>
    <w:p w14:paraId="24735DF3" w14:textId="77777777" w:rsidR="002A68C3" w:rsidRDefault="002A68C3" w:rsidP="002A68C3">
      <w:pPr>
        <w:spacing w:before="225" w:after="225" w:line="240" w:lineRule="auto"/>
      </w:pPr>
      <w:r>
        <w:rPr>
          <w:color w:val="000000"/>
          <w:sz w:val="18"/>
          <w:szCs w:val="18"/>
        </w:rPr>
        <w:t xml:space="preserve">podizvajalec (naziv in naslov): </w:t>
      </w:r>
      <w:r>
        <w:rPr>
          <w:color w:val="000000"/>
          <w:sz w:val="18"/>
          <w:szCs w:val="18"/>
          <w:u w:val="single"/>
        </w:rPr>
        <w:t xml:space="preserve"> _______________________________________________________________</w:t>
      </w:r>
    </w:p>
    <w:p w14:paraId="78E7F789" w14:textId="77777777" w:rsidR="002A68C3" w:rsidRDefault="002A68C3" w:rsidP="002A68C3">
      <w:pPr>
        <w:spacing w:before="225" w:after="225" w:line="240" w:lineRule="auto"/>
      </w:pPr>
      <w:r>
        <w:rPr>
          <w:color w:val="000000"/>
          <w:sz w:val="18"/>
          <w:szCs w:val="18"/>
        </w:rPr>
        <w:t>občina sedeža podizvajalca: ________________________</w:t>
      </w:r>
    </w:p>
    <w:p w14:paraId="76102ED0" w14:textId="77777777" w:rsidR="002A68C3" w:rsidRDefault="002A68C3" w:rsidP="002A68C3">
      <w:pPr>
        <w:spacing w:before="225" w:after="225" w:line="240" w:lineRule="auto"/>
      </w:pPr>
      <w:r>
        <w:rPr>
          <w:color w:val="000000"/>
          <w:sz w:val="18"/>
          <w:szCs w:val="18"/>
        </w:rPr>
        <w:t>matična številka: _____________________, ID za DDV: _____________________________</w:t>
      </w:r>
    </w:p>
    <w:p w14:paraId="65E0DF11" w14:textId="77777777" w:rsidR="002A68C3" w:rsidRDefault="002A68C3" w:rsidP="002A68C3">
      <w:pPr>
        <w:spacing w:line="276" w:lineRule="auto"/>
        <w:jc w:val="left"/>
        <w:rPr>
          <w:color w:val="000000"/>
          <w:sz w:val="18"/>
          <w:szCs w:val="18"/>
          <w:lang w:eastAsia="sl-SI"/>
        </w:rPr>
      </w:pPr>
    </w:p>
    <w:p w14:paraId="7EDA729A" w14:textId="77777777" w:rsidR="002A68C3" w:rsidRDefault="002A68C3" w:rsidP="002A68C3">
      <w:pPr>
        <w:spacing w:line="276" w:lineRule="auto"/>
        <w:jc w:val="left"/>
      </w:pPr>
      <w:r>
        <w:rPr>
          <w:sz w:val="18"/>
          <w:szCs w:val="18"/>
          <w:lang w:eastAsia="sl-SI"/>
        </w:rPr>
        <w:t>izjavljamo, da:</w:t>
      </w:r>
    </w:p>
    <w:p w14:paraId="1D6B7F93" w14:textId="77777777" w:rsidR="002A68C3" w:rsidRDefault="002A68C3" w:rsidP="002A68C3">
      <w:pPr>
        <w:numPr>
          <w:ilvl w:val="0"/>
          <w:numId w:val="22"/>
        </w:numPr>
        <w:spacing w:before="120" w:after="120" w:line="276" w:lineRule="auto"/>
        <w:jc w:val="left"/>
      </w:pPr>
      <w:r>
        <w:rPr>
          <w:sz w:val="18"/>
          <w:szCs w:val="18"/>
          <w:lang w:val="x-none" w:eastAsia="sl-SI"/>
        </w:rPr>
        <w:t xml:space="preserve">smo seznanjeni z Navodili za izdelavo ponudb po Dokumentaciji za oddajo naročila s </w:t>
      </w:r>
      <w:r>
        <w:rPr>
          <w:sz w:val="18"/>
          <w:szCs w:val="18"/>
        </w:rPr>
        <w:t>pogoji za izvedbo ter merili za dodelitev naročila in da z njimi v celoti soglašamo.</w:t>
      </w:r>
    </w:p>
    <w:p w14:paraId="4009E72B" w14:textId="77777777" w:rsidR="002A68C3" w:rsidRDefault="002A68C3" w:rsidP="002A68C3">
      <w:pPr>
        <w:autoSpaceDE w:val="0"/>
        <w:spacing w:line="240" w:lineRule="auto"/>
        <w:rPr>
          <w:sz w:val="18"/>
          <w:szCs w:val="18"/>
          <w:lang w:val="x-none" w:eastAsia="sl-SI"/>
        </w:rPr>
      </w:pPr>
    </w:p>
    <w:p w14:paraId="56F6425F" w14:textId="77777777" w:rsidR="002A68C3" w:rsidRDefault="002A68C3" w:rsidP="002A68C3">
      <w:pPr>
        <w:numPr>
          <w:ilvl w:val="0"/>
          <w:numId w:val="23"/>
        </w:numPr>
        <w:autoSpaceDE w:val="0"/>
        <w:spacing w:after="200" w:line="240" w:lineRule="auto"/>
        <w:jc w:val="left"/>
      </w:pPr>
      <w:r>
        <w:rPr>
          <w:b/>
          <w:sz w:val="18"/>
          <w:szCs w:val="18"/>
          <w:lang w:eastAsia="sl-SI"/>
        </w:rPr>
        <w:t>zahtevamo neposredna plačila:       DA        NE</w:t>
      </w:r>
      <w:r>
        <w:rPr>
          <w:sz w:val="18"/>
          <w:szCs w:val="18"/>
          <w:lang w:eastAsia="sl-SI"/>
        </w:rPr>
        <w:t xml:space="preserve">          </w:t>
      </w:r>
      <w:r>
        <w:rPr>
          <w:i/>
          <w:sz w:val="18"/>
          <w:szCs w:val="18"/>
          <w:lang w:eastAsia="sl-SI"/>
        </w:rPr>
        <w:t>(podizvajalec ustrezno označi)</w:t>
      </w:r>
    </w:p>
    <w:p w14:paraId="405D29FA" w14:textId="77777777" w:rsidR="002A68C3" w:rsidRDefault="002A68C3" w:rsidP="002A68C3">
      <w:pPr>
        <w:autoSpaceDE w:val="0"/>
        <w:spacing w:line="240" w:lineRule="auto"/>
        <w:rPr>
          <w:sz w:val="18"/>
          <w:szCs w:val="18"/>
          <w:lang w:eastAsia="sl-SI"/>
        </w:rPr>
      </w:pPr>
    </w:p>
    <w:p w14:paraId="51203223" w14:textId="77777777" w:rsidR="002A68C3" w:rsidRDefault="002A68C3" w:rsidP="002A68C3">
      <w:pPr>
        <w:spacing w:after="200" w:line="276" w:lineRule="auto"/>
      </w:pPr>
      <w:r>
        <w:rPr>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5B304C25" w14:textId="2D0696DE" w:rsidR="002A68C3" w:rsidRDefault="002A68C3" w:rsidP="002A68C3">
      <w:pPr>
        <w:spacing w:after="200" w:line="276" w:lineRule="auto"/>
      </w:pPr>
      <w:r>
        <w:rPr>
          <w:b/>
          <w:sz w:val="18"/>
          <w:szCs w:val="18"/>
        </w:rPr>
        <w:t xml:space="preserve">Hkrati s to izjavo pooblaščamo naročnika </w:t>
      </w:r>
      <w:r w:rsidR="00670BEB" w:rsidRPr="00670BEB">
        <w:rPr>
          <w:b/>
          <w:sz w:val="18"/>
          <w:szCs w:val="18"/>
        </w:rPr>
        <w:t>Občina Izola, Sončno nabrežje 8, 6310 Izola</w:t>
      </w:r>
      <w:r>
        <w:rPr>
          <w:b/>
          <w:sz w:val="18"/>
          <w:szCs w:val="18"/>
        </w:rPr>
        <w:t xml:space="preserve">, da iz uradnih evidenc, za namen izvedbe tega javnega naročila, pridobi potrebne podatke, ki dokazujejo izpolnjevanje v tej izjavi oziroma predmetni dokumentaciji za oddajo naročila postavljenih pogojev. </w:t>
      </w:r>
      <w:r>
        <w:rPr>
          <w:sz w:val="18"/>
          <w:szCs w:val="18"/>
        </w:rPr>
        <w:t>Na zahtevo naročnika in v kolikor bo to potrebno bomo naročniku predložili dodatna pooblastila za preveritev podatkov iz uradnih evidenc.</w:t>
      </w:r>
    </w:p>
    <w:p w14:paraId="66E602B4" w14:textId="77777777" w:rsidR="002A68C3" w:rsidRDefault="002A68C3" w:rsidP="002A68C3">
      <w:r>
        <w:rPr>
          <w:sz w:val="18"/>
          <w:szCs w:val="18"/>
          <w:lang w:eastAsia="sl-SI"/>
        </w:rPr>
        <w:t>Ta izjava je sestavni del in priloga ponudbe, s katero se prijavljamo za izvedbo naročila.</w:t>
      </w:r>
    </w:p>
    <w:p w14:paraId="21029660" w14:textId="77777777" w:rsidR="002A68C3" w:rsidRDefault="002A68C3" w:rsidP="002A68C3">
      <w:pPr>
        <w:autoSpaceDE w:val="0"/>
        <w:spacing w:line="240" w:lineRule="auto"/>
        <w:rPr>
          <w:i/>
          <w:sz w:val="18"/>
          <w:szCs w:val="18"/>
          <w:lang w:eastAsia="sl-SI"/>
        </w:rPr>
      </w:pPr>
    </w:p>
    <w:p w14:paraId="7B4F9253" w14:textId="77777777" w:rsidR="002A68C3" w:rsidRDefault="002A68C3" w:rsidP="002A68C3">
      <w:pPr>
        <w:tabs>
          <w:tab w:val="left" w:pos="5880"/>
        </w:tabs>
        <w:spacing w:before="225" w:after="225" w:line="240" w:lineRule="auto"/>
      </w:pPr>
      <w:r>
        <w:tab/>
      </w:r>
    </w:p>
    <w:tbl>
      <w:tblPr>
        <w:tblW w:w="0" w:type="auto"/>
        <w:tblInd w:w="108" w:type="dxa"/>
        <w:tblLayout w:type="fixed"/>
        <w:tblLook w:val="04A0" w:firstRow="1" w:lastRow="0" w:firstColumn="1" w:lastColumn="0" w:noHBand="0" w:noVBand="1"/>
      </w:tblPr>
      <w:tblGrid>
        <w:gridCol w:w="4080"/>
        <w:gridCol w:w="4665"/>
      </w:tblGrid>
      <w:tr w:rsidR="002A68C3" w14:paraId="348C551A" w14:textId="77777777" w:rsidTr="002A68C3">
        <w:tc>
          <w:tcPr>
            <w:tcW w:w="4080" w:type="dxa"/>
            <w:vAlign w:val="center"/>
            <w:hideMark/>
          </w:tcPr>
          <w:p w14:paraId="36AD75DC" w14:textId="77777777" w:rsidR="002A68C3" w:rsidRDefault="002A68C3">
            <w:pPr>
              <w:spacing w:line="240" w:lineRule="auto"/>
              <w:jc w:val="left"/>
            </w:pPr>
            <w:r>
              <w:rPr>
                <w:color w:val="000000"/>
                <w:position w:val="-1"/>
                <w:sz w:val="18"/>
                <w:szCs w:val="18"/>
              </w:rPr>
              <w:t>Kraj in datum:</w:t>
            </w:r>
          </w:p>
        </w:tc>
        <w:tc>
          <w:tcPr>
            <w:tcW w:w="4665" w:type="dxa"/>
            <w:vAlign w:val="center"/>
            <w:hideMark/>
          </w:tcPr>
          <w:p w14:paraId="378F4E91" w14:textId="77777777" w:rsidR="002A68C3" w:rsidRDefault="002A68C3">
            <w:pPr>
              <w:spacing w:line="240" w:lineRule="auto"/>
              <w:jc w:val="center"/>
            </w:pPr>
            <w:r>
              <w:rPr>
                <w:color w:val="000000"/>
                <w:position w:val="-1"/>
                <w:sz w:val="18"/>
                <w:szCs w:val="18"/>
              </w:rPr>
              <w:t xml:space="preserve">Ime in priimek odgovorne osebe podizvajalca: </w:t>
            </w:r>
          </w:p>
          <w:p w14:paraId="0FC5DBC2" w14:textId="77777777" w:rsidR="002A68C3" w:rsidRDefault="002A68C3">
            <w:pPr>
              <w:spacing w:line="240" w:lineRule="auto"/>
              <w:jc w:val="center"/>
            </w:pPr>
            <w:r>
              <w:rPr>
                <w:color w:val="000000"/>
                <w:position w:val="-1"/>
                <w:sz w:val="18"/>
                <w:szCs w:val="18"/>
              </w:rPr>
              <w:t>___________________________________</w:t>
            </w:r>
          </w:p>
        </w:tc>
      </w:tr>
      <w:tr w:rsidR="002A68C3" w14:paraId="02D584A5" w14:textId="77777777" w:rsidTr="002A68C3">
        <w:tc>
          <w:tcPr>
            <w:tcW w:w="4080" w:type="dxa"/>
            <w:vAlign w:val="center"/>
            <w:hideMark/>
          </w:tcPr>
          <w:p w14:paraId="06A9A60F" w14:textId="77777777" w:rsidR="002A68C3" w:rsidRDefault="002A68C3">
            <w:pPr>
              <w:spacing w:line="240" w:lineRule="auto"/>
              <w:jc w:val="left"/>
            </w:pPr>
            <w:r>
              <w:rPr>
                <w:color w:val="000000"/>
                <w:position w:val="-1"/>
                <w:sz w:val="18"/>
                <w:szCs w:val="18"/>
              </w:rPr>
              <w:t> </w:t>
            </w:r>
          </w:p>
        </w:tc>
        <w:tc>
          <w:tcPr>
            <w:tcW w:w="4665" w:type="dxa"/>
            <w:vAlign w:val="center"/>
          </w:tcPr>
          <w:p w14:paraId="3554383C" w14:textId="77777777" w:rsidR="002A68C3" w:rsidRDefault="002A68C3">
            <w:pPr>
              <w:snapToGrid w:val="0"/>
              <w:spacing w:line="240" w:lineRule="auto"/>
              <w:jc w:val="left"/>
              <w:rPr>
                <w:rFonts w:ascii="Helvetica" w:hAnsi="Helvetica" w:cs="Helvetica"/>
                <w:sz w:val="22"/>
              </w:rPr>
            </w:pPr>
          </w:p>
          <w:p w14:paraId="7AFE24C5" w14:textId="77777777" w:rsidR="002A68C3" w:rsidRDefault="002A68C3">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544E50C8" w14:textId="77777777" w:rsidR="002A68C3" w:rsidRDefault="002A68C3" w:rsidP="002A68C3">
      <w:pPr>
        <w:spacing w:line="276" w:lineRule="auto"/>
        <w:jc w:val="left"/>
        <w:rPr>
          <w:sz w:val="18"/>
          <w:szCs w:val="18"/>
        </w:rPr>
      </w:pPr>
    </w:p>
    <w:p w14:paraId="5B7DF441" w14:textId="77777777" w:rsidR="002A68C3" w:rsidRDefault="002A68C3" w:rsidP="002A68C3">
      <w:pPr>
        <w:spacing w:line="276" w:lineRule="auto"/>
        <w:jc w:val="left"/>
      </w:pPr>
      <w:r>
        <w:rPr>
          <w:b/>
          <w:sz w:val="18"/>
          <w:szCs w:val="18"/>
        </w:rPr>
        <w:t>Priloga ESPD podizvajalca.</w:t>
      </w:r>
    </w:p>
    <w:p w14:paraId="0A104C2A" w14:textId="77777777" w:rsidR="002A68C3" w:rsidRDefault="002A68C3" w:rsidP="002A68C3">
      <w:pPr>
        <w:rPr>
          <w:b/>
          <w:sz w:val="18"/>
          <w:szCs w:val="18"/>
          <w:lang w:eastAsia="sl-SI"/>
        </w:rPr>
      </w:pPr>
    </w:p>
    <w:p w14:paraId="2E46A5F9" w14:textId="77777777" w:rsidR="002A68C3" w:rsidRDefault="002A68C3" w:rsidP="002A68C3"/>
    <w:p w14:paraId="675A1C91" w14:textId="77777777" w:rsidR="002A68C3" w:rsidRDefault="002A68C3" w:rsidP="002A68C3"/>
    <w:p w14:paraId="0706E216" w14:textId="77777777" w:rsidR="002A68C3" w:rsidRDefault="002A68C3" w:rsidP="002A68C3">
      <w:pPr>
        <w:tabs>
          <w:tab w:val="left" w:pos="7590"/>
        </w:tabs>
      </w:pPr>
      <w:r>
        <w:tab/>
      </w:r>
    </w:p>
    <w:p w14:paraId="2E1C1FB0" w14:textId="77777777" w:rsidR="002A68C3" w:rsidRDefault="002A68C3" w:rsidP="002A68C3">
      <w:pPr>
        <w:tabs>
          <w:tab w:val="left" w:pos="7590"/>
        </w:tabs>
      </w:pPr>
    </w:p>
    <w:p w14:paraId="07F87789" w14:textId="77777777" w:rsidR="002A68C3" w:rsidRDefault="002A68C3" w:rsidP="002A68C3">
      <w:pPr>
        <w:tabs>
          <w:tab w:val="left" w:pos="7590"/>
        </w:tabs>
      </w:pPr>
    </w:p>
    <w:p w14:paraId="620E7904" w14:textId="77777777" w:rsidR="002A68C3" w:rsidRDefault="002A68C3" w:rsidP="002A68C3">
      <w:pPr>
        <w:tabs>
          <w:tab w:val="left" w:pos="7590"/>
        </w:tabs>
      </w:pPr>
    </w:p>
    <w:p w14:paraId="60457BC6" w14:textId="77777777" w:rsidR="002A68C3" w:rsidRDefault="002A68C3" w:rsidP="002A68C3">
      <w:pPr>
        <w:tabs>
          <w:tab w:val="left" w:pos="7590"/>
        </w:tabs>
      </w:pPr>
    </w:p>
    <w:p w14:paraId="64AA354B" w14:textId="77777777" w:rsidR="002A68C3" w:rsidRDefault="002A68C3" w:rsidP="002A68C3">
      <w:pPr>
        <w:tabs>
          <w:tab w:val="left" w:pos="7590"/>
        </w:tabs>
      </w:pPr>
    </w:p>
    <w:p w14:paraId="70CB5A55" w14:textId="77777777" w:rsidR="002A68C3" w:rsidRDefault="002A68C3" w:rsidP="002A68C3">
      <w:pPr>
        <w:jc w:val="right"/>
      </w:pPr>
      <w:r>
        <w:rPr>
          <w:b/>
          <w:i/>
        </w:rPr>
        <w:lastRenderedPageBreak/>
        <w:t>Obrazec 2</w:t>
      </w:r>
    </w:p>
    <w:p w14:paraId="445551C9" w14:textId="77777777" w:rsidR="002A68C3" w:rsidRDefault="002A68C3" w:rsidP="002A68C3">
      <w:pPr>
        <w:spacing w:after="200" w:line="276" w:lineRule="auto"/>
        <w:jc w:val="left"/>
        <w:rPr>
          <w:rFonts w:ascii="Helvetica" w:hAnsi="Helvetica" w:cs="Helvetica"/>
          <w:sz w:val="22"/>
        </w:rPr>
      </w:pPr>
    </w:p>
    <w:p w14:paraId="182F5CDF" w14:textId="78BE6BAC" w:rsidR="002A68C3" w:rsidRDefault="002A68C3" w:rsidP="002A68C3">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pPr>
      <w:r>
        <w:rPr>
          <w:noProof/>
        </w:rPr>
        <w:drawing>
          <wp:inline distT="0" distB="0" distL="0" distR="0" wp14:anchorId="47870D49" wp14:editId="6A707ED4">
            <wp:extent cx="5759450" cy="2000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9450" cy="200025"/>
                    </a:xfrm>
                    <a:prstGeom prst="rect">
                      <a:avLst/>
                    </a:prstGeom>
                    <a:noFill/>
                    <a:ln>
                      <a:noFill/>
                    </a:ln>
                  </pic:spPr>
                </pic:pic>
              </a:graphicData>
            </a:graphic>
          </wp:inline>
        </w:drawing>
      </w:r>
    </w:p>
    <w:p w14:paraId="6C0A8A1C" w14:textId="77777777" w:rsidR="002A68C3" w:rsidRDefault="002A68C3" w:rsidP="002A68C3">
      <w:pPr>
        <w:keepNext/>
        <w:numPr>
          <w:ilvl w:val="0"/>
          <w:numId w:val="24"/>
        </w:numPr>
        <w:spacing w:before="240" w:after="60" w:line="240" w:lineRule="auto"/>
        <w:ind w:left="284" w:hanging="284"/>
        <w:jc w:val="left"/>
      </w:pPr>
      <w:r>
        <w:rPr>
          <w:rFonts w:eastAsia="Times New Roman"/>
          <w:b/>
          <w:bCs/>
          <w:caps/>
          <w:sz w:val="24"/>
          <w:szCs w:val="24"/>
        </w:rPr>
        <w:t>Naziv gospodarskega subjekta: …………………………………….</w:t>
      </w:r>
    </w:p>
    <w:p w14:paraId="6B614FBA" w14:textId="77777777" w:rsidR="002A68C3" w:rsidRDefault="002A68C3" w:rsidP="002A68C3">
      <w:pPr>
        <w:rPr>
          <w:szCs w:val="20"/>
        </w:rPr>
      </w:pPr>
    </w:p>
    <w:p w14:paraId="0F3C80A5" w14:textId="77777777" w:rsidR="002A68C3" w:rsidRDefault="002A68C3" w:rsidP="002A68C3">
      <w:pPr>
        <w:keepNext/>
        <w:numPr>
          <w:ilvl w:val="0"/>
          <w:numId w:val="24"/>
        </w:numPr>
        <w:spacing w:before="240" w:after="60" w:line="240" w:lineRule="auto"/>
        <w:ind w:left="284" w:hanging="284"/>
        <w:jc w:val="left"/>
      </w:pPr>
      <w:r>
        <w:rPr>
          <w:rFonts w:eastAsia="Times New Roman"/>
          <w:b/>
          <w:bCs/>
          <w:caps/>
          <w:sz w:val="24"/>
          <w:szCs w:val="24"/>
        </w:rPr>
        <w:t>PONUDBENA VREDNOST (SKUPNA PONUDBENA VREDNOST)</w:t>
      </w:r>
    </w:p>
    <w:p w14:paraId="1F1FE6FA" w14:textId="77777777" w:rsidR="002A68C3" w:rsidRDefault="002A68C3" w:rsidP="002A68C3">
      <w:pPr>
        <w:spacing w:line="240" w:lineRule="auto"/>
      </w:pPr>
    </w:p>
    <w:tbl>
      <w:tblPr>
        <w:tblW w:w="982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7"/>
        <w:gridCol w:w="17"/>
        <w:gridCol w:w="219"/>
        <w:gridCol w:w="2723"/>
        <w:gridCol w:w="219"/>
      </w:tblGrid>
      <w:tr w:rsidR="002A68C3" w14:paraId="5DEC53AF" w14:textId="77777777" w:rsidTr="002A68C3">
        <w:trPr>
          <w:trHeight w:val="990"/>
        </w:trPr>
        <w:tc>
          <w:tcPr>
            <w:tcW w:w="6646" w:type="dxa"/>
            <w:tcBorders>
              <w:top w:val="single" w:sz="4" w:space="0" w:color="auto"/>
              <w:left w:val="single" w:sz="4" w:space="0" w:color="auto"/>
              <w:bottom w:val="single" w:sz="4" w:space="0" w:color="auto"/>
              <w:right w:val="single" w:sz="4" w:space="0" w:color="auto"/>
            </w:tcBorders>
          </w:tcPr>
          <w:p w14:paraId="25ECBEAB" w14:textId="77777777" w:rsidR="002A68C3" w:rsidRDefault="002A68C3">
            <w:pPr>
              <w:snapToGrid w:val="0"/>
              <w:spacing w:line="240" w:lineRule="auto"/>
              <w:rPr>
                <w:rFonts w:ascii="Arial Narrow" w:eastAsia="Times New Roman" w:hAnsi="Arial Narrow" w:cs="Segoe UI"/>
                <w:i/>
                <w:sz w:val="24"/>
                <w:szCs w:val="24"/>
                <w:lang w:eastAsia="sl-SI"/>
              </w:rPr>
            </w:pPr>
            <w:r>
              <w:rPr>
                <w:rFonts w:ascii="Arial Narrow" w:eastAsia="Times New Roman" w:hAnsi="Arial Narrow" w:cs="Segoe UI"/>
                <w:i/>
                <w:sz w:val="24"/>
                <w:szCs w:val="24"/>
                <w:lang w:eastAsia="sl-SI"/>
              </w:rPr>
              <w:t xml:space="preserve">Ponudbeni predračun </w:t>
            </w:r>
          </w:p>
          <w:p w14:paraId="065B624B" w14:textId="77777777" w:rsidR="002A68C3" w:rsidRDefault="002A68C3">
            <w:pPr>
              <w:snapToGrid w:val="0"/>
              <w:spacing w:line="240" w:lineRule="auto"/>
              <w:rPr>
                <w:rFonts w:ascii="Arial Narrow" w:eastAsia="Times New Roman" w:hAnsi="Arial Narrow" w:cs="Segoe UI"/>
                <w:i/>
                <w:sz w:val="24"/>
                <w:szCs w:val="24"/>
                <w:lang w:eastAsia="sl-SI"/>
              </w:rPr>
            </w:pPr>
            <w:r>
              <w:rPr>
                <w:rFonts w:ascii="Arial Narrow" w:eastAsia="Times New Roman" w:hAnsi="Arial Narrow" w:cs="Segoe UI"/>
                <w:i/>
                <w:sz w:val="24"/>
                <w:szCs w:val="24"/>
                <w:lang w:eastAsia="sl-SI"/>
              </w:rPr>
              <w:t xml:space="preserve">Skladno s pogoji tehnične specifikacije </w:t>
            </w:r>
          </w:p>
          <w:p w14:paraId="7AD68540" w14:textId="375AA0DE" w:rsidR="002A68C3" w:rsidRDefault="002A68C3">
            <w:pPr>
              <w:snapToGrid w:val="0"/>
              <w:spacing w:line="240" w:lineRule="auto"/>
              <w:rPr>
                <w:rFonts w:ascii="Arial Narrow" w:eastAsia="Times New Roman" w:hAnsi="Arial Narrow" w:cs="Segoe UI"/>
                <w:i/>
                <w:sz w:val="24"/>
                <w:szCs w:val="24"/>
                <w:lang w:eastAsia="sl-SI"/>
              </w:rPr>
            </w:pPr>
            <w:r>
              <w:rPr>
                <w:rFonts w:ascii="Arial Narrow" w:eastAsia="Times New Roman" w:hAnsi="Arial Narrow" w:cs="Segoe UI"/>
                <w:i/>
                <w:sz w:val="24"/>
                <w:szCs w:val="24"/>
                <w:lang w:eastAsia="sl-SI"/>
              </w:rPr>
              <w:t>Nujno reševalno vozilo TIP C (1 kom)</w:t>
            </w:r>
          </w:p>
          <w:p w14:paraId="12C2D653" w14:textId="77777777" w:rsidR="002A68C3" w:rsidRDefault="002A68C3">
            <w:pPr>
              <w:snapToGrid w:val="0"/>
              <w:spacing w:line="240" w:lineRule="auto"/>
              <w:rPr>
                <w:rFonts w:ascii="Arial Narrow" w:eastAsia="Times New Roman" w:hAnsi="Arial Narrow" w:cs="Segoe UI"/>
                <w:i/>
                <w:sz w:val="24"/>
                <w:szCs w:val="24"/>
                <w:lang w:eastAsia="sl-SI"/>
              </w:rPr>
            </w:pPr>
          </w:p>
        </w:tc>
        <w:tc>
          <w:tcPr>
            <w:tcW w:w="236" w:type="dxa"/>
            <w:gridSpan w:val="2"/>
            <w:tcBorders>
              <w:top w:val="nil"/>
              <w:left w:val="single" w:sz="4" w:space="0" w:color="auto"/>
              <w:bottom w:val="nil"/>
              <w:right w:val="nil"/>
            </w:tcBorders>
          </w:tcPr>
          <w:p w14:paraId="57A4DB2F" w14:textId="77777777" w:rsidR="002A68C3" w:rsidRDefault="002A68C3">
            <w:pPr>
              <w:snapToGrid w:val="0"/>
              <w:spacing w:line="240" w:lineRule="auto"/>
              <w:rPr>
                <w:rFonts w:ascii="Arial Narrow" w:eastAsia="Times New Roman" w:hAnsi="Arial Narrow" w:cs="Segoe UI"/>
                <w:i/>
                <w:sz w:val="24"/>
                <w:szCs w:val="24"/>
                <w:lang w:eastAsia="sl-SI"/>
              </w:rPr>
            </w:pPr>
          </w:p>
        </w:tc>
        <w:tc>
          <w:tcPr>
            <w:tcW w:w="2941" w:type="dxa"/>
            <w:gridSpan w:val="2"/>
            <w:tcBorders>
              <w:top w:val="nil"/>
              <w:left w:val="nil"/>
              <w:bottom w:val="nil"/>
              <w:right w:val="nil"/>
            </w:tcBorders>
          </w:tcPr>
          <w:p w14:paraId="6A797A48" w14:textId="77777777" w:rsidR="002A68C3" w:rsidRDefault="002A68C3"/>
          <w:p w14:paraId="5154FEB0" w14:textId="77777777" w:rsidR="002A68C3" w:rsidRDefault="002A68C3"/>
          <w:p w14:paraId="44BB7A4F" w14:textId="77777777" w:rsidR="002A68C3" w:rsidRDefault="002A68C3"/>
          <w:p w14:paraId="674FF067" w14:textId="77777777" w:rsidR="002A68C3" w:rsidRDefault="002A68C3"/>
          <w:p w14:paraId="00C6991B" w14:textId="77777777" w:rsidR="002A68C3" w:rsidRDefault="002A68C3"/>
        </w:tc>
      </w:tr>
      <w:tr w:rsidR="002A68C3" w14:paraId="5E10B37C" w14:textId="77777777" w:rsidTr="002A68C3">
        <w:trPr>
          <w:gridAfter w:val="1"/>
          <w:wAfter w:w="219" w:type="dxa"/>
        </w:trPr>
        <w:tc>
          <w:tcPr>
            <w:tcW w:w="6663" w:type="dxa"/>
            <w:gridSpan w:val="2"/>
            <w:tcBorders>
              <w:top w:val="single" w:sz="4" w:space="0" w:color="auto"/>
              <w:left w:val="single" w:sz="4" w:space="0" w:color="auto"/>
              <w:bottom w:val="single" w:sz="4" w:space="0" w:color="auto"/>
              <w:right w:val="single" w:sz="4" w:space="0" w:color="auto"/>
            </w:tcBorders>
          </w:tcPr>
          <w:p w14:paraId="4E53473A" w14:textId="77777777" w:rsidR="002A68C3" w:rsidRDefault="002A68C3">
            <w:pPr>
              <w:spacing w:line="240" w:lineRule="auto"/>
              <w:rPr>
                <w:rFonts w:ascii="Arial Narrow" w:eastAsia="Times New Roman" w:hAnsi="Arial Narrow" w:cs="Segoe UI"/>
                <w:b/>
                <w:sz w:val="24"/>
                <w:szCs w:val="24"/>
                <w:lang w:eastAsia="sl-SI"/>
              </w:rPr>
            </w:pPr>
          </w:p>
          <w:p w14:paraId="6BE05B87" w14:textId="77777777" w:rsidR="002A68C3" w:rsidRDefault="002A68C3">
            <w:pPr>
              <w:spacing w:line="240" w:lineRule="auto"/>
              <w:rPr>
                <w:bCs/>
              </w:rPr>
            </w:pPr>
            <w:r>
              <w:rPr>
                <w:rFonts w:ascii="Arial Narrow" w:eastAsia="Times New Roman" w:hAnsi="Arial Narrow" w:cs="Segoe UI"/>
                <w:bCs/>
                <w:sz w:val="24"/>
                <w:szCs w:val="24"/>
                <w:lang w:eastAsia="sl-SI"/>
              </w:rPr>
              <w:t xml:space="preserve">S K U P A J  brez DDV </w:t>
            </w:r>
          </w:p>
          <w:p w14:paraId="1924339F" w14:textId="77777777" w:rsidR="002A68C3" w:rsidRDefault="002A68C3">
            <w:pPr>
              <w:spacing w:line="240" w:lineRule="auto"/>
              <w:rPr>
                <w:rFonts w:ascii="Arial Narrow" w:eastAsia="Times New Roman" w:hAnsi="Arial Narrow" w:cs="Segoe UI"/>
                <w:b/>
                <w:sz w:val="24"/>
                <w:szCs w:val="24"/>
                <w:lang w:eastAsia="sl-SI"/>
              </w:rPr>
            </w:pPr>
          </w:p>
        </w:tc>
        <w:tc>
          <w:tcPr>
            <w:tcW w:w="2941" w:type="dxa"/>
            <w:gridSpan w:val="2"/>
            <w:tcBorders>
              <w:top w:val="single" w:sz="4" w:space="0" w:color="auto"/>
              <w:left w:val="single" w:sz="4" w:space="0" w:color="auto"/>
              <w:bottom w:val="single" w:sz="4" w:space="0" w:color="auto"/>
              <w:right w:val="single" w:sz="4" w:space="0" w:color="auto"/>
            </w:tcBorders>
          </w:tcPr>
          <w:p w14:paraId="1CDD0BB1" w14:textId="77777777" w:rsidR="002A68C3" w:rsidRDefault="002A68C3">
            <w:pPr>
              <w:spacing w:line="240" w:lineRule="auto"/>
              <w:rPr>
                <w:rFonts w:ascii="Arial Narrow" w:eastAsia="Arial Narrow" w:hAnsi="Arial Narrow" w:cs="Arial Narrow"/>
                <w:bCs/>
                <w:sz w:val="24"/>
                <w:szCs w:val="24"/>
                <w:lang w:eastAsia="sl-SI"/>
              </w:rPr>
            </w:pPr>
          </w:p>
          <w:p w14:paraId="6716503A" w14:textId="77777777" w:rsidR="002A68C3" w:rsidRDefault="002A68C3">
            <w:pPr>
              <w:spacing w:line="240" w:lineRule="auto"/>
              <w:rPr>
                <w:rFonts w:ascii="Arial Narrow" w:eastAsia="Arial Narrow" w:hAnsi="Arial Narrow" w:cs="Arial Narrow"/>
                <w:bCs/>
                <w:sz w:val="24"/>
                <w:szCs w:val="24"/>
                <w:lang w:eastAsia="sl-SI"/>
              </w:rPr>
            </w:pPr>
            <w:r>
              <w:rPr>
                <w:rFonts w:ascii="Arial Narrow" w:eastAsia="Arial Narrow" w:hAnsi="Arial Narrow" w:cs="Arial Narrow"/>
                <w:bCs/>
                <w:sz w:val="24"/>
                <w:szCs w:val="24"/>
                <w:lang w:eastAsia="sl-SI"/>
              </w:rPr>
              <w:t>……………….………..…</w:t>
            </w:r>
            <w:r>
              <w:rPr>
                <w:rFonts w:ascii="Arial Narrow" w:eastAsia="Times New Roman" w:hAnsi="Arial Narrow" w:cs="Segoe UI"/>
                <w:bCs/>
                <w:sz w:val="24"/>
                <w:szCs w:val="24"/>
                <w:lang w:eastAsia="sl-SI"/>
              </w:rPr>
              <w:t>..EUR</w:t>
            </w:r>
          </w:p>
        </w:tc>
      </w:tr>
      <w:tr w:rsidR="002A68C3" w14:paraId="10F6C231" w14:textId="77777777" w:rsidTr="002A68C3">
        <w:trPr>
          <w:gridAfter w:val="1"/>
          <w:wAfter w:w="219" w:type="dxa"/>
        </w:trPr>
        <w:tc>
          <w:tcPr>
            <w:tcW w:w="6663" w:type="dxa"/>
            <w:gridSpan w:val="2"/>
            <w:tcBorders>
              <w:top w:val="single" w:sz="4" w:space="0" w:color="auto"/>
              <w:left w:val="single" w:sz="4" w:space="0" w:color="auto"/>
              <w:bottom w:val="single" w:sz="4" w:space="0" w:color="auto"/>
              <w:right w:val="single" w:sz="4" w:space="0" w:color="auto"/>
            </w:tcBorders>
          </w:tcPr>
          <w:p w14:paraId="41C283E6" w14:textId="77777777" w:rsidR="002A68C3" w:rsidRDefault="002A68C3">
            <w:pPr>
              <w:spacing w:line="240" w:lineRule="auto"/>
              <w:rPr>
                <w:rFonts w:ascii="Arial Narrow" w:eastAsia="Times New Roman" w:hAnsi="Arial Narrow" w:cs="Segoe UI"/>
                <w:sz w:val="24"/>
                <w:szCs w:val="24"/>
                <w:lang w:eastAsia="sl-SI"/>
              </w:rPr>
            </w:pPr>
            <w:r>
              <w:rPr>
                <w:rFonts w:ascii="Arial Narrow" w:eastAsia="Times New Roman" w:hAnsi="Arial Narrow" w:cs="Segoe UI"/>
                <w:sz w:val="24"/>
                <w:szCs w:val="24"/>
                <w:lang w:eastAsia="sl-SI"/>
              </w:rPr>
              <w:t>DDV – 22 %</w:t>
            </w:r>
          </w:p>
          <w:p w14:paraId="5E4ADEF4" w14:textId="77777777" w:rsidR="002A68C3" w:rsidRDefault="002A68C3">
            <w:pPr>
              <w:spacing w:line="240" w:lineRule="auto"/>
            </w:pPr>
          </w:p>
          <w:p w14:paraId="79580CA8" w14:textId="77777777" w:rsidR="002A68C3" w:rsidRDefault="002A68C3">
            <w:pPr>
              <w:spacing w:line="240" w:lineRule="auto"/>
              <w:rPr>
                <w:rFonts w:ascii="Arial Narrow" w:eastAsia="Times New Roman" w:hAnsi="Arial Narrow" w:cs="Segoe UI"/>
                <w:sz w:val="24"/>
                <w:szCs w:val="24"/>
                <w:lang w:eastAsia="sl-SI"/>
              </w:rPr>
            </w:pPr>
          </w:p>
        </w:tc>
        <w:tc>
          <w:tcPr>
            <w:tcW w:w="2941" w:type="dxa"/>
            <w:gridSpan w:val="2"/>
            <w:tcBorders>
              <w:top w:val="single" w:sz="4" w:space="0" w:color="auto"/>
              <w:left w:val="single" w:sz="4" w:space="0" w:color="auto"/>
              <w:bottom w:val="single" w:sz="4" w:space="0" w:color="auto"/>
              <w:right w:val="single" w:sz="4" w:space="0" w:color="auto"/>
            </w:tcBorders>
          </w:tcPr>
          <w:p w14:paraId="41EA76F4" w14:textId="77777777" w:rsidR="002A68C3" w:rsidRDefault="002A68C3">
            <w:pPr>
              <w:spacing w:line="240" w:lineRule="auto"/>
              <w:rPr>
                <w:rFonts w:ascii="Arial Narrow" w:eastAsia="Arial Narrow" w:hAnsi="Arial Narrow" w:cs="Arial Narrow"/>
                <w:sz w:val="24"/>
                <w:szCs w:val="24"/>
                <w:lang w:eastAsia="sl-SI"/>
              </w:rPr>
            </w:pPr>
          </w:p>
          <w:p w14:paraId="5AE23419" w14:textId="77777777" w:rsidR="002A68C3" w:rsidRDefault="002A68C3">
            <w:pPr>
              <w:spacing w:line="240" w:lineRule="auto"/>
              <w:rPr>
                <w:rFonts w:ascii="Arial Narrow" w:eastAsia="Arial Narrow" w:hAnsi="Arial Narrow" w:cs="Arial Narrow"/>
                <w:sz w:val="24"/>
                <w:szCs w:val="24"/>
                <w:lang w:eastAsia="sl-SI"/>
              </w:rPr>
            </w:pPr>
            <w:r>
              <w:rPr>
                <w:rFonts w:ascii="Arial Narrow" w:eastAsia="Arial Narrow" w:hAnsi="Arial Narrow" w:cs="Arial Narrow"/>
                <w:sz w:val="24"/>
                <w:szCs w:val="24"/>
                <w:lang w:eastAsia="sl-SI"/>
              </w:rPr>
              <w:t>……………..……………</w:t>
            </w:r>
            <w:r>
              <w:rPr>
                <w:rFonts w:ascii="Arial Narrow" w:eastAsia="Times New Roman" w:hAnsi="Arial Narrow" w:cs="Segoe UI"/>
                <w:sz w:val="24"/>
                <w:szCs w:val="24"/>
                <w:lang w:eastAsia="sl-SI"/>
              </w:rPr>
              <w:t>..EUR</w:t>
            </w:r>
          </w:p>
          <w:p w14:paraId="32F58B88" w14:textId="77777777" w:rsidR="002A68C3" w:rsidRDefault="002A68C3">
            <w:pPr>
              <w:spacing w:line="240" w:lineRule="auto"/>
            </w:pPr>
          </w:p>
        </w:tc>
      </w:tr>
      <w:tr w:rsidR="002A68C3" w14:paraId="52B65969" w14:textId="77777777" w:rsidTr="002A68C3">
        <w:trPr>
          <w:gridAfter w:val="1"/>
          <w:wAfter w:w="219" w:type="dxa"/>
        </w:trPr>
        <w:tc>
          <w:tcPr>
            <w:tcW w:w="6663" w:type="dxa"/>
            <w:gridSpan w:val="2"/>
            <w:tcBorders>
              <w:top w:val="single" w:sz="4" w:space="0" w:color="auto"/>
              <w:left w:val="single" w:sz="4" w:space="0" w:color="auto"/>
              <w:bottom w:val="single" w:sz="4" w:space="0" w:color="auto"/>
              <w:right w:val="single" w:sz="4" w:space="0" w:color="auto"/>
            </w:tcBorders>
          </w:tcPr>
          <w:p w14:paraId="658486D9" w14:textId="77777777" w:rsidR="002A68C3" w:rsidRDefault="002A68C3">
            <w:pPr>
              <w:spacing w:line="240" w:lineRule="auto"/>
              <w:rPr>
                <w:rFonts w:ascii="Arial Narrow" w:eastAsia="Times New Roman" w:hAnsi="Arial Narrow" w:cs="Segoe UI"/>
                <w:b/>
                <w:sz w:val="24"/>
                <w:szCs w:val="24"/>
                <w:lang w:eastAsia="sl-SI"/>
              </w:rPr>
            </w:pPr>
          </w:p>
          <w:p w14:paraId="283623C0" w14:textId="77777777" w:rsidR="002A68C3" w:rsidRDefault="002A68C3">
            <w:pPr>
              <w:spacing w:line="240" w:lineRule="auto"/>
              <w:rPr>
                <w:b/>
                <w:bCs/>
              </w:rPr>
            </w:pPr>
            <w:r>
              <w:rPr>
                <w:rFonts w:ascii="Arial Narrow" w:eastAsia="Times New Roman" w:hAnsi="Arial Narrow" w:cs="Segoe UI"/>
                <w:b/>
                <w:bCs/>
                <w:sz w:val="24"/>
                <w:szCs w:val="24"/>
                <w:lang w:eastAsia="sl-SI"/>
              </w:rPr>
              <w:t xml:space="preserve">S K U P A J  z DDV (merilo) </w:t>
            </w:r>
          </w:p>
        </w:tc>
        <w:tc>
          <w:tcPr>
            <w:tcW w:w="2941" w:type="dxa"/>
            <w:gridSpan w:val="2"/>
            <w:tcBorders>
              <w:top w:val="single" w:sz="4" w:space="0" w:color="auto"/>
              <w:left w:val="single" w:sz="4" w:space="0" w:color="auto"/>
              <w:bottom w:val="single" w:sz="4" w:space="0" w:color="auto"/>
              <w:right w:val="single" w:sz="4" w:space="0" w:color="auto"/>
            </w:tcBorders>
          </w:tcPr>
          <w:p w14:paraId="40064C53" w14:textId="77777777" w:rsidR="002A68C3" w:rsidRDefault="002A68C3">
            <w:pPr>
              <w:spacing w:line="240" w:lineRule="auto"/>
              <w:rPr>
                <w:rFonts w:ascii="Arial Narrow" w:eastAsia="Arial Narrow" w:hAnsi="Arial Narrow" w:cs="Arial Narrow"/>
                <w:b/>
                <w:sz w:val="24"/>
                <w:szCs w:val="24"/>
                <w:lang w:eastAsia="sl-SI"/>
              </w:rPr>
            </w:pPr>
          </w:p>
          <w:p w14:paraId="4CAAE23F" w14:textId="77777777" w:rsidR="002A68C3" w:rsidRDefault="002A68C3">
            <w:pPr>
              <w:spacing w:line="240" w:lineRule="auto"/>
              <w:rPr>
                <w:b/>
                <w:bCs/>
              </w:rPr>
            </w:pPr>
            <w:r>
              <w:rPr>
                <w:rFonts w:ascii="Arial Narrow" w:eastAsia="Arial Narrow" w:hAnsi="Arial Narrow" w:cs="Arial Narrow"/>
                <w:b/>
                <w:bCs/>
                <w:sz w:val="24"/>
                <w:szCs w:val="24"/>
                <w:lang w:eastAsia="sl-SI"/>
              </w:rPr>
              <w:t>……………………………</w:t>
            </w:r>
            <w:r>
              <w:rPr>
                <w:rFonts w:ascii="Arial Narrow" w:eastAsia="Times New Roman" w:hAnsi="Arial Narrow" w:cs="Segoe UI"/>
                <w:b/>
                <w:bCs/>
                <w:sz w:val="24"/>
                <w:szCs w:val="24"/>
                <w:lang w:eastAsia="sl-SI"/>
              </w:rPr>
              <w:t>..EUR</w:t>
            </w:r>
          </w:p>
        </w:tc>
      </w:tr>
    </w:tbl>
    <w:p w14:paraId="3890F8C5" w14:textId="77777777" w:rsidR="002A68C3" w:rsidRDefault="002A68C3" w:rsidP="002A68C3">
      <w:pPr>
        <w:rPr>
          <w:szCs w:val="20"/>
        </w:rPr>
      </w:pPr>
    </w:p>
    <w:p w14:paraId="2CA47F6D" w14:textId="77777777" w:rsidR="002A68C3" w:rsidRDefault="002A68C3" w:rsidP="002A68C3">
      <w:pPr>
        <w:rPr>
          <w:szCs w:val="20"/>
        </w:rPr>
      </w:pPr>
    </w:p>
    <w:p w14:paraId="3DB9349E" w14:textId="77777777" w:rsidR="002A68C3" w:rsidRDefault="002A68C3" w:rsidP="002A68C3">
      <w:pPr>
        <w:rPr>
          <w:szCs w:val="20"/>
        </w:rPr>
      </w:pPr>
    </w:p>
    <w:p w14:paraId="052457D6" w14:textId="77777777" w:rsidR="002A68C3" w:rsidRDefault="002A68C3" w:rsidP="002A68C3">
      <w:pPr>
        <w:rPr>
          <w:szCs w:val="20"/>
        </w:rPr>
      </w:pPr>
    </w:p>
    <w:p w14:paraId="5E4A5653" w14:textId="77777777" w:rsidR="002A68C3" w:rsidRDefault="002A68C3" w:rsidP="002A68C3">
      <w:pPr>
        <w:rPr>
          <w:szCs w:val="20"/>
        </w:rPr>
      </w:pPr>
    </w:p>
    <w:p w14:paraId="64DEA716" w14:textId="77777777" w:rsidR="002A68C3" w:rsidRDefault="002A68C3" w:rsidP="002A68C3">
      <w:pPr>
        <w:rPr>
          <w:szCs w:val="20"/>
        </w:rPr>
      </w:pPr>
    </w:p>
    <w:p w14:paraId="4CBCD746" w14:textId="77777777" w:rsidR="002A68C3" w:rsidRDefault="002A68C3" w:rsidP="002A68C3">
      <w:pPr>
        <w:rPr>
          <w:szCs w:val="20"/>
        </w:rPr>
      </w:pPr>
    </w:p>
    <w:p w14:paraId="039B81EF" w14:textId="77777777" w:rsidR="002A68C3" w:rsidRDefault="002A68C3" w:rsidP="002A68C3">
      <w:pPr>
        <w:rPr>
          <w:szCs w:val="20"/>
        </w:rPr>
      </w:pPr>
    </w:p>
    <w:p w14:paraId="7FD457B5" w14:textId="77777777" w:rsidR="002A68C3" w:rsidRDefault="002A68C3" w:rsidP="002A68C3">
      <w:pPr>
        <w:rPr>
          <w:szCs w:val="20"/>
        </w:rPr>
      </w:pPr>
    </w:p>
    <w:p w14:paraId="1035A934" w14:textId="77777777" w:rsidR="002A68C3" w:rsidRDefault="002A68C3" w:rsidP="002A68C3">
      <w:pPr>
        <w:rPr>
          <w:szCs w:val="20"/>
        </w:rPr>
      </w:pPr>
    </w:p>
    <w:p w14:paraId="75A8D979" w14:textId="77777777" w:rsidR="002A68C3" w:rsidRDefault="002A68C3" w:rsidP="002A68C3">
      <w:pPr>
        <w:rPr>
          <w:szCs w:val="20"/>
        </w:rPr>
      </w:pPr>
    </w:p>
    <w:tbl>
      <w:tblPr>
        <w:tblW w:w="0" w:type="auto"/>
        <w:tblInd w:w="108" w:type="dxa"/>
        <w:tblLayout w:type="fixed"/>
        <w:tblLook w:val="04A0" w:firstRow="1" w:lastRow="0" w:firstColumn="1" w:lastColumn="0" w:noHBand="0" w:noVBand="1"/>
      </w:tblPr>
      <w:tblGrid>
        <w:gridCol w:w="4080"/>
        <w:gridCol w:w="4665"/>
      </w:tblGrid>
      <w:tr w:rsidR="002A68C3" w14:paraId="7F0E8783" w14:textId="77777777" w:rsidTr="002A68C3">
        <w:tc>
          <w:tcPr>
            <w:tcW w:w="4080" w:type="dxa"/>
            <w:vAlign w:val="center"/>
            <w:hideMark/>
          </w:tcPr>
          <w:p w14:paraId="69ABEFE4" w14:textId="77777777" w:rsidR="002A68C3" w:rsidRDefault="002A68C3">
            <w:pPr>
              <w:spacing w:line="240" w:lineRule="auto"/>
              <w:jc w:val="left"/>
            </w:pPr>
            <w:r>
              <w:rPr>
                <w:color w:val="000000"/>
                <w:position w:val="-1"/>
                <w:sz w:val="18"/>
                <w:szCs w:val="18"/>
              </w:rPr>
              <w:t>Kraj in datum:</w:t>
            </w:r>
          </w:p>
        </w:tc>
        <w:tc>
          <w:tcPr>
            <w:tcW w:w="4665" w:type="dxa"/>
            <w:vAlign w:val="center"/>
            <w:hideMark/>
          </w:tcPr>
          <w:p w14:paraId="041EDE44" w14:textId="77777777" w:rsidR="002A68C3" w:rsidRDefault="002A68C3">
            <w:pPr>
              <w:spacing w:line="240" w:lineRule="auto"/>
              <w:jc w:val="center"/>
            </w:pPr>
            <w:r>
              <w:rPr>
                <w:color w:val="000000"/>
                <w:position w:val="-1"/>
                <w:sz w:val="18"/>
                <w:szCs w:val="18"/>
              </w:rPr>
              <w:t xml:space="preserve">Ime in priimek odgovorne osebe ponudnika: </w:t>
            </w:r>
          </w:p>
          <w:p w14:paraId="2F41816A" w14:textId="77777777" w:rsidR="002A68C3" w:rsidRDefault="002A68C3">
            <w:pPr>
              <w:spacing w:line="240" w:lineRule="auto"/>
              <w:jc w:val="center"/>
            </w:pPr>
            <w:r>
              <w:rPr>
                <w:color w:val="000000"/>
                <w:position w:val="-1"/>
                <w:sz w:val="18"/>
                <w:szCs w:val="18"/>
              </w:rPr>
              <w:t>___________________________________</w:t>
            </w:r>
          </w:p>
        </w:tc>
      </w:tr>
    </w:tbl>
    <w:p w14:paraId="6B719BC8" w14:textId="77777777" w:rsidR="002A68C3" w:rsidRDefault="002A68C3" w:rsidP="002A68C3">
      <w:pPr>
        <w:jc w:val="right"/>
        <w:rPr>
          <w:b/>
          <w:i/>
        </w:rPr>
      </w:pPr>
    </w:p>
    <w:p w14:paraId="007236C7" w14:textId="77777777" w:rsidR="002A68C3" w:rsidRDefault="002A68C3" w:rsidP="002A68C3">
      <w:pPr>
        <w:spacing w:line="276" w:lineRule="auto"/>
        <w:rPr>
          <w:b/>
          <w:sz w:val="14"/>
          <w:szCs w:val="14"/>
        </w:rPr>
      </w:pPr>
    </w:p>
    <w:p w14:paraId="38AC3228" w14:textId="77777777" w:rsidR="002A68C3" w:rsidRDefault="002A68C3" w:rsidP="002A68C3">
      <w:pPr>
        <w:spacing w:line="276" w:lineRule="auto"/>
        <w:rPr>
          <w:b/>
          <w:sz w:val="14"/>
          <w:szCs w:val="14"/>
        </w:rPr>
      </w:pPr>
    </w:p>
    <w:p w14:paraId="410CF569" w14:textId="77777777" w:rsidR="002A68C3" w:rsidRDefault="002A68C3" w:rsidP="002A68C3">
      <w:pPr>
        <w:spacing w:line="276" w:lineRule="auto"/>
        <w:rPr>
          <w:b/>
          <w:sz w:val="14"/>
          <w:szCs w:val="14"/>
        </w:rPr>
      </w:pPr>
    </w:p>
    <w:p w14:paraId="292F8A06" w14:textId="77777777" w:rsidR="002A68C3" w:rsidRDefault="002A68C3" w:rsidP="002A68C3">
      <w:pPr>
        <w:spacing w:line="276" w:lineRule="auto"/>
        <w:rPr>
          <w:b/>
          <w:sz w:val="14"/>
          <w:szCs w:val="14"/>
        </w:rPr>
      </w:pPr>
    </w:p>
    <w:p w14:paraId="1FCEC998" w14:textId="77777777" w:rsidR="002A68C3" w:rsidRDefault="002A68C3" w:rsidP="002A68C3">
      <w:pPr>
        <w:spacing w:line="276" w:lineRule="auto"/>
        <w:rPr>
          <w:b/>
          <w:sz w:val="14"/>
          <w:szCs w:val="14"/>
        </w:rPr>
      </w:pPr>
    </w:p>
    <w:p w14:paraId="5B1895A6" w14:textId="77777777" w:rsidR="002A68C3" w:rsidRDefault="002A68C3" w:rsidP="002A68C3">
      <w:pPr>
        <w:spacing w:line="276" w:lineRule="auto"/>
        <w:rPr>
          <w:b/>
          <w:sz w:val="14"/>
          <w:szCs w:val="14"/>
        </w:rPr>
      </w:pPr>
    </w:p>
    <w:p w14:paraId="5931DB71" w14:textId="77777777" w:rsidR="002A68C3" w:rsidRDefault="002A68C3" w:rsidP="002A68C3">
      <w:pPr>
        <w:spacing w:line="276" w:lineRule="auto"/>
        <w:rPr>
          <w:b/>
          <w:sz w:val="14"/>
          <w:szCs w:val="14"/>
        </w:rPr>
      </w:pPr>
    </w:p>
    <w:p w14:paraId="68BC6B98" w14:textId="77777777" w:rsidR="002A68C3" w:rsidRDefault="002A68C3" w:rsidP="002A68C3">
      <w:pPr>
        <w:spacing w:line="276" w:lineRule="auto"/>
        <w:rPr>
          <w:b/>
          <w:sz w:val="14"/>
          <w:szCs w:val="14"/>
        </w:rPr>
      </w:pPr>
    </w:p>
    <w:p w14:paraId="1F78957D" w14:textId="77777777" w:rsidR="002A68C3" w:rsidRDefault="002A68C3" w:rsidP="002A68C3">
      <w:pPr>
        <w:spacing w:line="276" w:lineRule="auto"/>
        <w:rPr>
          <w:b/>
          <w:sz w:val="14"/>
          <w:szCs w:val="14"/>
        </w:rPr>
      </w:pPr>
    </w:p>
    <w:p w14:paraId="700BAC22" w14:textId="77777777" w:rsidR="002A68C3" w:rsidRDefault="002A68C3" w:rsidP="002A68C3">
      <w:pPr>
        <w:spacing w:line="276" w:lineRule="auto"/>
        <w:rPr>
          <w:b/>
          <w:sz w:val="14"/>
          <w:szCs w:val="14"/>
        </w:rPr>
      </w:pPr>
    </w:p>
    <w:p w14:paraId="0AD77862" w14:textId="77777777" w:rsidR="002A68C3" w:rsidRDefault="002A68C3" w:rsidP="002A68C3">
      <w:pPr>
        <w:spacing w:line="276" w:lineRule="auto"/>
        <w:rPr>
          <w:b/>
          <w:sz w:val="14"/>
          <w:szCs w:val="14"/>
        </w:rPr>
      </w:pPr>
    </w:p>
    <w:p w14:paraId="07320DF7" w14:textId="77777777" w:rsidR="002A68C3" w:rsidRDefault="002A68C3" w:rsidP="002A68C3">
      <w:pPr>
        <w:spacing w:line="276" w:lineRule="auto"/>
        <w:rPr>
          <w:b/>
          <w:sz w:val="14"/>
          <w:szCs w:val="14"/>
        </w:rPr>
      </w:pPr>
    </w:p>
    <w:p w14:paraId="264E5F59" w14:textId="77777777" w:rsidR="002A68C3" w:rsidRDefault="002A68C3" w:rsidP="002A68C3">
      <w:pPr>
        <w:spacing w:line="276" w:lineRule="auto"/>
        <w:rPr>
          <w:b/>
          <w:sz w:val="14"/>
          <w:szCs w:val="14"/>
        </w:rPr>
      </w:pPr>
    </w:p>
    <w:p w14:paraId="27ACB007" w14:textId="77777777" w:rsidR="002A68C3" w:rsidRDefault="002A68C3" w:rsidP="002A68C3">
      <w:pPr>
        <w:spacing w:line="276" w:lineRule="auto"/>
        <w:rPr>
          <w:b/>
          <w:sz w:val="14"/>
          <w:szCs w:val="14"/>
        </w:rPr>
      </w:pPr>
    </w:p>
    <w:p w14:paraId="26E9B617" w14:textId="77777777" w:rsidR="002A68C3" w:rsidRDefault="002A68C3" w:rsidP="002A68C3">
      <w:pPr>
        <w:spacing w:line="276" w:lineRule="auto"/>
        <w:rPr>
          <w:b/>
          <w:sz w:val="14"/>
          <w:szCs w:val="14"/>
        </w:rPr>
      </w:pPr>
    </w:p>
    <w:p w14:paraId="6EFB5703" w14:textId="77777777" w:rsidR="002A68C3" w:rsidRDefault="002A68C3" w:rsidP="002A68C3">
      <w:pPr>
        <w:spacing w:line="276" w:lineRule="auto"/>
        <w:rPr>
          <w:b/>
          <w:sz w:val="14"/>
          <w:szCs w:val="14"/>
        </w:rPr>
      </w:pPr>
    </w:p>
    <w:p w14:paraId="3B45F2F2" w14:textId="77777777" w:rsidR="002A68C3" w:rsidRDefault="002A68C3" w:rsidP="002A68C3">
      <w:pPr>
        <w:spacing w:line="276" w:lineRule="auto"/>
        <w:rPr>
          <w:b/>
          <w:sz w:val="14"/>
          <w:szCs w:val="14"/>
        </w:rPr>
      </w:pPr>
    </w:p>
    <w:p w14:paraId="0585F447" w14:textId="77777777" w:rsidR="002A68C3" w:rsidRDefault="002A68C3" w:rsidP="002A68C3">
      <w:pPr>
        <w:spacing w:line="276" w:lineRule="auto"/>
        <w:jc w:val="right"/>
        <w:rPr>
          <w:sz w:val="18"/>
          <w:szCs w:val="18"/>
        </w:rPr>
      </w:pPr>
      <w:bookmarkStart w:id="48" w:name="_Hlk485723233"/>
    </w:p>
    <w:p w14:paraId="7EF8EA68" w14:textId="77777777" w:rsidR="002A68C3" w:rsidRDefault="002A68C3" w:rsidP="002A68C3">
      <w:pPr>
        <w:keepNext/>
        <w:keepLines/>
        <w:numPr>
          <w:ilvl w:val="0"/>
          <w:numId w:val="20"/>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rPr>
        <w:lastRenderedPageBreak/>
        <w:t>ESPD</w:t>
      </w:r>
    </w:p>
    <w:p w14:paraId="2E4594D7" w14:textId="77777777" w:rsidR="002A68C3" w:rsidRDefault="002A68C3" w:rsidP="002A68C3">
      <w:pPr>
        <w:spacing w:after="120" w:line="276" w:lineRule="auto"/>
        <w:jc w:val="left"/>
        <w:rPr>
          <w:rFonts w:eastAsia="Times New Roman"/>
          <w:b/>
          <w:bCs/>
          <w:sz w:val="22"/>
          <w:szCs w:val="28"/>
          <w:lang w:val="x-none"/>
        </w:rPr>
      </w:pPr>
    </w:p>
    <w:bookmarkEnd w:id="48"/>
    <w:p w14:paraId="3E6BB5BA" w14:textId="77777777" w:rsidR="002A68C3" w:rsidRDefault="002A68C3" w:rsidP="002A68C3">
      <w:pPr>
        <w:spacing w:after="200" w:line="276" w:lineRule="auto"/>
        <w:jc w:val="left"/>
      </w:pPr>
      <w:r>
        <w:rPr>
          <w:sz w:val="18"/>
          <w:szCs w:val="18"/>
        </w:rPr>
        <w:t xml:space="preserve">Zahtevan dokument elektronsko podpišete in ga dodate na portal </w:t>
      </w:r>
      <w:proofErr w:type="spellStart"/>
      <w:r>
        <w:rPr>
          <w:sz w:val="18"/>
          <w:szCs w:val="18"/>
        </w:rPr>
        <w:t>eJN</w:t>
      </w:r>
      <w:proofErr w:type="spellEnd"/>
      <w:r>
        <w:rPr>
          <w:sz w:val="18"/>
          <w:szCs w:val="18"/>
        </w:rPr>
        <w:t xml:space="preserve"> pod rubriko drugi dokumenti. </w:t>
      </w:r>
    </w:p>
    <w:p w14:paraId="45276E32" w14:textId="77777777" w:rsidR="002A68C3" w:rsidRDefault="002A68C3" w:rsidP="002A68C3">
      <w:pPr>
        <w:spacing w:after="200" w:line="276" w:lineRule="auto"/>
        <w:jc w:val="left"/>
      </w:pPr>
      <w:r>
        <w:rPr>
          <w:i/>
          <w:sz w:val="18"/>
          <w:szCs w:val="18"/>
        </w:rPr>
        <w:t xml:space="preserve">Vsak dokument mora biti elektronsko podpisan ali pa ročno podpisan in žigosan in potem skeniran v </w:t>
      </w:r>
      <w:proofErr w:type="spellStart"/>
      <w:r>
        <w:rPr>
          <w:i/>
          <w:sz w:val="18"/>
          <w:szCs w:val="18"/>
        </w:rPr>
        <w:t>pdf</w:t>
      </w:r>
      <w:proofErr w:type="spellEnd"/>
      <w:r>
        <w:rPr>
          <w:i/>
          <w:sz w:val="18"/>
          <w:szCs w:val="18"/>
        </w:rPr>
        <w:t xml:space="preserve"> obliki (če ni elektronsko podpisan) ter priložen v razdelek drugo.</w:t>
      </w:r>
    </w:p>
    <w:p w14:paraId="14BB54E6" w14:textId="77777777" w:rsidR="002A68C3" w:rsidRDefault="002A68C3" w:rsidP="002A68C3">
      <w:pPr>
        <w:spacing w:after="200" w:line="276" w:lineRule="auto"/>
        <w:jc w:val="left"/>
        <w:rPr>
          <w:rFonts w:ascii="Helvetica" w:hAnsi="Helvetica" w:cs="Helvetica"/>
          <w:i/>
          <w:sz w:val="22"/>
          <w:szCs w:val="18"/>
        </w:rPr>
      </w:pPr>
    </w:p>
    <w:p w14:paraId="71B4C222" w14:textId="77777777" w:rsidR="002A68C3" w:rsidRDefault="002A68C3" w:rsidP="002A68C3">
      <w:pPr>
        <w:spacing w:after="200" w:line="276" w:lineRule="auto"/>
        <w:jc w:val="left"/>
        <w:rPr>
          <w:rFonts w:ascii="Helvetica" w:hAnsi="Helvetica" w:cs="Helvetica"/>
          <w:sz w:val="22"/>
        </w:rPr>
      </w:pPr>
    </w:p>
    <w:p w14:paraId="3E88969A" w14:textId="77777777" w:rsidR="002A68C3" w:rsidRDefault="002A68C3" w:rsidP="002A68C3">
      <w:pPr>
        <w:spacing w:after="200" w:line="276" w:lineRule="auto"/>
        <w:jc w:val="left"/>
        <w:rPr>
          <w:rFonts w:ascii="Helvetica" w:hAnsi="Helvetica" w:cs="Helvetica"/>
          <w:sz w:val="22"/>
        </w:rPr>
      </w:pPr>
    </w:p>
    <w:p w14:paraId="19065C5A" w14:textId="77777777" w:rsidR="002A68C3" w:rsidRDefault="002A68C3" w:rsidP="002A68C3">
      <w:pPr>
        <w:spacing w:after="200" w:line="276" w:lineRule="auto"/>
        <w:jc w:val="left"/>
        <w:rPr>
          <w:rFonts w:ascii="Helvetica" w:hAnsi="Helvetica" w:cs="Helvetica"/>
          <w:sz w:val="22"/>
        </w:rPr>
      </w:pPr>
    </w:p>
    <w:p w14:paraId="2411AA56" w14:textId="77777777" w:rsidR="002A68C3" w:rsidRDefault="002A68C3" w:rsidP="002A68C3">
      <w:pPr>
        <w:spacing w:after="200" w:line="276" w:lineRule="auto"/>
        <w:jc w:val="left"/>
        <w:rPr>
          <w:rFonts w:ascii="Helvetica" w:hAnsi="Helvetica" w:cs="Helvetica"/>
          <w:sz w:val="22"/>
        </w:rPr>
      </w:pPr>
    </w:p>
    <w:p w14:paraId="54C05D36" w14:textId="77777777" w:rsidR="002A68C3" w:rsidRDefault="002A68C3" w:rsidP="002A68C3">
      <w:pPr>
        <w:spacing w:after="200" w:line="276" w:lineRule="auto"/>
        <w:jc w:val="left"/>
        <w:rPr>
          <w:rFonts w:ascii="Helvetica" w:hAnsi="Helvetica" w:cs="Helvetica"/>
          <w:sz w:val="22"/>
        </w:rPr>
      </w:pPr>
    </w:p>
    <w:p w14:paraId="72C4D4C1" w14:textId="77777777" w:rsidR="002A68C3" w:rsidRDefault="002A68C3" w:rsidP="002A68C3">
      <w:pPr>
        <w:spacing w:after="200" w:line="276" w:lineRule="auto"/>
        <w:jc w:val="left"/>
        <w:rPr>
          <w:rFonts w:ascii="Helvetica" w:hAnsi="Helvetica" w:cs="Helvetica"/>
          <w:sz w:val="22"/>
        </w:rPr>
      </w:pPr>
    </w:p>
    <w:p w14:paraId="0422DEC9" w14:textId="77777777" w:rsidR="002A68C3" w:rsidRDefault="002A68C3" w:rsidP="002A68C3">
      <w:pPr>
        <w:spacing w:after="200" w:line="276" w:lineRule="auto"/>
        <w:jc w:val="left"/>
        <w:rPr>
          <w:rFonts w:ascii="Helvetica" w:hAnsi="Helvetica" w:cs="Helvetica"/>
          <w:sz w:val="22"/>
        </w:rPr>
      </w:pPr>
    </w:p>
    <w:p w14:paraId="48C9836F" w14:textId="77777777" w:rsidR="002A68C3" w:rsidRDefault="002A68C3" w:rsidP="002A68C3">
      <w:pPr>
        <w:spacing w:after="200" w:line="276" w:lineRule="auto"/>
        <w:jc w:val="left"/>
        <w:rPr>
          <w:rFonts w:ascii="Helvetica" w:hAnsi="Helvetica" w:cs="Helvetica"/>
          <w:sz w:val="22"/>
        </w:rPr>
      </w:pPr>
    </w:p>
    <w:p w14:paraId="75C41EED" w14:textId="77777777" w:rsidR="002A68C3" w:rsidRDefault="002A68C3" w:rsidP="002A68C3">
      <w:pPr>
        <w:spacing w:after="200" w:line="276" w:lineRule="auto"/>
        <w:jc w:val="left"/>
        <w:rPr>
          <w:rFonts w:ascii="Helvetica" w:hAnsi="Helvetica" w:cs="Helvetica"/>
          <w:sz w:val="22"/>
        </w:rPr>
      </w:pPr>
    </w:p>
    <w:p w14:paraId="7FE34F9F" w14:textId="77777777" w:rsidR="002A68C3" w:rsidRDefault="002A68C3" w:rsidP="002A68C3">
      <w:pPr>
        <w:spacing w:after="200" w:line="276" w:lineRule="auto"/>
        <w:jc w:val="left"/>
        <w:rPr>
          <w:rFonts w:ascii="Helvetica" w:hAnsi="Helvetica" w:cs="Helvetica"/>
          <w:sz w:val="22"/>
        </w:rPr>
      </w:pPr>
    </w:p>
    <w:p w14:paraId="4E728BC2" w14:textId="77777777" w:rsidR="002A68C3" w:rsidRDefault="002A68C3" w:rsidP="002A68C3">
      <w:pPr>
        <w:spacing w:after="200" w:line="276" w:lineRule="auto"/>
        <w:jc w:val="left"/>
        <w:rPr>
          <w:rFonts w:ascii="Helvetica" w:hAnsi="Helvetica" w:cs="Helvetica"/>
          <w:sz w:val="22"/>
        </w:rPr>
      </w:pPr>
    </w:p>
    <w:p w14:paraId="1B687B34" w14:textId="77777777" w:rsidR="002A68C3" w:rsidRDefault="002A68C3" w:rsidP="002A68C3">
      <w:pPr>
        <w:spacing w:after="200" w:line="276" w:lineRule="auto"/>
        <w:jc w:val="left"/>
        <w:rPr>
          <w:rFonts w:ascii="Helvetica" w:hAnsi="Helvetica" w:cs="Helvetica"/>
          <w:sz w:val="22"/>
        </w:rPr>
      </w:pPr>
    </w:p>
    <w:p w14:paraId="124B38AF" w14:textId="77777777" w:rsidR="002A68C3" w:rsidRDefault="002A68C3" w:rsidP="002A68C3">
      <w:pPr>
        <w:spacing w:after="200" w:line="276" w:lineRule="auto"/>
        <w:jc w:val="left"/>
        <w:rPr>
          <w:rFonts w:ascii="Helvetica" w:hAnsi="Helvetica" w:cs="Helvetica"/>
          <w:sz w:val="22"/>
        </w:rPr>
      </w:pPr>
    </w:p>
    <w:p w14:paraId="6ACA4D4A" w14:textId="77777777" w:rsidR="002A68C3" w:rsidRDefault="002A68C3" w:rsidP="002A68C3">
      <w:pPr>
        <w:spacing w:after="200" w:line="276" w:lineRule="auto"/>
        <w:jc w:val="left"/>
        <w:rPr>
          <w:rFonts w:ascii="Helvetica" w:hAnsi="Helvetica" w:cs="Helvetica"/>
          <w:sz w:val="22"/>
        </w:rPr>
      </w:pPr>
    </w:p>
    <w:p w14:paraId="6E04072B" w14:textId="77777777" w:rsidR="002A68C3" w:rsidRDefault="002A68C3" w:rsidP="002A68C3">
      <w:pPr>
        <w:spacing w:after="200" w:line="276" w:lineRule="auto"/>
        <w:jc w:val="left"/>
        <w:rPr>
          <w:rFonts w:ascii="Helvetica" w:hAnsi="Helvetica" w:cs="Helvetica"/>
          <w:sz w:val="22"/>
        </w:rPr>
      </w:pPr>
    </w:p>
    <w:p w14:paraId="2B93DD0E" w14:textId="77777777" w:rsidR="002A68C3" w:rsidRDefault="002A68C3" w:rsidP="002A68C3">
      <w:pPr>
        <w:spacing w:after="200" w:line="276" w:lineRule="auto"/>
        <w:jc w:val="left"/>
        <w:rPr>
          <w:rFonts w:ascii="Helvetica" w:hAnsi="Helvetica" w:cs="Helvetica"/>
          <w:sz w:val="22"/>
        </w:rPr>
      </w:pPr>
    </w:p>
    <w:p w14:paraId="6294333B" w14:textId="77777777" w:rsidR="002A68C3" w:rsidRDefault="002A68C3" w:rsidP="002A68C3">
      <w:pPr>
        <w:spacing w:after="200" w:line="276" w:lineRule="auto"/>
        <w:jc w:val="left"/>
        <w:rPr>
          <w:rFonts w:ascii="Helvetica" w:hAnsi="Helvetica" w:cs="Helvetica"/>
          <w:sz w:val="22"/>
        </w:rPr>
      </w:pPr>
    </w:p>
    <w:p w14:paraId="6A7E53C5" w14:textId="77777777" w:rsidR="002A68C3" w:rsidRDefault="002A68C3" w:rsidP="002A68C3">
      <w:pPr>
        <w:spacing w:after="200" w:line="276" w:lineRule="auto"/>
        <w:jc w:val="left"/>
        <w:rPr>
          <w:rFonts w:ascii="Helvetica" w:hAnsi="Helvetica" w:cs="Helvetica"/>
          <w:sz w:val="22"/>
        </w:rPr>
      </w:pPr>
    </w:p>
    <w:p w14:paraId="0B6097A4" w14:textId="77777777" w:rsidR="002A68C3" w:rsidRDefault="002A68C3" w:rsidP="002A68C3">
      <w:pPr>
        <w:spacing w:after="200" w:line="276" w:lineRule="auto"/>
        <w:jc w:val="left"/>
        <w:rPr>
          <w:rFonts w:ascii="Helvetica" w:hAnsi="Helvetica" w:cs="Helvetica"/>
          <w:sz w:val="22"/>
        </w:rPr>
      </w:pPr>
    </w:p>
    <w:p w14:paraId="13A637B6" w14:textId="77777777" w:rsidR="002A68C3" w:rsidRDefault="002A68C3" w:rsidP="002A68C3">
      <w:pPr>
        <w:spacing w:after="200" w:line="276" w:lineRule="auto"/>
        <w:jc w:val="left"/>
        <w:rPr>
          <w:rFonts w:ascii="Helvetica" w:hAnsi="Helvetica" w:cs="Helvetica"/>
          <w:sz w:val="22"/>
        </w:rPr>
      </w:pPr>
    </w:p>
    <w:p w14:paraId="6AB3FF61" w14:textId="77777777" w:rsidR="002A68C3" w:rsidRDefault="002A68C3" w:rsidP="002A68C3">
      <w:pPr>
        <w:spacing w:after="200" w:line="276" w:lineRule="auto"/>
        <w:jc w:val="left"/>
        <w:rPr>
          <w:rFonts w:ascii="Helvetica" w:hAnsi="Helvetica" w:cs="Helvetica"/>
          <w:sz w:val="22"/>
        </w:rPr>
      </w:pPr>
    </w:p>
    <w:p w14:paraId="16592A45" w14:textId="77777777" w:rsidR="002A68C3" w:rsidRDefault="002A68C3" w:rsidP="002A68C3">
      <w:pPr>
        <w:spacing w:after="200" w:line="276" w:lineRule="auto"/>
        <w:jc w:val="left"/>
        <w:rPr>
          <w:rFonts w:ascii="Helvetica" w:hAnsi="Helvetica" w:cs="Helvetica"/>
          <w:sz w:val="22"/>
        </w:rPr>
      </w:pPr>
    </w:p>
    <w:p w14:paraId="75B76078" w14:textId="77777777" w:rsidR="002A68C3" w:rsidRDefault="002A68C3" w:rsidP="002A68C3">
      <w:pPr>
        <w:spacing w:after="200" w:line="276" w:lineRule="auto"/>
        <w:jc w:val="left"/>
        <w:rPr>
          <w:rFonts w:ascii="Helvetica" w:hAnsi="Helvetica" w:cs="Helvetica"/>
          <w:sz w:val="22"/>
        </w:rPr>
      </w:pPr>
    </w:p>
    <w:p w14:paraId="16FCDFC5" w14:textId="77777777" w:rsidR="002A68C3" w:rsidRDefault="002A68C3" w:rsidP="002A68C3">
      <w:pPr>
        <w:spacing w:line="276" w:lineRule="auto"/>
        <w:jc w:val="right"/>
        <w:rPr>
          <w:sz w:val="18"/>
          <w:szCs w:val="18"/>
        </w:rPr>
      </w:pPr>
    </w:p>
    <w:p w14:paraId="7E214BEC" w14:textId="77777777" w:rsidR="002A68C3" w:rsidRDefault="002A68C3" w:rsidP="002A68C3">
      <w:pPr>
        <w:spacing w:after="200" w:line="276" w:lineRule="auto"/>
        <w:jc w:val="right"/>
      </w:pPr>
      <w:r>
        <w:rPr>
          <w:b/>
          <w:i/>
          <w:sz w:val="18"/>
          <w:szCs w:val="18"/>
        </w:rPr>
        <w:t>Obrazec 3</w:t>
      </w:r>
    </w:p>
    <w:p w14:paraId="5E6AA840" w14:textId="77777777" w:rsidR="002A68C3" w:rsidRDefault="002A68C3" w:rsidP="002A68C3">
      <w:pPr>
        <w:keepNext/>
        <w:keepLines/>
        <w:numPr>
          <w:ilvl w:val="0"/>
          <w:numId w:val="25"/>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gospodarskega subjekta in pooblastilo za pridobitev podatkov iz uradnih evidenc</w:t>
      </w:r>
    </w:p>
    <w:p w14:paraId="3CC5817B" w14:textId="77777777" w:rsidR="002A68C3" w:rsidRDefault="002A68C3" w:rsidP="002A68C3">
      <w:pPr>
        <w:spacing w:after="120" w:line="276" w:lineRule="auto"/>
        <w:jc w:val="left"/>
        <w:rPr>
          <w:rFonts w:eastAsia="Times New Roman"/>
          <w:b/>
          <w:bCs/>
          <w:sz w:val="22"/>
          <w:szCs w:val="28"/>
          <w:lang w:val="x-none"/>
        </w:rPr>
      </w:pPr>
    </w:p>
    <w:p w14:paraId="00052A8C" w14:textId="77777777" w:rsidR="002A68C3" w:rsidRDefault="002A68C3" w:rsidP="002A68C3">
      <w:pPr>
        <w:spacing w:before="225" w:after="225" w:line="240" w:lineRule="auto"/>
      </w:pPr>
      <w:r>
        <w:rPr>
          <w:color w:val="000000"/>
          <w:sz w:val="18"/>
          <w:szCs w:val="18"/>
        </w:rPr>
        <w:t xml:space="preserve">Pod kazensko in materialno odgovornostjo izjavljamo, da naša družba, </w:t>
      </w:r>
      <w:r>
        <w:rPr>
          <w:color w:val="000000"/>
          <w:sz w:val="18"/>
          <w:szCs w:val="18"/>
          <w:u w:val="single"/>
        </w:rPr>
        <w:t>_______________</w:t>
      </w:r>
      <w:r>
        <w:rPr>
          <w:color w:val="000000"/>
          <w:sz w:val="18"/>
          <w:szCs w:val="18"/>
        </w:rPr>
        <w:t xml:space="preserve">(firma), </w:t>
      </w:r>
      <w:r>
        <w:rPr>
          <w:color w:val="000000"/>
          <w:sz w:val="18"/>
          <w:szCs w:val="18"/>
          <w:u w:val="single"/>
        </w:rPr>
        <w:t>_________________</w:t>
      </w:r>
      <w:r>
        <w:rPr>
          <w:color w:val="000000"/>
          <w:sz w:val="18"/>
          <w:szCs w:val="18"/>
        </w:rPr>
        <w:t xml:space="preserve">(naslov), matična številka: </w:t>
      </w:r>
      <w:r>
        <w:rPr>
          <w:color w:val="000000"/>
          <w:sz w:val="18"/>
          <w:szCs w:val="18"/>
          <w:u w:val="single"/>
        </w:rPr>
        <w:t>_______________</w:t>
      </w:r>
      <w:r>
        <w:rPr>
          <w:color w:val="000000"/>
          <w:sz w:val="18"/>
          <w:szCs w:val="18"/>
        </w:rPr>
        <w:t xml:space="preserve"> ni bila pravnomočno obsojena zaradi kaznivih dejanj, ki so našteta v prvem odstavku 75. člena ZJN-3.</w:t>
      </w:r>
    </w:p>
    <w:p w14:paraId="613DEEAF" w14:textId="77777777" w:rsidR="002A68C3" w:rsidRDefault="002A68C3" w:rsidP="002A68C3">
      <w:pPr>
        <w:spacing w:before="225" w:after="225" w:line="240" w:lineRule="auto"/>
        <w:rPr>
          <w:sz w:val="18"/>
          <w:szCs w:val="18"/>
        </w:rPr>
      </w:pPr>
      <w:r>
        <w:rPr>
          <w:color w:val="000000"/>
          <w:sz w:val="18"/>
          <w:szCs w:val="18"/>
        </w:rPr>
        <w:t>Obenem izjavljamo, da:</w:t>
      </w:r>
    </w:p>
    <w:tbl>
      <w:tblPr>
        <w:tblW w:w="0" w:type="auto"/>
        <w:tblInd w:w="108" w:type="dxa"/>
        <w:tblLayout w:type="fixed"/>
        <w:tblLook w:val="04A0" w:firstRow="1" w:lastRow="0" w:firstColumn="1" w:lastColumn="0" w:noHBand="0" w:noVBand="1"/>
      </w:tblPr>
      <w:tblGrid>
        <w:gridCol w:w="9178"/>
      </w:tblGrid>
      <w:tr w:rsidR="002A68C3" w14:paraId="546822A3" w14:textId="77777777" w:rsidTr="002A68C3">
        <w:tc>
          <w:tcPr>
            <w:tcW w:w="9178" w:type="dxa"/>
            <w:hideMark/>
          </w:tcPr>
          <w:p w14:paraId="1FFAA7C3" w14:textId="77777777" w:rsidR="002A68C3" w:rsidRDefault="002A68C3">
            <w:pPr>
              <w:numPr>
                <w:ilvl w:val="0"/>
                <w:numId w:val="26"/>
              </w:numPr>
              <w:spacing w:after="200" w:line="240" w:lineRule="auto"/>
              <w:jc w:val="left"/>
              <w:rPr>
                <w:sz w:val="18"/>
                <w:szCs w:val="18"/>
              </w:rPr>
            </w:pPr>
            <w:r>
              <w:rPr>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E02B2A9" w14:textId="77777777" w:rsidR="002A68C3" w:rsidRDefault="002A68C3">
            <w:pPr>
              <w:numPr>
                <w:ilvl w:val="0"/>
                <w:numId w:val="26"/>
              </w:numPr>
              <w:spacing w:after="200" w:line="240" w:lineRule="auto"/>
              <w:jc w:val="left"/>
              <w:rPr>
                <w:sz w:val="18"/>
                <w:szCs w:val="18"/>
              </w:rPr>
            </w:pPr>
            <w:r>
              <w:rPr>
                <w:color w:val="000000"/>
                <w:sz w:val="18"/>
                <w:szCs w:val="18"/>
              </w:rPr>
              <w:t>lahko naročnik sam pridobi potrdila, ki se nanašajo na zgoraj navedeno iz uradnih evidenc, ki jih vodijo državni organi, organi lokalnih skupnosti ali nosilci javnih pooblastil,</w:t>
            </w:r>
          </w:p>
          <w:p w14:paraId="788D00E4" w14:textId="77777777" w:rsidR="002A68C3" w:rsidRDefault="002A68C3">
            <w:pPr>
              <w:numPr>
                <w:ilvl w:val="0"/>
                <w:numId w:val="26"/>
              </w:numPr>
              <w:spacing w:after="200" w:line="240" w:lineRule="auto"/>
              <w:jc w:val="left"/>
              <w:rPr>
                <w:sz w:val="18"/>
                <w:szCs w:val="18"/>
              </w:rPr>
            </w:pPr>
            <w:r>
              <w:rPr>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A05B223" w14:textId="77777777" w:rsidR="002A68C3" w:rsidRDefault="002A68C3" w:rsidP="002A68C3">
      <w:pPr>
        <w:spacing w:before="225" w:after="225" w:line="240" w:lineRule="auto"/>
        <w:jc w:val="center"/>
        <w:rPr>
          <w:sz w:val="18"/>
          <w:szCs w:val="18"/>
        </w:rPr>
      </w:pPr>
      <w:r>
        <w:rPr>
          <w:b/>
          <w:bCs/>
          <w:color w:val="000000"/>
          <w:sz w:val="18"/>
          <w:szCs w:val="18"/>
        </w:rPr>
        <w:t>in</w:t>
      </w:r>
    </w:p>
    <w:p w14:paraId="078FCA46" w14:textId="77777777" w:rsidR="002A68C3" w:rsidRDefault="002A68C3" w:rsidP="002A68C3">
      <w:pPr>
        <w:spacing w:before="225" w:after="225" w:line="240" w:lineRule="auto"/>
        <w:jc w:val="center"/>
        <w:rPr>
          <w:sz w:val="18"/>
          <w:szCs w:val="18"/>
        </w:rPr>
      </w:pPr>
      <w:r>
        <w:rPr>
          <w:b/>
          <w:bCs/>
          <w:color w:val="000000"/>
          <w:sz w:val="18"/>
          <w:szCs w:val="18"/>
        </w:rPr>
        <w:t>POOBLASTILO</w:t>
      </w:r>
    </w:p>
    <w:p w14:paraId="324FA5F0" w14:textId="1AF179E2" w:rsidR="002A68C3" w:rsidRDefault="002A68C3" w:rsidP="002A68C3">
      <w:pPr>
        <w:spacing w:before="225" w:after="225" w:line="240" w:lineRule="auto"/>
      </w:pPr>
      <w:r>
        <w:rPr>
          <w:color w:val="000000"/>
          <w:sz w:val="18"/>
          <w:szCs w:val="18"/>
        </w:rPr>
        <w:t xml:space="preserve">Pooblaščamo naročnika </w:t>
      </w:r>
      <w:r w:rsidR="00670BEB" w:rsidRPr="00670BEB">
        <w:rPr>
          <w:color w:val="000000"/>
          <w:sz w:val="18"/>
          <w:szCs w:val="18"/>
        </w:rPr>
        <w:t>Občina Izola, Sončno nabrežje 8, 6310 Izola</w:t>
      </w:r>
      <w:r>
        <w:rPr>
          <w:color w:val="000000"/>
          <w:sz w:val="18"/>
          <w:szCs w:val="18"/>
        </w:rPr>
        <w:t>, da za potrebe preverjanja izpolnjevanja pogojev v postopku javnega naročila od Ministrstva za pravosodje pridobi potrdilo iz uradnih evidenc.</w:t>
      </w:r>
    </w:p>
    <w:tbl>
      <w:tblPr>
        <w:tblW w:w="0" w:type="auto"/>
        <w:tblInd w:w="108" w:type="dxa"/>
        <w:tblLayout w:type="fixed"/>
        <w:tblLook w:val="04A0" w:firstRow="1" w:lastRow="0" w:firstColumn="1" w:lastColumn="0" w:noHBand="0" w:noVBand="1"/>
      </w:tblPr>
      <w:tblGrid>
        <w:gridCol w:w="2786"/>
        <w:gridCol w:w="6517"/>
      </w:tblGrid>
      <w:tr w:rsidR="002A68C3" w14:paraId="376FEDA3" w14:textId="77777777" w:rsidTr="002A68C3">
        <w:tc>
          <w:tcPr>
            <w:tcW w:w="2786" w:type="dxa"/>
            <w:tcBorders>
              <w:top w:val="thinThickLargeGap" w:sz="8" w:space="0" w:color="C0C0C0"/>
              <w:left w:val="thinThickLargeGap" w:sz="8" w:space="0" w:color="C0C0C0"/>
              <w:bottom w:val="thinThickLargeGap" w:sz="8" w:space="0" w:color="C0C0C0"/>
              <w:right w:val="nil"/>
            </w:tcBorders>
            <w:vAlign w:val="center"/>
            <w:hideMark/>
          </w:tcPr>
          <w:p w14:paraId="349DBF1B" w14:textId="77777777" w:rsidR="002A68C3" w:rsidRDefault="002A68C3">
            <w:pPr>
              <w:spacing w:line="240" w:lineRule="auto"/>
              <w:jc w:val="right"/>
            </w:pPr>
            <w:r>
              <w:rPr>
                <w:color w:val="000000"/>
                <w:position w:val="-1"/>
                <w:sz w:val="18"/>
                <w:szCs w:val="18"/>
              </w:rPr>
              <w:t>Polno ime družbe:</w:t>
            </w:r>
          </w:p>
        </w:tc>
        <w:tc>
          <w:tcPr>
            <w:tcW w:w="6517" w:type="dxa"/>
            <w:tcBorders>
              <w:top w:val="thinThickLargeGap" w:sz="8" w:space="0" w:color="C0C0C0"/>
              <w:left w:val="thinThickLargeGap" w:sz="8" w:space="0" w:color="C0C0C0"/>
              <w:bottom w:val="thinThickLargeGap" w:sz="8" w:space="0" w:color="C0C0C0"/>
              <w:right w:val="thinThickLargeGap" w:sz="8" w:space="0" w:color="C0C0C0"/>
            </w:tcBorders>
            <w:vAlign w:val="center"/>
            <w:hideMark/>
          </w:tcPr>
          <w:p w14:paraId="22B93D43" w14:textId="77777777" w:rsidR="002A68C3" w:rsidRDefault="002A68C3">
            <w:pPr>
              <w:spacing w:line="240" w:lineRule="auto"/>
              <w:jc w:val="left"/>
            </w:pPr>
            <w:r>
              <w:rPr>
                <w:color w:val="000000"/>
                <w:position w:val="-1"/>
                <w:sz w:val="18"/>
                <w:szCs w:val="18"/>
              </w:rPr>
              <w:t> </w:t>
            </w:r>
          </w:p>
        </w:tc>
      </w:tr>
      <w:tr w:rsidR="002A68C3" w14:paraId="0E138823" w14:textId="77777777" w:rsidTr="002A68C3">
        <w:tc>
          <w:tcPr>
            <w:tcW w:w="2786" w:type="dxa"/>
            <w:tcBorders>
              <w:top w:val="thinThickLargeGap" w:sz="8" w:space="0" w:color="C0C0C0"/>
              <w:left w:val="thinThickLargeGap" w:sz="8" w:space="0" w:color="C0C0C0"/>
              <w:bottom w:val="thinThickLargeGap" w:sz="8" w:space="0" w:color="C0C0C0"/>
              <w:right w:val="nil"/>
            </w:tcBorders>
            <w:vAlign w:val="center"/>
            <w:hideMark/>
          </w:tcPr>
          <w:p w14:paraId="5BFC45D4" w14:textId="77777777" w:rsidR="002A68C3" w:rsidRDefault="002A68C3">
            <w:pPr>
              <w:spacing w:line="240" w:lineRule="auto"/>
              <w:jc w:val="right"/>
            </w:pPr>
            <w:r>
              <w:rPr>
                <w:color w:val="000000"/>
                <w:position w:val="-1"/>
                <w:sz w:val="18"/>
                <w:szCs w:val="18"/>
              </w:rPr>
              <w:t>Sedež družbe:</w:t>
            </w:r>
          </w:p>
        </w:tc>
        <w:tc>
          <w:tcPr>
            <w:tcW w:w="6517" w:type="dxa"/>
            <w:tcBorders>
              <w:top w:val="thinThickLargeGap" w:sz="8" w:space="0" w:color="C0C0C0"/>
              <w:left w:val="thinThickLargeGap" w:sz="8" w:space="0" w:color="C0C0C0"/>
              <w:bottom w:val="thinThickLargeGap" w:sz="8" w:space="0" w:color="C0C0C0"/>
              <w:right w:val="thinThickLargeGap" w:sz="8" w:space="0" w:color="C0C0C0"/>
            </w:tcBorders>
            <w:vAlign w:val="center"/>
            <w:hideMark/>
          </w:tcPr>
          <w:p w14:paraId="780FB805" w14:textId="77777777" w:rsidR="002A68C3" w:rsidRDefault="002A68C3">
            <w:pPr>
              <w:spacing w:line="240" w:lineRule="auto"/>
              <w:jc w:val="left"/>
            </w:pPr>
            <w:r>
              <w:rPr>
                <w:color w:val="000000"/>
                <w:position w:val="-1"/>
                <w:sz w:val="18"/>
                <w:szCs w:val="18"/>
              </w:rPr>
              <w:t> </w:t>
            </w:r>
          </w:p>
        </w:tc>
      </w:tr>
      <w:tr w:rsidR="002A68C3" w14:paraId="26861A9B" w14:textId="77777777" w:rsidTr="002A68C3">
        <w:tc>
          <w:tcPr>
            <w:tcW w:w="2786" w:type="dxa"/>
            <w:tcBorders>
              <w:top w:val="thinThickLargeGap" w:sz="8" w:space="0" w:color="C0C0C0"/>
              <w:left w:val="thinThickLargeGap" w:sz="8" w:space="0" w:color="C0C0C0"/>
              <w:bottom w:val="thinThickLargeGap" w:sz="8" w:space="0" w:color="C0C0C0"/>
              <w:right w:val="nil"/>
            </w:tcBorders>
            <w:vAlign w:val="center"/>
            <w:hideMark/>
          </w:tcPr>
          <w:p w14:paraId="1E5A64FC" w14:textId="77777777" w:rsidR="002A68C3" w:rsidRDefault="002A68C3">
            <w:pPr>
              <w:spacing w:line="240" w:lineRule="auto"/>
              <w:jc w:val="right"/>
            </w:pPr>
            <w:r>
              <w:rPr>
                <w:color w:val="000000"/>
                <w:position w:val="-1"/>
                <w:sz w:val="18"/>
                <w:szCs w:val="18"/>
              </w:rPr>
              <w:t>Številka vpisa v sodni register (št. vložka):</w:t>
            </w:r>
          </w:p>
        </w:tc>
        <w:tc>
          <w:tcPr>
            <w:tcW w:w="6517" w:type="dxa"/>
            <w:tcBorders>
              <w:top w:val="thinThickLargeGap" w:sz="8" w:space="0" w:color="C0C0C0"/>
              <w:left w:val="thinThickLargeGap" w:sz="8" w:space="0" w:color="C0C0C0"/>
              <w:bottom w:val="thinThickLargeGap" w:sz="8" w:space="0" w:color="C0C0C0"/>
              <w:right w:val="thinThickLargeGap" w:sz="8" w:space="0" w:color="C0C0C0"/>
            </w:tcBorders>
            <w:vAlign w:val="center"/>
            <w:hideMark/>
          </w:tcPr>
          <w:p w14:paraId="0CE0C8DA" w14:textId="77777777" w:rsidR="002A68C3" w:rsidRDefault="002A68C3">
            <w:pPr>
              <w:spacing w:line="240" w:lineRule="auto"/>
              <w:jc w:val="left"/>
            </w:pPr>
            <w:r>
              <w:rPr>
                <w:color w:val="000000"/>
                <w:position w:val="-1"/>
                <w:sz w:val="18"/>
                <w:szCs w:val="18"/>
              </w:rPr>
              <w:t> </w:t>
            </w:r>
          </w:p>
        </w:tc>
      </w:tr>
      <w:tr w:rsidR="002A68C3" w14:paraId="491112E6" w14:textId="77777777" w:rsidTr="002A68C3">
        <w:tc>
          <w:tcPr>
            <w:tcW w:w="2786" w:type="dxa"/>
            <w:tcBorders>
              <w:top w:val="thinThickLargeGap" w:sz="8" w:space="0" w:color="C0C0C0"/>
              <w:left w:val="thinThickLargeGap" w:sz="8" w:space="0" w:color="C0C0C0"/>
              <w:bottom w:val="thinThickLargeGap" w:sz="8" w:space="0" w:color="C0C0C0"/>
              <w:right w:val="nil"/>
            </w:tcBorders>
            <w:vAlign w:val="center"/>
            <w:hideMark/>
          </w:tcPr>
          <w:p w14:paraId="01B763C2" w14:textId="77777777" w:rsidR="002A68C3" w:rsidRDefault="002A68C3">
            <w:pPr>
              <w:spacing w:line="240" w:lineRule="auto"/>
              <w:jc w:val="right"/>
            </w:pPr>
            <w:r>
              <w:rPr>
                <w:color w:val="000000"/>
                <w:position w:val="-1"/>
                <w:sz w:val="18"/>
                <w:szCs w:val="18"/>
              </w:rPr>
              <w:t>Matična številka družbe:</w:t>
            </w:r>
          </w:p>
        </w:tc>
        <w:tc>
          <w:tcPr>
            <w:tcW w:w="6517" w:type="dxa"/>
            <w:tcBorders>
              <w:top w:val="thinThickLargeGap" w:sz="8" w:space="0" w:color="C0C0C0"/>
              <w:left w:val="thinThickLargeGap" w:sz="8" w:space="0" w:color="C0C0C0"/>
              <w:bottom w:val="thinThickLargeGap" w:sz="8" w:space="0" w:color="C0C0C0"/>
              <w:right w:val="thinThickLargeGap" w:sz="8" w:space="0" w:color="C0C0C0"/>
            </w:tcBorders>
            <w:vAlign w:val="center"/>
            <w:hideMark/>
          </w:tcPr>
          <w:p w14:paraId="737ACCD6" w14:textId="77777777" w:rsidR="002A68C3" w:rsidRDefault="002A68C3">
            <w:pPr>
              <w:spacing w:line="240" w:lineRule="auto"/>
              <w:jc w:val="left"/>
            </w:pPr>
            <w:r>
              <w:rPr>
                <w:color w:val="000000"/>
                <w:position w:val="-1"/>
                <w:sz w:val="18"/>
                <w:szCs w:val="18"/>
              </w:rPr>
              <w:t> </w:t>
            </w:r>
          </w:p>
        </w:tc>
      </w:tr>
      <w:tr w:rsidR="002A68C3" w14:paraId="6BF87E73" w14:textId="77777777" w:rsidTr="002A68C3">
        <w:tc>
          <w:tcPr>
            <w:tcW w:w="2786" w:type="dxa"/>
            <w:tcBorders>
              <w:top w:val="thinThickLargeGap" w:sz="8" w:space="0" w:color="C0C0C0"/>
              <w:left w:val="thinThickLargeGap" w:sz="8" w:space="0" w:color="C0C0C0"/>
              <w:bottom w:val="thinThickLargeGap" w:sz="8" w:space="0" w:color="C0C0C0"/>
              <w:right w:val="nil"/>
            </w:tcBorders>
            <w:vAlign w:val="center"/>
            <w:hideMark/>
          </w:tcPr>
          <w:p w14:paraId="2F0ED45A" w14:textId="77777777" w:rsidR="002A68C3" w:rsidRDefault="002A68C3">
            <w:pPr>
              <w:spacing w:line="240" w:lineRule="auto"/>
              <w:jc w:val="right"/>
            </w:pPr>
            <w:r>
              <w:rPr>
                <w:color w:val="000000"/>
                <w:position w:val="-1"/>
                <w:sz w:val="18"/>
                <w:szCs w:val="18"/>
              </w:rPr>
              <w:t>Davčna številka družbe:</w:t>
            </w:r>
          </w:p>
        </w:tc>
        <w:tc>
          <w:tcPr>
            <w:tcW w:w="6517" w:type="dxa"/>
            <w:tcBorders>
              <w:top w:val="thinThickLargeGap" w:sz="8" w:space="0" w:color="C0C0C0"/>
              <w:left w:val="thinThickLargeGap" w:sz="8" w:space="0" w:color="C0C0C0"/>
              <w:bottom w:val="thinThickLargeGap" w:sz="8" w:space="0" w:color="C0C0C0"/>
              <w:right w:val="thinThickLargeGap" w:sz="8" w:space="0" w:color="C0C0C0"/>
            </w:tcBorders>
            <w:vAlign w:val="center"/>
            <w:hideMark/>
          </w:tcPr>
          <w:p w14:paraId="66F54F85" w14:textId="77777777" w:rsidR="002A68C3" w:rsidRDefault="002A68C3">
            <w:pPr>
              <w:spacing w:line="240" w:lineRule="auto"/>
              <w:jc w:val="left"/>
            </w:pPr>
            <w:r>
              <w:rPr>
                <w:color w:val="000000"/>
                <w:position w:val="-1"/>
                <w:sz w:val="18"/>
                <w:szCs w:val="18"/>
              </w:rPr>
              <w:t> </w:t>
            </w:r>
          </w:p>
        </w:tc>
      </w:tr>
    </w:tbl>
    <w:p w14:paraId="3717F983" w14:textId="77777777" w:rsidR="002A68C3" w:rsidRDefault="002A68C3" w:rsidP="002A68C3">
      <w:pPr>
        <w:spacing w:before="225" w:after="225" w:line="240" w:lineRule="auto"/>
      </w:pPr>
      <w:r>
        <w:t> </w:t>
      </w:r>
    </w:p>
    <w:tbl>
      <w:tblPr>
        <w:tblW w:w="0" w:type="auto"/>
        <w:tblInd w:w="108" w:type="dxa"/>
        <w:tblLayout w:type="fixed"/>
        <w:tblLook w:val="04A0" w:firstRow="1" w:lastRow="0" w:firstColumn="1" w:lastColumn="0" w:noHBand="0" w:noVBand="1"/>
      </w:tblPr>
      <w:tblGrid>
        <w:gridCol w:w="4080"/>
        <w:gridCol w:w="4665"/>
      </w:tblGrid>
      <w:tr w:rsidR="002A68C3" w14:paraId="22337954" w14:textId="77777777" w:rsidTr="002A68C3">
        <w:tc>
          <w:tcPr>
            <w:tcW w:w="4080" w:type="dxa"/>
            <w:vAlign w:val="center"/>
            <w:hideMark/>
          </w:tcPr>
          <w:p w14:paraId="2DCBFA9F" w14:textId="77777777" w:rsidR="002A68C3" w:rsidRDefault="002A68C3">
            <w:pPr>
              <w:spacing w:line="240" w:lineRule="auto"/>
              <w:jc w:val="left"/>
            </w:pPr>
            <w:r>
              <w:rPr>
                <w:color w:val="000000"/>
                <w:position w:val="-1"/>
                <w:sz w:val="18"/>
                <w:szCs w:val="18"/>
              </w:rPr>
              <w:t>Kraj in datum:</w:t>
            </w:r>
          </w:p>
        </w:tc>
        <w:tc>
          <w:tcPr>
            <w:tcW w:w="4665" w:type="dxa"/>
            <w:vAlign w:val="center"/>
            <w:hideMark/>
          </w:tcPr>
          <w:p w14:paraId="055A6C0C" w14:textId="77777777" w:rsidR="002A68C3" w:rsidRDefault="002A68C3">
            <w:pPr>
              <w:spacing w:line="240" w:lineRule="auto"/>
              <w:jc w:val="center"/>
            </w:pPr>
            <w:r>
              <w:rPr>
                <w:color w:val="000000"/>
                <w:position w:val="-1"/>
                <w:sz w:val="18"/>
                <w:szCs w:val="18"/>
              </w:rPr>
              <w:t xml:space="preserve">Ime in priimek: </w:t>
            </w:r>
          </w:p>
          <w:p w14:paraId="78EFCA5E" w14:textId="77777777" w:rsidR="002A68C3" w:rsidRDefault="002A68C3">
            <w:pPr>
              <w:spacing w:line="240" w:lineRule="auto"/>
              <w:jc w:val="center"/>
            </w:pPr>
            <w:r>
              <w:rPr>
                <w:color w:val="000000"/>
                <w:position w:val="-1"/>
                <w:sz w:val="18"/>
                <w:szCs w:val="18"/>
              </w:rPr>
              <w:t>___________________________________</w:t>
            </w:r>
          </w:p>
        </w:tc>
      </w:tr>
      <w:tr w:rsidR="002A68C3" w14:paraId="4030B5F9" w14:textId="77777777" w:rsidTr="002A68C3">
        <w:tc>
          <w:tcPr>
            <w:tcW w:w="4080" w:type="dxa"/>
            <w:vAlign w:val="center"/>
            <w:hideMark/>
          </w:tcPr>
          <w:p w14:paraId="2BC244B0" w14:textId="77777777" w:rsidR="002A68C3" w:rsidRDefault="002A68C3">
            <w:pPr>
              <w:spacing w:line="240" w:lineRule="auto"/>
              <w:jc w:val="left"/>
            </w:pPr>
            <w:r>
              <w:rPr>
                <w:color w:val="000000"/>
                <w:position w:val="-1"/>
                <w:sz w:val="18"/>
                <w:szCs w:val="18"/>
              </w:rPr>
              <w:t> </w:t>
            </w:r>
          </w:p>
        </w:tc>
        <w:tc>
          <w:tcPr>
            <w:tcW w:w="4665" w:type="dxa"/>
            <w:vAlign w:val="center"/>
          </w:tcPr>
          <w:p w14:paraId="56D1DE1E" w14:textId="77777777" w:rsidR="002A68C3" w:rsidRDefault="002A68C3">
            <w:pPr>
              <w:snapToGrid w:val="0"/>
              <w:spacing w:line="240" w:lineRule="auto"/>
              <w:jc w:val="left"/>
              <w:rPr>
                <w:rFonts w:ascii="Helvetica" w:hAnsi="Helvetica" w:cs="Helvetica"/>
                <w:sz w:val="22"/>
              </w:rPr>
            </w:pPr>
          </w:p>
          <w:p w14:paraId="4C42F7FE" w14:textId="77777777" w:rsidR="002A68C3" w:rsidRDefault="002A68C3">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27C1DE1C" w14:textId="77777777" w:rsidR="002A68C3" w:rsidRDefault="002A68C3" w:rsidP="002A68C3">
      <w:pPr>
        <w:suppressAutoHyphens w:val="0"/>
        <w:spacing w:line="240" w:lineRule="auto"/>
        <w:jc w:val="left"/>
        <w:rPr>
          <w:rFonts w:ascii="Helvetica" w:hAnsi="Helvetica" w:cs="Helvetica"/>
          <w:sz w:val="22"/>
        </w:rPr>
        <w:sectPr w:rsidR="002A68C3">
          <w:pgSz w:w="11906" w:h="16838"/>
          <w:pgMar w:top="1418" w:right="1418" w:bottom="1418" w:left="1418" w:header="708" w:footer="596" w:gutter="0"/>
          <w:cols w:space="708"/>
        </w:sectPr>
      </w:pPr>
    </w:p>
    <w:p w14:paraId="5372AB0B" w14:textId="77777777" w:rsidR="002A68C3" w:rsidRDefault="002A68C3" w:rsidP="002A68C3">
      <w:pPr>
        <w:spacing w:line="276" w:lineRule="auto"/>
        <w:jc w:val="right"/>
        <w:rPr>
          <w:b/>
          <w:i/>
          <w:sz w:val="18"/>
          <w:szCs w:val="18"/>
        </w:rPr>
      </w:pPr>
      <w:bookmarkStart w:id="49" w:name="_Hlk485730122"/>
    </w:p>
    <w:p w14:paraId="71189AC9" w14:textId="77777777" w:rsidR="002A68C3" w:rsidRDefault="002A68C3" w:rsidP="002A68C3">
      <w:pPr>
        <w:spacing w:line="276" w:lineRule="auto"/>
        <w:jc w:val="right"/>
      </w:pPr>
      <w:r>
        <w:rPr>
          <w:b/>
          <w:i/>
          <w:sz w:val="18"/>
          <w:szCs w:val="18"/>
        </w:rPr>
        <w:t>Obrazec 4</w:t>
      </w:r>
    </w:p>
    <w:p w14:paraId="57F71066" w14:textId="77777777" w:rsidR="002A68C3" w:rsidRDefault="002A68C3" w:rsidP="002A68C3">
      <w:pPr>
        <w:spacing w:line="276" w:lineRule="auto"/>
        <w:jc w:val="right"/>
        <w:rPr>
          <w:b/>
          <w:i/>
          <w:sz w:val="18"/>
          <w:szCs w:val="18"/>
        </w:rPr>
      </w:pPr>
    </w:p>
    <w:bookmarkEnd w:id="49"/>
    <w:p w14:paraId="3C3CEACD" w14:textId="77777777" w:rsidR="002A68C3" w:rsidRDefault="002A68C3" w:rsidP="002A68C3">
      <w:pPr>
        <w:keepNext/>
        <w:keepLines/>
        <w:numPr>
          <w:ilvl w:val="0"/>
          <w:numId w:val="25"/>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članov organov in zastopnikov gospodarskega subjekta in pooblastilo za pridobitev podatkov iz uradnih evidenc</w:t>
      </w:r>
    </w:p>
    <w:p w14:paraId="08089AD6" w14:textId="77777777" w:rsidR="002A68C3" w:rsidRDefault="002A68C3" w:rsidP="002A68C3">
      <w:pPr>
        <w:spacing w:before="225" w:after="225" w:line="240" w:lineRule="auto"/>
        <w:rPr>
          <w:sz w:val="18"/>
          <w:szCs w:val="18"/>
        </w:rPr>
      </w:pPr>
      <w:r>
        <w:rPr>
          <w:color w:val="000000"/>
          <w:sz w:val="18"/>
          <w:szCs w:val="18"/>
        </w:rPr>
        <w:t>Pod kazensko in materialno odgovornostjo izjavljam, da nisem bil/a pravnomočno obsojen/a zaradi kaznivih dejanj, ki so opredeljena v prvem odstavku 75. člena ZJN-3.</w:t>
      </w:r>
    </w:p>
    <w:p w14:paraId="4D28A77C" w14:textId="77777777" w:rsidR="002A68C3" w:rsidRDefault="002A68C3" w:rsidP="002A68C3">
      <w:pPr>
        <w:spacing w:before="225" w:after="225" w:line="240" w:lineRule="auto"/>
        <w:rPr>
          <w:sz w:val="18"/>
          <w:szCs w:val="18"/>
        </w:rPr>
      </w:pPr>
      <w:r>
        <w:rPr>
          <w:color w:val="000000"/>
          <w:sz w:val="18"/>
          <w:szCs w:val="18"/>
        </w:rPr>
        <w:t>Obenem izjavljam, da:</w:t>
      </w:r>
    </w:p>
    <w:tbl>
      <w:tblPr>
        <w:tblW w:w="0" w:type="auto"/>
        <w:tblInd w:w="108" w:type="dxa"/>
        <w:tblLayout w:type="fixed"/>
        <w:tblLook w:val="04A0" w:firstRow="1" w:lastRow="0" w:firstColumn="1" w:lastColumn="0" w:noHBand="0" w:noVBand="1"/>
      </w:tblPr>
      <w:tblGrid>
        <w:gridCol w:w="9178"/>
      </w:tblGrid>
      <w:tr w:rsidR="002A68C3" w14:paraId="15AAC51E" w14:textId="77777777" w:rsidTr="002A68C3">
        <w:tc>
          <w:tcPr>
            <w:tcW w:w="9178" w:type="dxa"/>
            <w:hideMark/>
          </w:tcPr>
          <w:p w14:paraId="2BAE0C2D" w14:textId="77777777" w:rsidR="002A68C3" w:rsidRDefault="002A68C3">
            <w:pPr>
              <w:numPr>
                <w:ilvl w:val="0"/>
                <w:numId w:val="27"/>
              </w:numPr>
              <w:spacing w:after="200" w:line="240" w:lineRule="auto"/>
              <w:jc w:val="left"/>
              <w:rPr>
                <w:sz w:val="18"/>
                <w:szCs w:val="18"/>
              </w:rPr>
            </w:pPr>
            <w:r>
              <w:rPr>
                <w:color w:val="000000"/>
                <w:sz w:val="18"/>
                <w:szCs w:val="18"/>
              </w:rPr>
              <w:t>lahko naročnik sam pridobi potrdila, ki se nanašajo na zgoraj navedeno iz uradnih evidenc, ki jih vodijo državni organi, organi lokalnih skupnosti ali nosilci javnih pooblastil,</w:t>
            </w:r>
          </w:p>
          <w:p w14:paraId="4F15E2CD" w14:textId="77777777" w:rsidR="002A68C3" w:rsidRDefault="002A68C3">
            <w:pPr>
              <w:numPr>
                <w:ilvl w:val="0"/>
                <w:numId w:val="27"/>
              </w:numPr>
              <w:spacing w:after="200" w:line="240" w:lineRule="auto"/>
              <w:jc w:val="left"/>
              <w:rPr>
                <w:sz w:val="18"/>
                <w:szCs w:val="18"/>
              </w:rPr>
            </w:pPr>
            <w:r>
              <w:rPr>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358BFED" w14:textId="77777777" w:rsidR="002A68C3" w:rsidRDefault="002A68C3" w:rsidP="002A68C3">
      <w:pPr>
        <w:spacing w:before="225" w:after="225" w:line="240" w:lineRule="auto"/>
        <w:jc w:val="center"/>
        <w:rPr>
          <w:sz w:val="18"/>
          <w:szCs w:val="18"/>
        </w:rPr>
      </w:pPr>
      <w:r>
        <w:rPr>
          <w:b/>
          <w:bCs/>
          <w:color w:val="000000"/>
          <w:sz w:val="18"/>
          <w:szCs w:val="18"/>
        </w:rPr>
        <w:t>in</w:t>
      </w:r>
    </w:p>
    <w:p w14:paraId="0EC7D180" w14:textId="77777777" w:rsidR="002A68C3" w:rsidRDefault="002A68C3" w:rsidP="002A68C3">
      <w:pPr>
        <w:spacing w:before="225" w:after="225" w:line="240" w:lineRule="auto"/>
        <w:jc w:val="center"/>
        <w:rPr>
          <w:sz w:val="18"/>
          <w:szCs w:val="18"/>
        </w:rPr>
      </w:pPr>
      <w:r>
        <w:rPr>
          <w:b/>
          <w:bCs/>
          <w:color w:val="000000"/>
          <w:sz w:val="18"/>
          <w:szCs w:val="18"/>
        </w:rPr>
        <w:t>POOBLASTILO</w:t>
      </w:r>
    </w:p>
    <w:p w14:paraId="22BCCC48" w14:textId="30C4CE92" w:rsidR="002A68C3" w:rsidRDefault="002A68C3" w:rsidP="002A68C3">
      <w:pPr>
        <w:spacing w:before="225" w:after="225" w:line="240" w:lineRule="auto"/>
        <w:rPr>
          <w:sz w:val="18"/>
          <w:szCs w:val="18"/>
        </w:rPr>
      </w:pPr>
      <w:r>
        <w:rPr>
          <w:color w:val="000000"/>
          <w:sz w:val="18"/>
          <w:szCs w:val="18"/>
        </w:rPr>
        <w:t xml:space="preserve">Spodaj podpisani pooblaščam naročnika </w:t>
      </w:r>
      <w:r w:rsidR="00670BEB" w:rsidRPr="00670BEB">
        <w:rPr>
          <w:color w:val="000000"/>
          <w:sz w:val="18"/>
          <w:szCs w:val="18"/>
        </w:rPr>
        <w:t>Občina Izola, Sončno nabrežje 8, 6310 Izola</w:t>
      </w:r>
      <w:r>
        <w:rPr>
          <w:color w:val="000000"/>
          <w:sz w:val="18"/>
          <w:szCs w:val="18"/>
        </w:rPr>
        <w:t>, da za potrebe preverjanja izpolnjevanja pogojev v postopku javnega naročila od Ministrstva za pravosodje pridobi potrdilo iz uradne evidence.</w:t>
      </w:r>
    </w:p>
    <w:p w14:paraId="3FF5A326" w14:textId="77777777" w:rsidR="002A68C3" w:rsidRDefault="002A68C3" w:rsidP="002A68C3">
      <w:pPr>
        <w:spacing w:before="225" w:after="225" w:line="240" w:lineRule="auto"/>
        <w:rPr>
          <w:sz w:val="18"/>
          <w:szCs w:val="18"/>
        </w:rPr>
      </w:pPr>
      <w:r>
        <w:rPr>
          <w:color w:val="000000"/>
          <w:sz w:val="18"/>
          <w:szCs w:val="18"/>
        </w:rPr>
        <w:t>Moji osebni podatki so naslednji:</w:t>
      </w:r>
    </w:p>
    <w:tbl>
      <w:tblPr>
        <w:tblW w:w="0" w:type="auto"/>
        <w:tblInd w:w="108" w:type="dxa"/>
        <w:tblLayout w:type="fixed"/>
        <w:tblLook w:val="04A0" w:firstRow="1" w:lastRow="0" w:firstColumn="1" w:lastColumn="0" w:noHBand="0" w:noVBand="1"/>
      </w:tblPr>
      <w:tblGrid>
        <w:gridCol w:w="2786"/>
        <w:gridCol w:w="6512"/>
      </w:tblGrid>
      <w:tr w:rsidR="002A68C3" w14:paraId="51619584" w14:textId="77777777" w:rsidTr="002A68C3">
        <w:tc>
          <w:tcPr>
            <w:tcW w:w="2786" w:type="dxa"/>
            <w:tcBorders>
              <w:top w:val="single" w:sz="6" w:space="0" w:color="000000"/>
              <w:left w:val="single" w:sz="6" w:space="0" w:color="000000"/>
              <w:bottom w:val="single" w:sz="6" w:space="0" w:color="000000"/>
              <w:right w:val="nil"/>
            </w:tcBorders>
            <w:vAlign w:val="center"/>
            <w:hideMark/>
          </w:tcPr>
          <w:p w14:paraId="4D80BD19" w14:textId="77777777" w:rsidR="002A68C3" w:rsidRDefault="002A68C3">
            <w:pPr>
              <w:spacing w:line="240" w:lineRule="auto"/>
              <w:jc w:val="right"/>
            </w:pPr>
            <w:r>
              <w:rPr>
                <w:color w:val="000000"/>
                <w:position w:val="-1"/>
                <w:sz w:val="18"/>
                <w:szCs w:val="18"/>
              </w:rPr>
              <w:t>Ime in priimek:</w:t>
            </w:r>
          </w:p>
        </w:tc>
        <w:tc>
          <w:tcPr>
            <w:tcW w:w="6512" w:type="dxa"/>
            <w:tcBorders>
              <w:top w:val="single" w:sz="6" w:space="0" w:color="000000"/>
              <w:left w:val="single" w:sz="6" w:space="0" w:color="000000"/>
              <w:bottom w:val="single" w:sz="6" w:space="0" w:color="000000"/>
              <w:right w:val="single" w:sz="6" w:space="0" w:color="000000"/>
            </w:tcBorders>
            <w:vAlign w:val="center"/>
            <w:hideMark/>
          </w:tcPr>
          <w:p w14:paraId="5EE34F2F" w14:textId="77777777" w:rsidR="002A68C3" w:rsidRDefault="002A68C3">
            <w:pPr>
              <w:spacing w:line="240" w:lineRule="auto"/>
              <w:jc w:val="left"/>
            </w:pPr>
            <w:r>
              <w:rPr>
                <w:color w:val="000000"/>
                <w:position w:val="-1"/>
                <w:sz w:val="18"/>
                <w:szCs w:val="18"/>
              </w:rPr>
              <w:t> </w:t>
            </w:r>
          </w:p>
        </w:tc>
      </w:tr>
      <w:tr w:rsidR="002A68C3" w14:paraId="7017FCAE" w14:textId="77777777" w:rsidTr="002A68C3">
        <w:tc>
          <w:tcPr>
            <w:tcW w:w="2786" w:type="dxa"/>
            <w:tcBorders>
              <w:top w:val="single" w:sz="6" w:space="0" w:color="000000"/>
              <w:left w:val="single" w:sz="6" w:space="0" w:color="000000"/>
              <w:bottom w:val="single" w:sz="6" w:space="0" w:color="000000"/>
              <w:right w:val="nil"/>
            </w:tcBorders>
            <w:vAlign w:val="center"/>
            <w:hideMark/>
          </w:tcPr>
          <w:p w14:paraId="27B1C1D2" w14:textId="77777777" w:rsidR="002A68C3" w:rsidRDefault="002A68C3">
            <w:pPr>
              <w:spacing w:line="240" w:lineRule="auto"/>
              <w:jc w:val="right"/>
            </w:pPr>
            <w:r>
              <w:rPr>
                <w:color w:val="000000"/>
                <w:position w:val="-1"/>
                <w:sz w:val="18"/>
                <w:szCs w:val="18"/>
              </w:rPr>
              <w:t>Funkcija v gospodarskem subjektu:</w:t>
            </w:r>
          </w:p>
        </w:tc>
        <w:tc>
          <w:tcPr>
            <w:tcW w:w="6512" w:type="dxa"/>
            <w:tcBorders>
              <w:top w:val="single" w:sz="6" w:space="0" w:color="000000"/>
              <w:left w:val="single" w:sz="6" w:space="0" w:color="000000"/>
              <w:bottom w:val="single" w:sz="6" w:space="0" w:color="000000"/>
              <w:right w:val="single" w:sz="6" w:space="0" w:color="000000"/>
            </w:tcBorders>
            <w:vAlign w:val="center"/>
            <w:hideMark/>
          </w:tcPr>
          <w:p w14:paraId="69655919" w14:textId="77777777" w:rsidR="002A68C3" w:rsidRDefault="002A68C3">
            <w:pPr>
              <w:spacing w:line="240" w:lineRule="auto"/>
              <w:jc w:val="left"/>
            </w:pPr>
            <w:r>
              <w:rPr>
                <w:color w:val="000000"/>
                <w:position w:val="-1"/>
                <w:sz w:val="18"/>
                <w:szCs w:val="18"/>
              </w:rPr>
              <w:t> </w:t>
            </w:r>
          </w:p>
        </w:tc>
      </w:tr>
      <w:tr w:rsidR="002A68C3" w14:paraId="6BC5D906" w14:textId="77777777" w:rsidTr="002A68C3">
        <w:tc>
          <w:tcPr>
            <w:tcW w:w="2786" w:type="dxa"/>
            <w:tcBorders>
              <w:top w:val="single" w:sz="6" w:space="0" w:color="000000"/>
              <w:left w:val="single" w:sz="6" w:space="0" w:color="000000"/>
              <w:bottom w:val="single" w:sz="6" w:space="0" w:color="000000"/>
              <w:right w:val="nil"/>
            </w:tcBorders>
            <w:vAlign w:val="center"/>
            <w:hideMark/>
          </w:tcPr>
          <w:p w14:paraId="63458EED" w14:textId="77777777" w:rsidR="002A68C3" w:rsidRDefault="002A68C3">
            <w:pPr>
              <w:spacing w:line="240" w:lineRule="auto"/>
              <w:jc w:val="right"/>
            </w:pPr>
            <w:r>
              <w:rPr>
                <w:color w:val="000000"/>
                <w:position w:val="-1"/>
                <w:sz w:val="18"/>
                <w:szCs w:val="18"/>
              </w:rPr>
              <w:t>EMŠO:</w:t>
            </w:r>
          </w:p>
        </w:tc>
        <w:tc>
          <w:tcPr>
            <w:tcW w:w="6512" w:type="dxa"/>
            <w:tcBorders>
              <w:top w:val="single" w:sz="6" w:space="0" w:color="000000"/>
              <w:left w:val="single" w:sz="6" w:space="0" w:color="000000"/>
              <w:bottom w:val="single" w:sz="6" w:space="0" w:color="000000"/>
              <w:right w:val="single" w:sz="6" w:space="0" w:color="000000"/>
            </w:tcBorders>
            <w:vAlign w:val="center"/>
            <w:hideMark/>
          </w:tcPr>
          <w:p w14:paraId="7E8913B4" w14:textId="77777777" w:rsidR="002A68C3" w:rsidRDefault="002A68C3">
            <w:pPr>
              <w:spacing w:line="240" w:lineRule="auto"/>
              <w:jc w:val="left"/>
            </w:pPr>
            <w:r>
              <w:rPr>
                <w:color w:val="000000"/>
                <w:position w:val="-1"/>
                <w:sz w:val="18"/>
                <w:szCs w:val="18"/>
              </w:rPr>
              <w:t> </w:t>
            </w:r>
          </w:p>
        </w:tc>
      </w:tr>
      <w:tr w:rsidR="002A68C3" w14:paraId="553D6DBE" w14:textId="77777777" w:rsidTr="002A68C3">
        <w:tc>
          <w:tcPr>
            <w:tcW w:w="2786" w:type="dxa"/>
            <w:tcBorders>
              <w:top w:val="single" w:sz="6" w:space="0" w:color="000000"/>
              <w:left w:val="single" w:sz="6" w:space="0" w:color="000000"/>
              <w:bottom w:val="single" w:sz="6" w:space="0" w:color="000000"/>
              <w:right w:val="nil"/>
            </w:tcBorders>
            <w:vAlign w:val="center"/>
            <w:hideMark/>
          </w:tcPr>
          <w:p w14:paraId="2023A61B" w14:textId="77777777" w:rsidR="002A68C3" w:rsidRDefault="002A68C3">
            <w:pPr>
              <w:spacing w:line="240" w:lineRule="auto"/>
              <w:jc w:val="right"/>
            </w:pPr>
            <w:r>
              <w:rPr>
                <w:color w:val="000000"/>
                <w:position w:val="-1"/>
                <w:sz w:val="18"/>
                <w:szCs w:val="18"/>
              </w:rPr>
              <w:t>Kraj in država rojstva:</w:t>
            </w:r>
          </w:p>
        </w:tc>
        <w:tc>
          <w:tcPr>
            <w:tcW w:w="6512" w:type="dxa"/>
            <w:tcBorders>
              <w:top w:val="single" w:sz="6" w:space="0" w:color="000000"/>
              <w:left w:val="single" w:sz="6" w:space="0" w:color="000000"/>
              <w:bottom w:val="single" w:sz="6" w:space="0" w:color="000000"/>
              <w:right w:val="single" w:sz="6" w:space="0" w:color="000000"/>
            </w:tcBorders>
            <w:vAlign w:val="center"/>
            <w:hideMark/>
          </w:tcPr>
          <w:p w14:paraId="12A81514" w14:textId="77777777" w:rsidR="002A68C3" w:rsidRDefault="002A68C3">
            <w:pPr>
              <w:spacing w:line="240" w:lineRule="auto"/>
              <w:jc w:val="left"/>
            </w:pPr>
            <w:r>
              <w:rPr>
                <w:color w:val="000000"/>
                <w:position w:val="-1"/>
                <w:sz w:val="18"/>
                <w:szCs w:val="18"/>
              </w:rPr>
              <w:t> </w:t>
            </w:r>
          </w:p>
        </w:tc>
      </w:tr>
      <w:tr w:rsidR="002A68C3" w14:paraId="4FD704AC" w14:textId="77777777" w:rsidTr="002A68C3">
        <w:tc>
          <w:tcPr>
            <w:tcW w:w="2786" w:type="dxa"/>
            <w:tcBorders>
              <w:top w:val="single" w:sz="6" w:space="0" w:color="000000"/>
              <w:left w:val="single" w:sz="6" w:space="0" w:color="000000"/>
              <w:bottom w:val="single" w:sz="6" w:space="0" w:color="000000"/>
              <w:right w:val="nil"/>
            </w:tcBorders>
            <w:vAlign w:val="center"/>
            <w:hideMark/>
          </w:tcPr>
          <w:p w14:paraId="30A7E4D2" w14:textId="77777777" w:rsidR="002A68C3" w:rsidRDefault="002A68C3">
            <w:pPr>
              <w:spacing w:line="240" w:lineRule="auto"/>
              <w:jc w:val="right"/>
            </w:pPr>
            <w:r>
              <w:rPr>
                <w:color w:val="000000"/>
                <w:position w:val="-1"/>
                <w:sz w:val="18"/>
                <w:szCs w:val="18"/>
              </w:rPr>
              <w:t>Naslov stalnega prebivališča:</w:t>
            </w:r>
          </w:p>
        </w:tc>
        <w:tc>
          <w:tcPr>
            <w:tcW w:w="6512" w:type="dxa"/>
            <w:tcBorders>
              <w:top w:val="single" w:sz="6" w:space="0" w:color="000000"/>
              <w:left w:val="single" w:sz="6" w:space="0" w:color="000000"/>
              <w:bottom w:val="single" w:sz="6" w:space="0" w:color="000000"/>
              <w:right w:val="single" w:sz="6" w:space="0" w:color="000000"/>
            </w:tcBorders>
            <w:vAlign w:val="center"/>
            <w:hideMark/>
          </w:tcPr>
          <w:p w14:paraId="34021B1D" w14:textId="77777777" w:rsidR="002A68C3" w:rsidRDefault="002A68C3">
            <w:pPr>
              <w:spacing w:line="240" w:lineRule="auto"/>
              <w:jc w:val="left"/>
            </w:pPr>
            <w:r>
              <w:rPr>
                <w:color w:val="000000"/>
                <w:position w:val="-1"/>
                <w:sz w:val="18"/>
                <w:szCs w:val="18"/>
              </w:rPr>
              <w:t> </w:t>
            </w:r>
          </w:p>
        </w:tc>
      </w:tr>
      <w:tr w:rsidR="002A68C3" w14:paraId="11B10B66" w14:textId="77777777" w:rsidTr="002A68C3">
        <w:tc>
          <w:tcPr>
            <w:tcW w:w="2786" w:type="dxa"/>
            <w:tcBorders>
              <w:top w:val="single" w:sz="6" w:space="0" w:color="000000"/>
              <w:left w:val="single" w:sz="6" w:space="0" w:color="000000"/>
              <w:bottom w:val="single" w:sz="6" w:space="0" w:color="000000"/>
              <w:right w:val="nil"/>
            </w:tcBorders>
            <w:vAlign w:val="center"/>
            <w:hideMark/>
          </w:tcPr>
          <w:p w14:paraId="06DB0BDC" w14:textId="77777777" w:rsidR="002A68C3" w:rsidRDefault="002A68C3">
            <w:pPr>
              <w:spacing w:line="240" w:lineRule="auto"/>
              <w:jc w:val="right"/>
            </w:pPr>
            <w:r>
              <w:rPr>
                <w:color w:val="000000"/>
                <w:position w:val="-1"/>
                <w:sz w:val="18"/>
                <w:szCs w:val="18"/>
              </w:rPr>
              <w:t>Naslov začasnega prebivališča:</w:t>
            </w:r>
          </w:p>
        </w:tc>
        <w:tc>
          <w:tcPr>
            <w:tcW w:w="6512" w:type="dxa"/>
            <w:tcBorders>
              <w:top w:val="single" w:sz="6" w:space="0" w:color="000000"/>
              <w:left w:val="single" w:sz="6" w:space="0" w:color="000000"/>
              <w:bottom w:val="single" w:sz="6" w:space="0" w:color="000000"/>
              <w:right w:val="single" w:sz="6" w:space="0" w:color="000000"/>
            </w:tcBorders>
            <w:vAlign w:val="center"/>
            <w:hideMark/>
          </w:tcPr>
          <w:p w14:paraId="1C62B471" w14:textId="77777777" w:rsidR="002A68C3" w:rsidRDefault="002A68C3">
            <w:pPr>
              <w:spacing w:line="240" w:lineRule="auto"/>
              <w:jc w:val="left"/>
            </w:pPr>
            <w:r>
              <w:rPr>
                <w:color w:val="000000"/>
                <w:position w:val="-1"/>
                <w:sz w:val="18"/>
                <w:szCs w:val="18"/>
              </w:rPr>
              <w:t> </w:t>
            </w:r>
          </w:p>
        </w:tc>
      </w:tr>
      <w:tr w:rsidR="002A68C3" w14:paraId="0761316C" w14:textId="77777777" w:rsidTr="002A68C3">
        <w:tc>
          <w:tcPr>
            <w:tcW w:w="2786" w:type="dxa"/>
            <w:tcBorders>
              <w:top w:val="single" w:sz="6" w:space="0" w:color="000000"/>
              <w:left w:val="single" w:sz="6" w:space="0" w:color="000000"/>
              <w:bottom w:val="single" w:sz="6" w:space="0" w:color="000000"/>
              <w:right w:val="nil"/>
            </w:tcBorders>
            <w:vAlign w:val="center"/>
            <w:hideMark/>
          </w:tcPr>
          <w:p w14:paraId="500F124F" w14:textId="77777777" w:rsidR="002A68C3" w:rsidRDefault="002A68C3">
            <w:pPr>
              <w:spacing w:line="240" w:lineRule="auto"/>
              <w:jc w:val="right"/>
            </w:pPr>
            <w:r>
              <w:rPr>
                <w:color w:val="000000"/>
                <w:position w:val="-1"/>
                <w:sz w:val="18"/>
                <w:szCs w:val="18"/>
              </w:rPr>
              <w:t>Državljanstvo:</w:t>
            </w:r>
          </w:p>
        </w:tc>
        <w:tc>
          <w:tcPr>
            <w:tcW w:w="6512" w:type="dxa"/>
            <w:tcBorders>
              <w:top w:val="single" w:sz="6" w:space="0" w:color="000000"/>
              <w:left w:val="single" w:sz="6" w:space="0" w:color="000000"/>
              <w:bottom w:val="single" w:sz="6" w:space="0" w:color="000000"/>
              <w:right w:val="single" w:sz="6" w:space="0" w:color="000000"/>
            </w:tcBorders>
            <w:vAlign w:val="center"/>
            <w:hideMark/>
          </w:tcPr>
          <w:p w14:paraId="6D3E3AC3" w14:textId="77777777" w:rsidR="002A68C3" w:rsidRDefault="002A68C3">
            <w:pPr>
              <w:spacing w:line="240" w:lineRule="auto"/>
              <w:jc w:val="left"/>
            </w:pPr>
            <w:r>
              <w:rPr>
                <w:color w:val="000000"/>
                <w:position w:val="-1"/>
                <w:sz w:val="18"/>
                <w:szCs w:val="18"/>
              </w:rPr>
              <w:t> </w:t>
            </w:r>
          </w:p>
        </w:tc>
      </w:tr>
      <w:tr w:rsidR="002A68C3" w14:paraId="62188F5C" w14:textId="77777777" w:rsidTr="002A68C3">
        <w:tc>
          <w:tcPr>
            <w:tcW w:w="2786" w:type="dxa"/>
            <w:tcBorders>
              <w:top w:val="single" w:sz="6" w:space="0" w:color="000000"/>
              <w:left w:val="single" w:sz="6" w:space="0" w:color="000000"/>
              <w:bottom w:val="single" w:sz="6" w:space="0" w:color="000000"/>
              <w:right w:val="nil"/>
            </w:tcBorders>
            <w:vAlign w:val="center"/>
            <w:hideMark/>
          </w:tcPr>
          <w:p w14:paraId="36B1A2F9" w14:textId="77777777" w:rsidR="002A68C3" w:rsidRDefault="002A68C3">
            <w:pPr>
              <w:spacing w:line="240" w:lineRule="auto"/>
              <w:jc w:val="right"/>
            </w:pPr>
            <w:r>
              <w:rPr>
                <w:color w:val="000000"/>
                <w:position w:val="-1"/>
                <w:sz w:val="18"/>
                <w:szCs w:val="18"/>
              </w:rPr>
              <w:t>Moj prejšnji priimek se glasi:</w:t>
            </w:r>
          </w:p>
        </w:tc>
        <w:tc>
          <w:tcPr>
            <w:tcW w:w="6512" w:type="dxa"/>
            <w:tcBorders>
              <w:top w:val="single" w:sz="6" w:space="0" w:color="000000"/>
              <w:left w:val="single" w:sz="6" w:space="0" w:color="000000"/>
              <w:bottom w:val="single" w:sz="6" w:space="0" w:color="000000"/>
              <w:right w:val="single" w:sz="6" w:space="0" w:color="000000"/>
            </w:tcBorders>
            <w:vAlign w:val="center"/>
            <w:hideMark/>
          </w:tcPr>
          <w:p w14:paraId="57C600C6" w14:textId="77777777" w:rsidR="002A68C3" w:rsidRDefault="002A68C3">
            <w:pPr>
              <w:spacing w:line="240" w:lineRule="auto"/>
              <w:jc w:val="left"/>
            </w:pPr>
            <w:r>
              <w:rPr>
                <w:color w:val="000000"/>
                <w:position w:val="-1"/>
                <w:sz w:val="18"/>
                <w:szCs w:val="18"/>
              </w:rPr>
              <w:t> </w:t>
            </w:r>
          </w:p>
        </w:tc>
      </w:tr>
    </w:tbl>
    <w:p w14:paraId="634097AF" w14:textId="77777777" w:rsidR="002A68C3" w:rsidRDefault="002A68C3" w:rsidP="002A68C3">
      <w:pPr>
        <w:spacing w:before="225" w:after="225" w:line="240" w:lineRule="auto"/>
      </w:pPr>
      <w:r>
        <w:rPr>
          <w:rFonts w:ascii="Helvetica" w:hAnsi="Helvetica" w:cs="Helvetica"/>
          <w:color w:val="000000"/>
          <w:sz w:val="22"/>
          <w:szCs w:val="18"/>
        </w:rPr>
        <w:t> </w:t>
      </w:r>
    </w:p>
    <w:tbl>
      <w:tblPr>
        <w:tblW w:w="0" w:type="auto"/>
        <w:tblInd w:w="108" w:type="dxa"/>
        <w:tblLayout w:type="fixed"/>
        <w:tblLook w:val="04A0" w:firstRow="1" w:lastRow="0" w:firstColumn="1" w:lastColumn="0" w:noHBand="0" w:noVBand="1"/>
      </w:tblPr>
      <w:tblGrid>
        <w:gridCol w:w="4080"/>
        <w:gridCol w:w="4665"/>
      </w:tblGrid>
      <w:tr w:rsidR="002A68C3" w14:paraId="5453EC68" w14:textId="77777777" w:rsidTr="002A68C3">
        <w:tc>
          <w:tcPr>
            <w:tcW w:w="4080" w:type="dxa"/>
            <w:vAlign w:val="center"/>
            <w:hideMark/>
          </w:tcPr>
          <w:p w14:paraId="4007F78E" w14:textId="77777777" w:rsidR="002A68C3" w:rsidRDefault="002A68C3">
            <w:pPr>
              <w:spacing w:line="240" w:lineRule="auto"/>
              <w:jc w:val="left"/>
            </w:pPr>
            <w:r>
              <w:rPr>
                <w:color w:val="000000"/>
                <w:position w:val="-1"/>
                <w:sz w:val="18"/>
                <w:szCs w:val="18"/>
              </w:rPr>
              <w:t>Kraj in datum:</w:t>
            </w:r>
          </w:p>
        </w:tc>
        <w:tc>
          <w:tcPr>
            <w:tcW w:w="4665" w:type="dxa"/>
            <w:vAlign w:val="center"/>
            <w:hideMark/>
          </w:tcPr>
          <w:p w14:paraId="0CB0DA68" w14:textId="77777777" w:rsidR="002A68C3" w:rsidRDefault="002A68C3">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77B776C2" w14:textId="77777777" w:rsidR="002A68C3" w:rsidRDefault="002A68C3">
            <w:pPr>
              <w:spacing w:line="240" w:lineRule="auto"/>
              <w:jc w:val="center"/>
            </w:pPr>
            <w:r>
              <w:rPr>
                <w:color w:val="000000"/>
                <w:position w:val="-1"/>
                <w:sz w:val="18"/>
                <w:szCs w:val="18"/>
              </w:rPr>
              <w:t>___________________________________</w:t>
            </w:r>
          </w:p>
        </w:tc>
      </w:tr>
      <w:tr w:rsidR="002A68C3" w14:paraId="083A7B34" w14:textId="77777777" w:rsidTr="002A68C3">
        <w:tc>
          <w:tcPr>
            <w:tcW w:w="4080" w:type="dxa"/>
            <w:vAlign w:val="center"/>
            <w:hideMark/>
          </w:tcPr>
          <w:p w14:paraId="32A13C68" w14:textId="77777777" w:rsidR="002A68C3" w:rsidRDefault="002A68C3">
            <w:pPr>
              <w:spacing w:line="240" w:lineRule="auto"/>
              <w:jc w:val="left"/>
            </w:pPr>
            <w:r>
              <w:rPr>
                <w:color w:val="000000"/>
                <w:position w:val="-1"/>
                <w:sz w:val="18"/>
                <w:szCs w:val="18"/>
              </w:rPr>
              <w:t> </w:t>
            </w:r>
          </w:p>
        </w:tc>
        <w:tc>
          <w:tcPr>
            <w:tcW w:w="4665" w:type="dxa"/>
            <w:vAlign w:val="center"/>
          </w:tcPr>
          <w:p w14:paraId="6E972776" w14:textId="77777777" w:rsidR="002A68C3" w:rsidRDefault="002A68C3">
            <w:pPr>
              <w:snapToGrid w:val="0"/>
              <w:spacing w:line="240" w:lineRule="auto"/>
              <w:jc w:val="left"/>
              <w:rPr>
                <w:rFonts w:ascii="Helvetica" w:hAnsi="Helvetica" w:cs="Helvetica"/>
                <w:sz w:val="22"/>
              </w:rPr>
            </w:pPr>
          </w:p>
          <w:p w14:paraId="37D1D739" w14:textId="77777777" w:rsidR="002A68C3" w:rsidRDefault="002A68C3">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46953708" w14:textId="77777777" w:rsidR="002A68C3" w:rsidRDefault="002A68C3" w:rsidP="002A68C3">
      <w:pPr>
        <w:spacing w:before="225" w:after="225" w:line="240" w:lineRule="auto"/>
        <w:rPr>
          <w:rFonts w:ascii="Helvetica" w:hAnsi="Helvetica" w:cs="Helvetica"/>
          <w:sz w:val="22"/>
        </w:rPr>
      </w:pPr>
    </w:p>
    <w:p w14:paraId="656D1023" w14:textId="77777777" w:rsidR="002A68C3" w:rsidRDefault="002A68C3" w:rsidP="002A68C3">
      <w:pPr>
        <w:spacing w:before="225" w:after="225" w:line="240" w:lineRule="auto"/>
        <w:rPr>
          <w:rFonts w:ascii="Helvetica" w:hAnsi="Helvetica" w:cs="Helvetica"/>
          <w:sz w:val="22"/>
        </w:rPr>
      </w:pPr>
    </w:p>
    <w:p w14:paraId="2410ED93" w14:textId="77777777" w:rsidR="002A68C3" w:rsidRDefault="002A68C3" w:rsidP="002A68C3">
      <w:pPr>
        <w:spacing w:before="225" w:after="225" w:line="240" w:lineRule="auto"/>
        <w:rPr>
          <w:rFonts w:ascii="Helvetica" w:hAnsi="Helvetica" w:cs="Helvetica"/>
          <w:sz w:val="22"/>
        </w:rPr>
      </w:pPr>
    </w:p>
    <w:p w14:paraId="3876F898" w14:textId="77777777" w:rsidR="002A68C3" w:rsidRDefault="002A68C3" w:rsidP="002A68C3">
      <w:pPr>
        <w:spacing w:before="225" w:after="225" w:line="240" w:lineRule="auto"/>
        <w:rPr>
          <w:rFonts w:ascii="Helvetica" w:hAnsi="Helvetica" w:cs="Helvetica"/>
          <w:sz w:val="22"/>
        </w:rPr>
      </w:pPr>
    </w:p>
    <w:p w14:paraId="472BB10A" w14:textId="6628A7ED" w:rsidR="002A68C3" w:rsidRDefault="002A68C3" w:rsidP="002A68C3">
      <w:pPr>
        <w:spacing w:before="225" w:after="225" w:line="240" w:lineRule="auto"/>
        <w:rPr>
          <w:rFonts w:ascii="Helvetica" w:hAnsi="Helvetica" w:cs="Helvetica"/>
          <w:sz w:val="22"/>
        </w:rPr>
      </w:pPr>
    </w:p>
    <w:p w14:paraId="40BF2389" w14:textId="77777777" w:rsidR="00F72E47" w:rsidRDefault="00F72E47" w:rsidP="002A68C3">
      <w:pPr>
        <w:spacing w:before="225" w:after="225" w:line="240" w:lineRule="auto"/>
        <w:rPr>
          <w:rFonts w:ascii="Helvetica" w:hAnsi="Helvetica" w:cs="Helvetica"/>
          <w:sz w:val="22"/>
        </w:rPr>
      </w:pPr>
    </w:p>
    <w:p w14:paraId="7233B3F5" w14:textId="77777777" w:rsidR="002A68C3" w:rsidRDefault="002A68C3" w:rsidP="002A68C3">
      <w:pPr>
        <w:spacing w:before="225" w:after="225" w:line="240" w:lineRule="auto"/>
        <w:rPr>
          <w:rFonts w:ascii="Helvetica" w:hAnsi="Helvetica" w:cs="Helvetica"/>
          <w:sz w:val="22"/>
        </w:rPr>
      </w:pPr>
    </w:p>
    <w:p w14:paraId="448BAA5A" w14:textId="77777777" w:rsidR="002A68C3" w:rsidRDefault="002A68C3" w:rsidP="002A68C3">
      <w:pPr>
        <w:spacing w:line="276" w:lineRule="auto"/>
        <w:jc w:val="right"/>
      </w:pPr>
      <w:r>
        <w:rPr>
          <w:b/>
          <w:sz w:val="18"/>
          <w:szCs w:val="18"/>
        </w:rPr>
        <w:t>Obrazec 5</w:t>
      </w:r>
    </w:p>
    <w:p w14:paraId="3D130B59" w14:textId="77777777" w:rsidR="002A68C3" w:rsidRDefault="002A68C3" w:rsidP="002A68C3">
      <w:pPr>
        <w:spacing w:line="276" w:lineRule="auto"/>
        <w:jc w:val="right"/>
        <w:rPr>
          <w:b/>
          <w:sz w:val="18"/>
          <w:szCs w:val="18"/>
        </w:rPr>
      </w:pPr>
    </w:p>
    <w:p w14:paraId="1EA72835" w14:textId="77777777" w:rsidR="002A68C3" w:rsidRDefault="002A68C3" w:rsidP="002A68C3">
      <w:pPr>
        <w:keepNext/>
        <w:keepLines/>
        <w:numPr>
          <w:ilvl w:val="0"/>
          <w:numId w:val="25"/>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o lastniških deležih</w:t>
      </w:r>
    </w:p>
    <w:p w14:paraId="0DBE28B0" w14:textId="77777777" w:rsidR="002A68C3" w:rsidRDefault="002A68C3" w:rsidP="002A68C3">
      <w:pPr>
        <w:spacing w:line="240" w:lineRule="auto"/>
        <w:rPr>
          <w:rFonts w:eastAsia="Times New Roman"/>
          <w:b/>
          <w:bCs/>
          <w:sz w:val="18"/>
          <w:szCs w:val="18"/>
          <w:lang w:val="x-none" w:eastAsia="sl-SI"/>
        </w:rPr>
      </w:pPr>
    </w:p>
    <w:p w14:paraId="532B9A97" w14:textId="10B01991" w:rsidR="002A68C3" w:rsidRDefault="002A68C3" w:rsidP="002A68C3">
      <w:pPr>
        <w:spacing w:line="240" w:lineRule="auto"/>
      </w:pPr>
      <w:r>
        <w:rPr>
          <w:rFonts w:eastAsia="Times New Roman"/>
          <w:sz w:val="18"/>
          <w:szCs w:val="18"/>
          <w:lang w:eastAsia="sl-SI"/>
        </w:rPr>
        <w:t xml:space="preserve">Zaradi namena iz 6. odstavka 14. člena Zakona o integriteti in preprečevanju korupcije (ZIntPK-UPB2, </w:t>
      </w:r>
      <w:proofErr w:type="spellStart"/>
      <w:r>
        <w:rPr>
          <w:rFonts w:eastAsia="Times New Roman"/>
          <w:sz w:val="18"/>
          <w:szCs w:val="18"/>
          <w:lang w:eastAsia="sl-SI"/>
        </w:rPr>
        <w:t>Ur.l</w:t>
      </w:r>
      <w:proofErr w:type="spellEnd"/>
      <w:r>
        <w:rPr>
          <w:rFonts w:eastAsia="Times New Roman"/>
          <w:sz w:val="18"/>
          <w:szCs w:val="18"/>
          <w:lang w:eastAsia="sl-SI"/>
        </w:rPr>
        <w:t xml:space="preserve">. RS, št. 69/11, v nadaljevanju: </w:t>
      </w:r>
      <w:proofErr w:type="spellStart"/>
      <w:r>
        <w:rPr>
          <w:rFonts w:eastAsia="Times New Roman"/>
          <w:sz w:val="18"/>
          <w:szCs w:val="18"/>
          <w:lang w:eastAsia="sl-SI"/>
        </w:rPr>
        <w:t>ZIntPK</w:t>
      </w:r>
      <w:proofErr w:type="spellEnd"/>
      <w:r>
        <w:rPr>
          <w:rFonts w:eastAsia="Times New Roman"/>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Pr>
          <w:sz w:val="18"/>
          <w:szCs w:val="18"/>
        </w:rPr>
        <w:t>....................</w:t>
      </w:r>
      <w:r>
        <w:rPr>
          <w:rFonts w:eastAsia="Times New Roman"/>
          <w:sz w:val="18"/>
          <w:szCs w:val="18"/>
          <w:lang w:eastAsia="sl-SI"/>
        </w:rPr>
        <w:t xml:space="preserve">, katerega predmet je </w:t>
      </w:r>
      <w:r>
        <w:rPr>
          <w:b/>
          <w:color w:val="000000"/>
          <w:sz w:val="18"/>
          <w:szCs w:val="18"/>
        </w:rPr>
        <w:t xml:space="preserve"> dobavo reševalnega vozila za </w:t>
      </w:r>
      <w:r w:rsidR="00670BEB" w:rsidRPr="00670BEB">
        <w:rPr>
          <w:b/>
          <w:color w:val="000000"/>
          <w:sz w:val="18"/>
          <w:szCs w:val="18"/>
        </w:rPr>
        <w:t>Občina Izola, Sončno nabrežje 8, 6310 Izola</w:t>
      </w:r>
      <w:r>
        <w:rPr>
          <w:b/>
          <w:color w:val="000000"/>
          <w:sz w:val="18"/>
          <w:szCs w:val="18"/>
        </w:rPr>
        <w:t xml:space="preserve">, </w:t>
      </w:r>
      <w:r>
        <w:rPr>
          <w:rFonts w:eastAsia="Times New Roman"/>
          <w:sz w:val="18"/>
          <w:szCs w:val="18"/>
          <w:lang w:eastAsia="sl-SI"/>
        </w:rPr>
        <w:t>podajam naslednjo:</w:t>
      </w:r>
    </w:p>
    <w:p w14:paraId="4AD6649A" w14:textId="77777777" w:rsidR="002A68C3" w:rsidRDefault="002A68C3" w:rsidP="002A68C3">
      <w:pPr>
        <w:spacing w:line="240" w:lineRule="auto"/>
        <w:jc w:val="left"/>
        <w:rPr>
          <w:rFonts w:eastAsia="Times New Roman"/>
          <w:b/>
          <w:sz w:val="18"/>
          <w:szCs w:val="18"/>
          <w:lang w:eastAsia="sl-SI"/>
        </w:rPr>
      </w:pPr>
    </w:p>
    <w:p w14:paraId="1DDE484E" w14:textId="77777777" w:rsidR="002A68C3" w:rsidRDefault="002A68C3" w:rsidP="002A68C3">
      <w:pPr>
        <w:spacing w:line="240" w:lineRule="auto"/>
        <w:jc w:val="left"/>
      </w:pPr>
      <w:r>
        <w:rPr>
          <w:rFonts w:eastAsia="Times New Roman"/>
          <w:b/>
          <w:sz w:val="22"/>
          <w:lang w:eastAsia="sl-SI"/>
        </w:rPr>
        <w:t>IZJAVO O UDELEŽBI FIZIČNIH IN PRAVNIH OSEB V LASTNIŠTVU PONUDNIKA</w:t>
      </w:r>
    </w:p>
    <w:p w14:paraId="7388A270" w14:textId="77777777" w:rsidR="002A68C3" w:rsidRDefault="002A68C3" w:rsidP="002A68C3">
      <w:pPr>
        <w:spacing w:line="240" w:lineRule="auto"/>
        <w:rPr>
          <w:rFonts w:eastAsia="Times New Roman"/>
          <w:b/>
          <w:sz w:val="18"/>
          <w:szCs w:val="18"/>
          <w:lang w:eastAsia="sl-SI"/>
        </w:rPr>
      </w:pPr>
    </w:p>
    <w:p w14:paraId="5BCC952D" w14:textId="77777777" w:rsidR="002A68C3" w:rsidRDefault="002A68C3" w:rsidP="002A68C3">
      <w:pPr>
        <w:spacing w:line="240" w:lineRule="auto"/>
        <w:rPr>
          <w:rFonts w:eastAsia="Times New Roman"/>
          <w:sz w:val="18"/>
          <w:szCs w:val="18"/>
          <w:lang w:eastAsia="sl-SI"/>
        </w:rPr>
      </w:pPr>
    </w:p>
    <w:p w14:paraId="5283CE2A" w14:textId="77777777" w:rsidR="002A68C3" w:rsidRDefault="002A68C3" w:rsidP="002A68C3">
      <w:pPr>
        <w:spacing w:line="240" w:lineRule="auto"/>
      </w:pPr>
      <w:r>
        <w:rPr>
          <w:rFonts w:eastAsia="Times New Roman"/>
          <w:b/>
          <w:sz w:val="18"/>
          <w:szCs w:val="18"/>
          <w:lang w:eastAsia="sl-SI"/>
        </w:rPr>
        <w:t>PODATKI O PONUDNIKU:</w:t>
      </w:r>
    </w:p>
    <w:p w14:paraId="258913E6" w14:textId="77777777" w:rsidR="002A68C3" w:rsidRDefault="002A68C3" w:rsidP="002A68C3">
      <w:pPr>
        <w:spacing w:line="240" w:lineRule="auto"/>
      </w:pPr>
      <w:r>
        <w:rPr>
          <w:rFonts w:eastAsia="Times New Roman"/>
          <w:i/>
          <w:sz w:val="18"/>
          <w:szCs w:val="18"/>
          <w:lang w:eastAsia="sl-SI"/>
        </w:rPr>
        <w:t>Opomba: vpisati podatke o pravni osebi zasebnega ali javnega prava, fizični osebi – samostojnem podjetniku posamezniku, društvu, združenju, …</w:t>
      </w:r>
    </w:p>
    <w:p w14:paraId="16CD34F3" w14:textId="77777777" w:rsidR="002A68C3" w:rsidRDefault="002A68C3" w:rsidP="002A68C3">
      <w:pPr>
        <w:spacing w:line="240" w:lineRule="auto"/>
      </w:pPr>
      <w:r>
        <w:rPr>
          <w:rFonts w:eastAsia="Times New Roman"/>
          <w:sz w:val="18"/>
          <w:szCs w:val="18"/>
          <w:lang w:eastAsia="sl-SI"/>
        </w:rPr>
        <w:t>____________________________________________________</w:t>
      </w:r>
    </w:p>
    <w:p w14:paraId="59751250" w14:textId="77777777" w:rsidR="002A68C3" w:rsidRDefault="002A68C3" w:rsidP="002A68C3">
      <w:pPr>
        <w:spacing w:line="240" w:lineRule="auto"/>
      </w:pPr>
      <w:r>
        <w:rPr>
          <w:rFonts w:eastAsia="Times New Roman"/>
          <w:i/>
          <w:sz w:val="18"/>
          <w:szCs w:val="18"/>
          <w:lang w:eastAsia="sl-SI"/>
        </w:rPr>
        <w:t>(naziv in naslov ponudnika)</w:t>
      </w:r>
    </w:p>
    <w:p w14:paraId="7B4C5E33" w14:textId="77777777" w:rsidR="002A68C3" w:rsidRDefault="002A68C3" w:rsidP="002A68C3">
      <w:pPr>
        <w:spacing w:line="240" w:lineRule="auto"/>
      </w:pPr>
      <w:r>
        <w:rPr>
          <w:rFonts w:eastAsia="Times New Roman"/>
          <w:sz w:val="18"/>
          <w:szCs w:val="18"/>
          <w:lang w:eastAsia="sl-SI"/>
        </w:rPr>
        <w:t>__________________________</w:t>
      </w:r>
    </w:p>
    <w:p w14:paraId="3BC6D43F" w14:textId="77777777" w:rsidR="002A68C3" w:rsidRDefault="002A68C3" w:rsidP="002A68C3">
      <w:pPr>
        <w:spacing w:line="240" w:lineRule="auto"/>
      </w:pPr>
      <w:r>
        <w:rPr>
          <w:rFonts w:eastAsia="Times New Roman"/>
          <w:i/>
          <w:sz w:val="18"/>
          <w:szCs w:val="18"/>
          <w:lang w:eastAsia="sl-SI"/>
        </w:rPr>
        <w:t>(matična številka)</w:t>
      </w:r>
    </w:p>
    <w:p w14:paraId="55C94954" w14:textId="77777777" w:rsidR="002A68C3" w:rsidRDefault="002A68C3" w:rsidP="002A68C3">
      <w:pPr>
        <w:spacing w:line="240" w:lineRule="auto"/>
      </w:pPr>
      <w:r>
        <w:rPr>
          <w:rFonts w:eastAsia="Times New Roman"/>
          <w:sz w:val="18"/>
          <w:szCs w:val="18"/>
          <w:lang w:eastAsia="sl-SI"/>
        </w:rPr>
        <w:t>__________________________</w:t>
      </w:r>
    </w:p>
    <w:p w14:paraId="260F108E" w14:textId="77777777" w:rsidR="002A68C3" w:rsidRDefault="002A68C3" w:rsidP="002A68C3">
      <w:pPr>
        <w:spacing w:line="240" w:lineRule="auto"/>
      </w:pPr>
      <w:r>
        <w:rPr>
          <w:rFonts w:eastAsia="Times New Roman"/>
          <w:i/>
          <w:sz w:val="18"/>
          <w:szCs w:val="18"/>
          <w:lang w:eastAsia="sl-SI"/>
        </w:rPr>
        <w:t>(davčna številka)</w:t>
      </w:r>
    </w:p>
    <w:p w14:paraId="2AFAE6C9" w14:textId="77777777" w:rsidR="002A68C3" w:rsidRDefault="002A68C3" w:rsidP="002A68C3">
      <w:pPr>
        <w:spacing w:line="240" w:lineRule="auto"/>
        <w:rPr>
          <w:rFonts w:eastAsia="Times New Roman"/>
          <w:i/>
          <w:sz w:val="18"/>
          <w:szCs w:val="18"/>
          <w:lang w:eastAsia="sl-SI"/>
        </w:rPr>
      </w:pPr>
    </w:p>
    <w:p w14:paraId="767486A1" w14:textId="77777777" w:rsidR="002A68C3" w:rsidRDefault="002A68C3" w:rsidP="002A68C3">
      <w:pPr>
        <w:spacing w:line="240" w:lineRule="auto"/>
      </w:pPr>
      <w:r>
        <w:rPr>
          <w:rFonts w:eastAsia="Times New Roman"/>
          <w:b/>
          <w:sz w:val="18"/>
          <w:szCs w:val="18"/>
          <w:lang w:eastAsia="sl-SI"/>
        </w:rPr>
        <w:t>UDELEŽBA FIZIČNIH IN PRAVNIH OSEB V LASTNIŠTVU PONUDNIKA:</w:t>
      </w:r>
    </w:p>
    <w:p w14:paraId="6F5DD7FB" w14:textId="77777777" w:rsidR="002A68C3" w:rsidRDefault="002A68C3" w:rsidP="002A68C3">
      <w:pPr>
        <w:spacing w:line="240" w:lineRule="auto"/>
      </w:pPr>
      <w:r>
        <w:rPr>
          <w:rFonts w:eastAsia="Times New Roman"/>
          <w:i/>
          <w:sz w:val="18"/>
          <w:szCs w:val="18"/>
          <w:lang w:eastAsia="sl-SI"/>
        </w:rPr>
        <w:t>Opomba: vpisati je potrebno naslednje podatke o udeležbi fizičnih in pravnih oseb v lastništvu ponudnika:</w:t>
      </w:r>
    </w:p>
    <w:p w14:paraId="7E339E02" w14:textId="77777777" w:rsidR="002A68C3" w:rsidRDefault="002A68C3" w:rsidP="002A68C3">
      <w:pPr>
        <w:numPr>
          <w:ilvl w:val="0"/>
          <w:numId w:val="25"/>
        </w:numPr>
        <w:spacing w:after="200" w:line="240" w:lineRule="auto"/>
        <w:ind w:left="426"/>
        <w:jc w:val="left"/>
      </w:pPr>
      <w:r>
        <w:rPr>
          <w:rFonts w:eastAsia="Times New Roman"/>
          <w:i/>
          <w:sz w:val="18"/>
          <w:szCs w:val="18"/>
          <w:lang w:eastAsia="sl-SI"/>
        </w:rPr>
        <w:t>za fizične osebe: ime in priimek, naslov prebivališča in delež lastništva;</w:t>
      </w:r>
    </w:p>
    <w:p w14:paraId="1D41AD3D" w14:textId="77777777" w:rsidR="002A68C3" w:rsidRDefault="002A68C3" w:rsidP="002A68C3">
      <w:pPr>
        <w:numPr>
          <w:ilvl w:val="0"/>
          <w:numId w:val="25"/>
        </w:numPr>
        <w:spacing w:after="200" w:line="240" w:lineRule="auto"/>
        <w:ind w:left="426"/>
        <w:jc w:val="left"/>
      </w:pPr>
      <w:r>
        <w:rPr>
          <w:rFonts w:eastAsia="Times New Roman"/>
          <w:i/>
          <w:sz w:val="18"/>
          <w:szCs w:val="18"/>
          <w:lang w:eastAsia="sl-SI"/>
        </w:rPr>
        <w:t>za pravne osebe: naziv in naslov pravne osebe in delež lastništva.</w:t>
      </w:r>
    </w:p>
    <w:p w14:paraId="7B9FB008" w14:textId="77777777" w:rsidR="002A68C3" w:rsidRDefault="002A68C3" w:rsidP="002A68C3">
      <w:pPr>
        <w:spacing w:line="240" w:lineRule="auto"/>
        <w:ind w:left="66"/>
      </w:pPr>
      <w:r>
        <w:rPr>
          <w:rFonts w:eastAsia="Times New Roman"/>
          <w:i/>
          <w:sz w:val="18"/>
          <w:szCs w:val="18"/>
          <w:lang w:eastAsia="sl-SI"/>
        </w:rPr>
        <w:t>Podatke je potrebno vpisati za vse udeležene v lastništvu, ne glede na delež lastništva.</w:t>
      </w:r>
    </w:p>
    <w:p w14:paraId="38312FEC" w14:textId="77777777" w:rsidR="002A68C3" w:rsidRDefault="002A68C3" w:rsidP="002A68C3">
      <w:pPr>
        <w:spacing w:line="240" w:lineRule="auto"/>
        <w:ind w:left="66"/>
        <w:rPr>
          <w:rFonts w:eastAsia="Times New Roman"/>
          <w:i/>
          <w:sz w:val="18"/>
          <w:szCs w:val="18"/>
          <w:lang w:eastAsia="sl-SI"/>
        </w:rPr>
      </w:pPr>
    </w:p>
    <w:p w14:paraId="520844E1" w14:textId="77777777" w:rsidR="002A68C3" w:rsidRDefault="002A68C3" w:rsidP="002A68C3">
      <w:pPr>
        <w:spacing w:line="240" w:lineRule="auto"/>
        <w:ind w:left="66"/>
      </w:pPr>
      <w:r>
        <w:rPr>
          <w:rFonts w:eastAsia="Times New Roman"/>
          <w:i/>
          <w:sz w:val="18"/>
          <w:szCs w:val="18"/>
          <w:lang w:eastAsia="sl-SI"/>
        </w:rPr>
        <w:t>V kolikor je oseb v lastništvu ponudnika več, dodajte vrstice v tabeli, če obrazec izpolnjujete v elektronski obliki oziroma jih priložite izjavi v obliki seznama z vsemi potrebnimi podatki.</w:t>
      </w:r>
    </w:p>
    <w:p w14:paraId="224744E8" w14:textId="77777777" w:rsidR="002A68C3" w:rsidRDefault="002A68C3" w:rsidP="002A68C3">
      <w:pPr>
        <w:spacing w:line="240" w:lineRule="auto"/>
        <w:ind w:left="66"/>
        <w:rPr>
          <w:rFonts w:eastAsia="Times New Roman"/>
          <w:i/>
          <w:sz w:val="18"/>
          <w:szCs w:val="18"/>
          <w:lang w:eastAsia="sl-SI"/>
        </w:rPr>
      </w:pPr>
    </w:p>
    <w:tbl>
      <w:tblPr>
        <w:tblW w:w="0" w:type="auto"/>
        <w:tblInd w:w="61" w:type="dxa"/>
        <w:tblLayout w:type="fixed"/>
        <w:tblLook w:val="04A0" w:firstRow="1" w:lastRow="0" w:firstColumn="1" w:lastColumn="0" w:noHBand="0" w:noVBand="1"/>
      </w:tblPr>
      <w:tblGrid>
        <w:gridCol w:w="609"/>
        <w:gridCol w:w="3544"/>
        <w:gridCol w:w="2693"/>
        <w:gridCol w:w="2376"/>
      </w:tblGrid>
      <w:tr w:rsidR="002A68C3" w14:paraId="02B47A3E" w14:textId="77777777" w:rsidTr="002A68C3">
        <w:tc>
          <w:tcPr>
            <w:tcW w:w="609" w:type="dxa"/>
            <w:tcBorders>
              <w:top w:val="single" w:sz="4" w:space="0" w:color="000000"/>
              <w:left w:val="single" w:sz="4" w:space="0" w:color="000000"/>
              <w:bottom w:val="single" w:sz="4" w:space="0" w:color="000000"/>
              <w:right w:val="nil"/>
            </w:tcBorders>
          </w:tcPr>
          <w:p w14:paraId="232B319A" w14:textId="77777777" w:rsidR="002A68C3" w:rsidRDefault="002A68C3">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right w:val="nil"/>
            </w:tcBorders>
            <w:hideMark/>
          </w:tcPr>
          <w:p w14:paraId="4B1AB910" w14:textId="77777777" w:rsidR="002A68C3" w:rsidRDefault="002A68C3">
            <w:pPr>
              <w:spacing w:line="240" w:lineRule="auto"/>
            </w:pPr>
            <w:r>
              <w:rPr>
                <w:rFonts w:eastAsia="Times New Roman"/>
                <w:i/>
                <w:sz w:val="18"/>
                <w:szCs w:val="18"/>
                <w:lang w:eastAsia="sl-SI"/>
              </w:rPr>
              <w:t>IME IN PRIIMEK /</w:t>
            </w:r>
          </w:p>
          <w:p w14:paraId="5B3A65AA" w14:textId="77777777" w:rsidR="002A68C3" w:rsidRDefault="002A68C3">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right w:val="nil"/>
            </w:tcBorders>
            <w:hideMark/>
          </w:tcPr>
          <w:p w14:paraId="6A5B1634" w14:textId="77777777" w:rsidR="002A68C3" w:rsidRDefault="002A68C3">
            <w:pPr>
              <w:spacing w:line="240" w:lineRule="auto"/>
            </w:pPr>
            <w:r>
              <w:rPr>
                <w:rFonts w:eastAsia="Times New Roman"/>
                <w:i/>
                <w:sz w:val="18"/>
                <w:szCs w:val="18"/>
                <w:lang w:eastAsia="sl-SI"/>
              </w:rPr>
              <w:t>NASLOV PREBIVALIŠČA /</w:t>
            </w:r>
          </w:p>
          <w:p w14:paraId="436FB4DD" w14:textId="77777777" w:rsidR="002A68C3" w:rsidRDefault="002A68C3">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hideMark/>
          </w:tcPr>
          <w:p w14:paraId="2F7A524F" w14:textId="77777777" w:rsidR="002A68C3" w:rsidRDefault="002A68C3">
            <w:pPr>
              <w:spacing w:line="240" w:lineRule="auto"/>
            </w:pPr>
            <w:r>
              <w:rPr>
                <w:rFonts w:eastAsia="Times New Roman"/>
                <w:i/>
                <w:sz w:val="18"/>
                <w:szCs w:val="18"/>
                <w:lang w:eastAsia="sl-SI"/>
              </w:rPr>
              <w:t>DELEŽ LASTNIŠTVA</w:t>
            </w:r>
          </w:p>
        </w:tc>
      </w:tr>
      <w:tr w:rsidR="002A68C3" w14:paraId="3CE64D5B" w14:textId="77777777" w:rsidTr="002A68C3">
        <w:tc>
          <w:tcPr>
            <w:tcW w:w="609" w:type="dxa"/>
            <w:tcBorders>
              <w:top w:val="single" w:sz="4" w:space="0" w:color="000000"/>
              <w:left w:val="single" w:sz="4" w:space="0" w:color="000000"/>
              <w:bottom w:val="single" w:sz="4" w:space="0" w:color="000000"/>
              <w:right w:val="nil"/>
            </w:tcBorders>
            <w:hideMark/>
          </w:tcPr>
          <w:p w14:paraId="60C25252" w14:textId="77777777" w:rsidR="002A68C3" w:rsidRDefault="002A68C3">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right w:val="nil"/>
            </w:tcBorders>
          </w:tcPr>
          <w:p w14:paraId="19DCFDAB" w14:textId="77777777" w:rsidR="002A68C3" w:rsidRDefault="002A68C3">
            <w:pPr>
              <w:snapToGrid w:val="0"/>
              <w:spacing w:line="240" w:lineRule="auto"/>
              <w:rPr>
                <w:rFonts w:eastAsia="Times New Roman"/>
                <w:i/>
                <w:sz w:val="18"/>
                <w:szCs w:val="18"/>
                <w:lang w:eastAsia="sl-SI"/>
              </w:rPr>
            </w:pPr>
          </w:p>
          <w:p w14:paraId="4DFC467D" w14:textId="77777777" w:rsidR="002A68C3" w:rsidRDefault="002A68C3">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right w:val="nil"/>
            </w:tcBorders>
          </w:tcPr>
          <w:p w14:paraId="6228FA2E" w14:textId="77777777" w:rsidR="002A68C3" w:rsidRDefault="002A68C3">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5912AF92" w14:textId="77777777" w:rsidR="002A68C3" w:rsidRDefault="002A68C3">
            <w:pPr>
              <w:snapToGrid w:val="0"/>
              <w:spacing w:line="240" w:lineRule="auto"/>
              <w:rPr>
                <w:rFonts w:eastAsia="Times New Roman"/>
                <w:i/>
                <w:sz w:val="18"/>
                <w:szCs w:val="18"/>
                <w:lang w:eastAsia="sl-SI"/>
              </w:rPr>
            </w:pPr>
          </w:p>
        </w:tc>
      </w:tr>
      <w:tr w:rsidR="002A68C3" w14:paraId="21EB3224" w14:textId="77777777" w:rsidTr="002A68C3">
        <w:tc>
          <w:tcPr>
            <w:tcW w:w="609" w:type="dxa"/>
            <w:tcBorders>
              <w:top w:val="single" w:sz="4" w:space="0" w:color="000000"/>
              <w:left w:val="single" w:sz="4" w:space="0" w:color="000000"/>
              <w:bottom w:val="single" w:sz="4" w:space="0" w:color="000000"/>
              <w:right w:val="nil"/>
            </w:tcBorders>
            <w:hideMark/>
          </w:tcPr>
          <w:p w14:paraId="6A326350" w14:textId="77777777" w:rsidR="002A68C3" w:rsidRDefault="002A68C3">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right w:val="nil"/>
            </w:tcBorders>
          </w:tcPr>
          <w:p w14:paraId="2A18EA4D" w14:textId="77777777" w:rsidR="002A68C3" w:rsidRDefault="002A68C3">
            <w:pPr>
              <w:snapToGrid w:val="0"/>
              <w:spacing w:line="240" w:lineRule="auto"/>
              <w:rPr>
                <w:rFonts w:eastAsia="Times New Roman"/>
                <w:i/>
                <w:sz w:val="18"/>
                <w:szCs w:val="18"/>
                <w:lang w:eastAsia="sl-SI"/>
              </w:rPr>
            </w:pPr>
          </w:p>
          <w:p w14:paraId="18E15794" w14:textId="77777777" w:rsidR="002A68C3" w:rsidRDefault="002A68C3">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right w:val="nil"/>
            </w:tcBorders>
          </w:tcPr>
          <w:p w14:paraId="17E986CF" w14:textId="77777777" w:rsidR="002A68C3" w:rsidRDefault="002A68C3">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74E575F5" w14:textId="77777777" w:rsidR="002A68C3" w:rsidRDefault="002A68C3">
            <w:pPr>
              <w:snapToGrid w:val="0"/>
              <w:spacing w:line="240" w:lineRule="auto"/>
              <w:rPr>
                <w:rFonts w:eastAsia="Times New Roman"/>
                <w:i/>
                <w:sz w:val="18"/>
                <w:szCs w:val="18"/>
                <w:lang w:eastAsia="sl-SI"/>
              </w:rPr>
            </w:pPr>
          </w:p>
        </w:tc>
      </w:tr>
    </w:tbl>
    <w:p w14:paraId="56EF458D" w14:textId="77777777" w:rsidR="002A68C3" w:rsidRDefault="002A68C3" w:rsidP="002A68C3">
      <w:pPr>
        <w:spacing w:line="240" w:lineRule="auto"/>
        <w:ind w:left="66"/>
        <w:rPr>
          <w:rFonts w:eastAsia="Times New Roman"/>
          <w:i/>
          <w:sz w:val="18"/>
          <w:szCs w:val="18"/>
          <w:lang w:eastAsia="sl-SI"/>
        </w:rPr>
      </w:pPr>
    </w:p>
    <w:p w14:paraId="344C0E16" w14:textId="77777777" w:rsidR="002A68C3" w:rsidRDefault="002A68C3" w:rsidP="002A68C3">
      <w:pPr>
        <w:spacing w:line="240" w:lineRule="auto"/>
        <w:rPr>
          <w:rFonts w:eastAsia="Times New Roman"/>
          <w:i/>
          <w:sz w:val="18"/>
          <w:szCs w:val="18"/>
          <w:lang w:eastAsia="sl-SI"/>
        </w:rPr>
      </w:pPr>
    </w:p>
    <w:p w14:paraId="64C52FFE" w14:textId="77777777" w:rsidR="002A68C3" w:rsidRDefault="002A68C3" w:rsidP="002A68C3">
      <w:pPr>
        <w:spacing w:line="240" w:lineRule="auto"/>
      </w:pPr>
      <w:r>
        <w:rPr>
          <w:rFonts w:eastAsia="Times New Roman"/>
          <w:b/>
          <w:sz w:val="18"/>
          <w:szCs w:val="18"/>
          <w:lang w:eastAsia="sl-SI"/>
        </w:rPr>
        <w:t>PODATKI O TIHIH DRUŽBENIKIH</w:t>
      </w:r>
    </w:p>
    <w:p w14:paraId="7BCF007B" w14:textId="77777777" w:rsidR="002A68C3" w:rsidRDefault="002A68C3" w:rsidP="002A68C3">
      <w:pPr>
        <w:spacing w:line="240" w:lineRule="auto"/>
      </w:pPr>
      <w:r>
        <w:rPr>
          <w:rFonts w:eastAsia="Times New Roman"/>
          <w:i/>
          <w:sz w:val="18"/>
          <w:szCs w:val="18"/>
          <w:lang w:eastAsia="sl-SI"/>
        </w:rPr>
        <w:t>Opombe: v primeru, da so udeleženci v lastništvu ponudnika tihi družbeniki, je za vsakega od tihih družbenikov potrebno vpisati naslednje podatke:</w:t>
      </w:r>
    </w:p>
    <w:p w14:paraId="4F526D63" w14:textId="77777777" w:rsidR="002A68C3" w:rsidRDefault="002A68C3" w:rsidP="002A68C3">
      <w:pPr>
        <w:numPr>
          <w:ilvl w:val="0"/>
          <w:numId w:val="25"/>
        </w:numPr>
        <w:spacing w:after="200" w:line="240" w:lineRule="auto"/>
        <w:ind w:left="426"/>
        <w:jc w:val="left"/>
      </w:pPr>
      <w:r>
        <w:rPr>
          <w:rFonts w:eastAsia="Times New Roman"/>
          <w:i/>
          <w:sz w:val="18"/>
          <w:szCs w:val="18"/>
          <w:lang w:eastAsia="sl-SI"/>
        </w:rPr>
        <w:t>za fizične osebe: ime in priimek, naslov prebivališča in delež lastništva;</w:t>
      </w:r>
    </w:p>
    <w:p w14:paraId="283B4ECD" w14:textId="77777777" w:rsidR="002A68C3" w:rsidRDefault="002A68C3" w:rsidP="002A68C3">
      <w:pPr>
        <w:numPr>
          <w:ilvl w:val="0"/>
          <w:numId w:val="25"/>
        </w:numPr>
        <w:spacing w:after="200" w:line="240" w:lineRule="auto"/>
        <w:ind w:left="426"/>
        <w:jc w:val="left"/>
      </w:pPr>
      <w:r>
        <w:rPr>
          <w:rFonts w:eastAsia="Times New Roman"/>
          <w:i/>
          <w:sz w:val="18"/>
          <w:szCs w:val="18"/>
          <w:lang w:eastAsia="sl-SI"/>
        </w:rPr>
        <w:t>za pravne osebe: naziv in naslov pravne osebe in delež lastništva.</w:t>
      </w:r>
    </w:p>
    <w:p w14:paraId="064ACE2A" w14:textId="77777777" w:rsidR="002A68C3" w:rsidRDefault="002A68C3" w:rsidP="002A68C3">
      <w:pPr>
        <w:spacing w:line="240" w:lineRule="auto"/>
        <w:ind w:left="66"/>
      </w:pPr>
      <w:r>
        <w:rPr>
          <w:rFonts w:eastAsia="Times New Roman"/>
          <w:i/>
          <w:sz w:val="18"/>
          <w:szCs w:val="18"/>
          <w:lang w:eastAsia="sl-SI"/>
        </w:rPr>
        <w:t>Podatke je potrebno vpisati za vse tihe družbenike, ne glede na delež lastništva.</w:t>
      </w:r>
    </w:p>
    <w:p w14:paraId="7ED3E3DE" w14:textId="77777777" w:rsidR="002A68C3" w:rsidRDefault="002A68C3" w:rsidP="002A68C3">
      <w:pPr>
        <w:spacing w:line="240" w:lineRule="auto"/>
        <w:ind w:left="66"/>
      </w:pPr>
      <w:r>
        <w:rPr>
          <w:rFonts w:eastAsia="Times New Roman"/>
          <w:i/>
          <w:sz w:val="18"/>
          <w:szCs w:val="18"/>
          <w:lang w:eastAsia="sl-SI"/>
        </w:rPr>
        <w:t>Tabelo izpolni ponudnik, v katerega lastništvu so udeleženi tihi družbeniki.</w:t>
      </w:r>
    </w:p>
    <w:p w14:paraId="21D9A7D9" w14:textId="77777777" w:rsidR="002A68C3" w:rsidRDefault="002A68C3" w:rsidP="002A68C3">
      <w:pPr>
        <w:spacing w:line="240" w:lineRule="auto"/>
        <w:ind w:left="66"/>
        <w:rPr>
          <w:rFonts w:eastAsia="Times New Roman"/>
          <w:i/>
          <w:sz w:val="18"/>
          <w:szCs w:val="18"/>
          <w:lang w:eastAsia="sl-SI"/>
        </w:rPr>
      </w:pPr>
    </w:p>
    <w:tbl>
      <w:tblPr>
        <w:tblW w:w="0" w:type="auto"/>
        <w:tblInd w:w="61" w:type="dxa"/>
        <w:tblLayout w:type="fixed"/>
        <w:tblLook w:val="04A0" w:firstRow="1" w:lastRow="0" w:firstColumn="1" w:lastColumn="0" w:noHBand="0" w:noVBand="1"/>
      </w:tblPr>
      <w:tblGrid>
        <w:gridCol w:w="609"/>
        <w:gridCol w:w="3544"/>
        <w:gridCol w:w="2693"/>
        <w:gridCol w:w="2376"/>
      </w:tblGrid>
      <w:tr w:rsidR="002A68C3" w14:paraId="5F6B81D2" w14:textId="77777777" w:rsidTr="002A68C3">
        <w:tc>
          <w:tcPr>
            <w:tcW w:w="609" w:type="dxa"/>
            <w:tcBorders>
              <w:top w:val="single" w:sz="4" w:space="0" w:color="000000"/>
              <w:left w:val="single" w:sz="4" w:space="0" w:color="000000"/>
              <w:bottom w:val="single" w:sz="4" w:space="0" w:color="000000"/>
              <w:right w:val="nil"/>
            </w:tcBorders>
          </w:tcPr>
          <w:p w14:paraId="3608EE66" w14:textId="77777777" w:rsidR="002A68C3" w:rsidRDefault="002A68C3">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right w:val="nil"/>
            </w:tcBorders>
            <w:hideMark/>
          </w:tcPr>
          <w:p w14:paraId="0FAE8C3C" w14:textId="77777777" w:rsidR="002A68C3" w:rsidRDefault="002A68C3">
            <w:pPr>
              <w:spacing w:line="240" w:lineRule="auto"/>
            </w:pPr>
            <w:r>
              <w:rPr>
                <w:rFonts w:eastAsia="Times New Roman"/>
                <w:i/>
                <w:sz w:val="18"/>
                <w:szCs w:val="18"/>
                <w:lang w:eastAsia="sl-SI"/>
              </w:rPr>
              <w:t>IME IN PRIIMEK /</w:t>
            </w:r>
          </w:p>
          <w:p w14:paraId="364690B8" w14:textId="77777777" w:rsidR="002A68C3" w:rsidRDefault="002A68C3">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right w:val="nil"/>
            </w:tcBorders>
            <w:hideMark/>
          </w:tcPr>
          <w:p w14:paraId="4C2AC227" w14:textId="77777777" w:rsidR="002A68C3" w:rsidRDefault="002A68C3">
            <w:pPr>
              <w:spacing w:line="240" w:lineRule="auto"/>
            </w:pPr>
            <w:r>
              <w:rPr>
                <w:rFonts w:eastAsia="Times New Roman"/>
                <w:i/>
                <w:sz w:val="18"/>
                <w:szCs w:val="18"/>
                <w:lang w:eastAsia="sl-SI"/>
              </w:rPr>
              <w:t>NASLOV PREBIVALIŠČA /</w:t>
            </w:r>
          </w:p>
          <w:p w14:paraId="1F672DCF" w14:textId="77777777" w:rsidR="002A68C3" w:rsidRDefault="002A68C3">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hideMark/>
          </w:tcPr>
          <w:p w14:paraId="5455174B" w14:textId="77777777" w:rsidR="002A68C3" w:rsidRDefault="002A68C3">
            <w:pPr>
              <w:spacing w:line="240" w:lineRule="auto"/>
            </w:pPr>
            <w:r>
              <w:rPr>
                <w:rFonts w:eastAsia="Times New Roman"/>
                <w:i/>
                <w:sz w:val="18"/>
                <w:szCs w:val="18"/>
                <w:lang w:eastAsia="sl-SI"/>
              </w:rPr>
              <w:t>DELEŽ LASTNIŠTVA</w:t>
            </w:r>
          </w:p>
        </w:tc>
      </w:tr>
      <w:tr w:rsidR="002A68C3" w14:paraId="0E76ACD5" w14:textId="77777777" w:rsidTr="002A68C3">
        <w:tc>
          <w:tcPr>
            <w:tcW w:w="609" w:type="dxa"/>
            <w:tcBorders>
              <w:top w:val="single" w:sz="4" w:space="0" w:color="000000"/>
              <w:left w:val="single" w:sz="4" w:space="0" w:color="000000"/>
              <w:bottom w:val="single" w:sz="4" w:space="0" w:color="000000"/>
              <w:right w:val="nil"/>
            </w:tcBorders>
            <w:hideMark/>
          </w:tcPr>
          <w:p w14:paraId="3A602C82" w14:textId="77777777" w:rsidR="002A68C3" w:rsidRDefault="002A68C3">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right w:val="nil"/>
            </w:tcBorders>
          </w:tcPr>
          <w:p w14:paraId="16983B30" w14:textId="77777777" w:rsidR="002A68C3" w:rsidRDefault="002A68C3">
            <w:pPr>
              <w:snapToGrid w:val="0"/>
              <w:spacing w:line="240" w:lineRule="auto"/>
              <w:rPr>
                <w:rFonts w:eastAsia="Times New Roman"/>
                <w:i/>
                <w:sz w:val="18"/>
                <w:szCs w:val="18"/>
                <w:lang w:eastAsia="sl-SI"/>
              </w:rPr>
            </w:pPr>
          </w:p>
          <w:p w14:paraId="6923709C" w14:textId="77777777" w:rsidR="002A68C3" w:rsidRDefault="002A68C3">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right w:val="nil"/>
            </w:tcBorders>
          </w:tcPr>
          <w:p w14:paraId="0FA3F827" w14:textId="77777777" w:rsidR="002A68C3" w:rsidRDefault="002A68C3">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20739DBA" w14:textId="77777777" w:rsidR="002A68C3" w:rsidRDefault="002A68C3">
            <w:pPr>
              <w:snapToGrid w:val="0"/>
              <w:spacing w:line="240" w:lineRule="auto"/>
              <w:rPr>
                <w:rFonts w:eastAsia="Times New Roman"/>
                <w:i/>
                <w:sz w:val="18"/>
                <w:szCs w:val="18"/>
                <w:lang w:eastAsia="sl-SI"/>
              </w:rPr>
            </w:pPr>
          </w:p>
        </w:tc>
      </w:tr>
      <w:tr w:rsidR="002A68C3" w14:paraId="4BE27838" w14:textId="77777777" w:rsidTr="002A68C3">
        <w:tc>
          <w:tcPr>
            <w:tcW w:w="609" w:type="dxa"/>
            <w:tcBorders>
              <w:top w:val="single" w:sz="4" w:space="0" w:color="000000"/>
              <w:left w:val="single" w:sz="4" w:space="0" w:color="000000"/>
              <w:bottom w:val="single" w:sz="4" w:space="0" w:color="000000"/>
              <w:right w:val="nil"/>
            </w:tcBorders>
            <w:hideMark/>
          </w:tcPr>
          <w:p w14:paraId="79D12D0F" w14:textId="77777777" w:rsidR="002A68C3" w:rsidRDefault="002A68C3">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right w:val="nil"/>
            </w:tcBorders>
          </w:tcPr>
          <w:p w14:paraId="68BA95CD" w14:textId="77777777" w:rsidR="002A68C3" w:rsidRDefault="002A68C3">
            <w:pPr>
              <w:snapToGrid w:val="0"/>
              <w:spacing w:line="240" w:lineRule="auto"/>
              <w:rPr>
                <w:rFonts w:eastAsia="Times New Roman"/>
                <w:i/>
                <w:sz w:val="18"/>
                <w:szCs w:val="18"/>
                <w:lang w:eastAsia="sl-SI"/>
              </w:rPr>
            </w:pPr>
          </w:p>
          <w:p w14:paraId="5911D554" w14:textId="77777777" w:rsidR="002A68C3" w:rsidRDefault="002A68C3">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right w:val="nil"/>
            </w:tcBorders>
          </w:tcPr>
          <w:p w14:paraId="1C31DB06" w14:textId="77777777" w:rsidR="002A68C3" w:rsidRDefault="002A68C3">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3FAC310C" w14:textId="77777777" w:rsidR="002A68C3" w:rsidRDefault="002A68C3">
            <w:pPr>
              <w:snapToGrid w:val="0"/>
              <w:spacing w:line="240" w:lineRule="auto"/>
              <w:rPr>
                <w:rFonts w:eastAsia="Times New Roman"/>
                <w:i/>
                <w:sz w:val="18"/>
                <w:szCs w:val="18"/>
                <w:lang w:eastAsia="sl-SI"/>
              </w:rPr>
            </w:pPr>
          </w:p>
        </w:tc>
      </w:tr>
    </w:tbl>
    <w:p w14:paraId="4A2AD489" w14:textId="77777777" w:rsidR="002A68C3" w:rsidRDefault="002A68C3" w:rsidP="002A68C3">
      <w:pPr>
        <w:spacing w:line="240" w:lineRule="auto"/>
        <w:jc w:val="left"/>
        <w:rPr>
          <w:rFonts w:eastAsia="Times New Roman"/>
          <w:b/>
          <w:sz w:val="18"/>
          <w:szCs w:val="18"/>
          <w:lang w:eastAsia="sl-SI"/>
        </w:rPr>
      </w:pPr>
    </w:p>
    <w:p w14:paraId="68285D97" w14:textId="77777777" w:rsidR="002A68C3" w:rsidRDefault="002A68C3" w:rsidP="002A68C3">
      <w:pPr>
        <w:spacing w:line="240" w:lineRule="auto"/>
        <w:jc w:val="left"/>
        <w:rPr>
          <w:rFonts w:eastAsia="Times New Roman"/>
          <w:b/>
          <w:sz w:val="18"/>
          <w:szCs w:val="18"/>
          <w:lang w:eastAsia="sl-SI"/>
        </w:rPr>
      </w:pPr>
    </w:p>
    <w:p w14:paraId="6F9B512E" w14:textId="77777777" w:rsidR="002A68C3" w:rsidRDefault="002A68C3" w:rsidP="002A68C3">
      <w:pPr>
        <w:spacing w:line="240" w:lineRule="auto"/>
        <w:jc w:val="left"/>
        <w:rPr>
          <w:rFonts w:eastAsia="Times New Roman"/>
          <w:b/>
          <w:sz w:val="18"/>
          <w:szCs w:val="18"/>
          <w:lang w:eastAsia="sl-SI"/>
        </w:rPr>
      </w:pPr>
    </w:p>
    <w:p w14:paraId="34863E0F" w14:textId="77777777" w:rsidR="002A68C3" w:rsidRDefault="002A68C3" w:rsidP="002A68C3">
      <w:pPr>
        <w:spacing w:line="240" w:lineRule="auto"/>
        <w:jc w:val="left"/>
        <w:rPr>
          <w:rFonts w:eastAsia="Times New Roman"/>
          <w:b/>
          <w:sz w:val="18"/>
          <w:szCs w:val="18"/>
          <w:lang w:eastAsia="sl-SI"/>
        </w:rPr>
      </w:pPr>
    </w:p>
    <w:p w14:paraId="1D07921A" w14:textId="77777777" w:rsidR="002A68C3" w:rsidRDefault="002A68C3" w:rsidP="002A68C3">
      <w:pPr>
        <w:spacing w:line="240" w:lineRule="auto"/>
        <w:jc w:val="left"/>
        <w:rPr>
          <w:rFonts w:eastAsia="Times New Roman"/>
          <w:b/>
          <w:sz w:val="18"/>
          <w:szCs w:val="18"/>
          <w:lang w:eastAsia="sl-SI"/>
        </w:rPr>
      </w:pPr>
    </w:p>
    <w:p w14:paraId="467CC251" w14:textId="77777777" w:rsidR="002A68C3" w:rsidRDefault="002A68C3" w:rsidP="002A68C3">
      <w:pPr>
        <w:spacing w:line="240" w:lineRule="auto"/>
        <w:jc w:val="left"/>
      </w:pPr>
      <w:r>
        <w:rPr>
          <w:rFonts w:eastAsia="Times New Roman"/>
          <w:b/>
          <w:sz w:val="18"/>
          <w:szCs w:val="18"/>
          <w:lang w:eastAsia="sl-SI"/>
        </w:rPr>
        <w:t>IZJAVA, DA NI TIHIH DRUŽBENIKOV</w:t>
      </w:r>
    </w:p>
    <w:p w14:paraId="3B377338" w14:textId="77777777" w:rsidR="002A68C3" w:rsidRDefault="002A68C3" w:rsidP="002A68C3">
      <w:pPr>
        <w:spacing w:line="240" w:lineRule="auto"/>
        <w:jc w:val="left"/>
      </w:pPr>
      <w:r>
        <w:rPr>
          <w:rFonts w:eastAsia="Times New Roman"/>
          <w:i/>
          <w:sz w:val="18"/>
          <w:szCs w:val="18"/>
          <w:lang w:eastAsia="sl-SI"/>
        </w:rPr>
        <w:t>Opomba: v primeru, da v lastništvu ponudnika ni tihih družbenikov, ponudnik poda naslednjo izjavo:</w:t>
      </w:r>
    </w:p>
    <w:p w14:paraId="594C045B" w14:textId="77777777" w:rsidR="002A68C3" w:rsidRDefault="002A68C3" w:rsidP="002A68C3">
      <w:pPr>
        <w:spacing w:line="240" w:lineRule="auto"/>
        <w:jc w:val="left"/>
        <w:rPr>
          <w:rFonts w:eastAsia="Times New Roman"/>
          <w:i/>
          <w:sz w:val="18"/>
          <w:szCs w:val="18"/>
          <w:lang w:eastAsia="sl-SI"/>
        </w:rPr>
      </w:pPr>
    </w:p>
    <w:p w14:paraId="54500F2B" w14:textId="77777777" w:rsidR="002A68C3" w:rsidRDefault="002A68C3" w:rsidP="002A68C3">
      <w:pPr>
        <w:spacing w:line="240" w:lineRule="auto"/>
        <w:jc w:val="left"/>
      </w:pPr>
      <w:r>
        <w:rPr>
          <w:rFonts w:eastAsia="Times New Roman"/>
          <w:sz w:val="18"/>
          <w:szCs w:val="18"/>
          <w:lang w:eastAsia="sl-SI"/>
        </w:rPr>
        <w:t>Izjavljamo, da v lastništvu ponudnika ____________________________________________________</w:t>
      </w:r>
    </w:p>
    <w:p w14:paraId="1E62C4FB" w14:textId="77777777" w:rsidR="002A68C3" w:rsidRDefault="002A68C3" w:rsidP="002A68C3">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4E2B9B4A" w14:textId="77777777" w:rsidR="002A68C3" w:rsidRDefault="002A68C3" w:rsidP="002A68C3">
      <w:pPr>
        <w:spacing w:line="240" w:lineRule="auto"/>
        <w:jc w:val="left"/>
      </w:pPr>
      <w:r>
        <w:rPr>
          <w:rFonts w:eastAsia="Times New Roman"/>
          <w:sz w:val="18"/>
          <w:szCs w:val="18"/>
          <w:lang w:eastAsia="sl-SI"/>
        </w:rPr>
        <w:t xml:space="preserve">_________________________________________________   </w:t>
      </w:r>
      <w:r>
        <w:rPr>
          <w:rFonts w:eastAsia="Times New Roman"/>
          <w:b/>
          <w:sz w:val="18"/>
          <w:szCs w:val="18"/>
          <w:lang w:eastAsia="sl-SI"/>
        </w:rPr>
        <w:t>ni tihih družbenikov.</w:t>
      </w:r>
    </w:p>
    <w:p w14:paraId="79F13202" w14:textId="77777777" w:rsidR="002A68C3" w:rsidRDefault="002A68C3" w:rsidP="002A68C3">
      <w:pPr>
        <w:spacing w:line="240" w:lineRule="auto"/>
        <w:jc w:val="left"/>
        <w:rPr>
          <w:rFonts w:eastAsia="Times New Roman"/>
          <w:sz w:val="18"/>
          <w:szCs w:val="18"/>
          <w:lang w:eastAsia="sl-SI"/>
        </w:rPr>
      </w:pPr>
    </w:p>
    <w:p w14:paraId="3518658C" w14:textId="77777777" w:rsidR="002A68C3" w:rsidRDefault="002A68C3" w:rsidP="002A68C3">
      <w:pPr>
        <w:spacing w:line="240" w:lineRule="auto"/>
        <w:jc w:val="left"/>
        <w:rPr>
          <w:rFonts w:eastAsia="Times New Roman"/>
          <w:sz w:val="18"/>
          <w:szCs w:val="18"/>
          <w:lang w:eastAsia="sl-SI"/>
        </w:rPr>
      </w:pPr>
    </w:p>
    <w:p w14:paraId="03FC7837" w14:textId="77777777" w:rsidR="002A68C3" w:rsidRDefault="002A68C3" w:rsidP="002A68C3">
      <w:pPr>
        <w:spacing w:line="240" w:lineRule="auto"/>
        <w:jc w:val="left"/>
      </w:pPr>
      <w:r>
        <w:rPr>
          <w:rFonts w:eastAsia="Times New Roman"/>
          <w:b/>
          <w:sz w:val="18"/>
          <w:szCs w:val="18"/>
          <w:lang w:eastAsia="sl-SI"/>
        </w:rPr>
        <w:t>POVEZANE DRUŽBE</w:t>
      </w:r>
    </w:p>
    <w:p w14:paraId="079C8CFB" w14:textId="77777777" w:rsidR="002A68C3" w:rsidRDefault="002A68C3" w:rsidP="002A68C3">
      <w:pPr>
        <w:spacing w:line="240" w:lineRule="auto"/>
      </w:pPr>
      <w:r>
        <w:rPr>
          <w:rFonts w:eastAsia="Times New Roman"/>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1BD9391A" w14:textId="77777777" w:rsidR="002A68C3" w:rsidRDefault="002A68C3" w:rsidP="002A68C3">
      <w:pPr>
        <w:numPr>
          <w:ilvl w:val="0"/>
          <w:numId w:val="28"/>
        </w:numPr>
        <w:spacing w:after="200" w:line="240" w:lineRule="auto"/>
        <w:ind w:left="426"/>
        <w:jc w:val="left"/>
      </w:pPr>
      <w:r>
        <w:rPr>
          <w:rFonts w:eastAsia="Times New Roman"/>
          <w:i/>
          <w:sz w:val="18"/>
          <w:szCs w:val="18"/>
          <w:lang w:eastAsia="sl-SI"/>
        </w:rPr>
        <w:t>naziv in naslov povezane družbe,</w:t>
      </w:r>
    </w:p>
    <w:p w14:paraId="77704B98" w14:textId="77777777" w:rsidR="002A68C3" w:rsidRDefault="002A68C3" w:rsidP="002A68C3">
      <w:pPr>
        <w:numPr>
          <w:ilvl w:val="0"/>
          <w:numId w:val="28"/>
        </w:numPr>
        <w:spacing w:after="200" w:line="240" w:lineRule="auto"/>
        <w:ind w:left="426"/>
        <w:jc w:val="left"/>
      </w:pPr>
      <w:r>
        <w:rPr>
          <w:rFonts w:eastAsia="Times New Roman"/>
          <w:i/>
          <w:sz w:val="18"/>
          <w:szCs w:val="18"/>
          <w:lang w:eastAsia="sl-SI"/>
        </w:rPr>
        <w:t>vrsta povezave in/ali delež lastništva.</w:t>
      </w:r>
    </w:p>
    <w:p w14:paraId="2A110C6B" w14:textId="77777777" w:rsidR="002A68C3" w:rsidRDefault="002A68C3" w:rsidP="002A68C3">
      <w:pPr>
        <w:spacing w:line="240" w:lineRule="auto"/>
        <w:ind w:left="66"/>
      </w:pPr>
      <w:r>
        <w:rPr>
          <w:rFonts w:eastAsia="Times New Roman"/>
          <w:i/>
          <w:sz w:val="18"/>
          <w:szCs w:val="18"/>
          <w:lang w:eastAsia="sl-SI"/>
        </w:rPr>
        <w:t>Podatke je potrebno vpisati za vse s ponudnikom povezane družbe.</w:t>
      </w:r>
    </w:p>
    <w:p w14:paraId="6B1624A2" w14:textId="77777777" w:rsidR="002A68C3" w:rsidRDefault="002A68C3" w:rsidP="002A68C3">
      <w:pPr>
        <w:spacing w:line="240" w:lineRule="auto"/>
        <w:jc w:val="left"/>
        <w:rPr>
          <w:rFonts w:eastAsia="Times New Roman"/>
          <w:i/>
          <w:sz w:val="18"/>
          <w:szCs w:val="18"/>
          <w:lang w:eastAsia="sl-SI"/>
        </w:rPr>
      </w:pPr>
    </w:p>
    <w:tbl>
      <w:tblPr>
        <w:tblW w:w="0" w:type="auto"/>
        <w:tblInd w:w="61" w:type="dxa"/>
        <w:tblLayout w:type="fixed"/>
        <w:tblLook w:val="04A0" w:firstRow="1" w:lastRow="0" w:firstColumn="1" w:lastColumn="0" w:noHBand="0" w:noVBand="1"/>
      </w:tblPr>
      <w:tblGrid>
        <w:gridCol w:w="609"/>
        <w:gridCol w:w="3544"/>
        <w:gridCol w:w="2693"/>
        <w:gridCol w:w="2376"/>
      </w:tblGrid>
      <w:tr w:rsidR="002A68C3" w14:paraId="089AF0EA" w14:textId="77777777" w:rsidTr="002A68C3">
        <w:tc>
          <w:tcPr>
            <w:tcW w:w="609" w:type="dxa"/>
            <w:tcBorders>
              <w:top w:val="single" w:sz="4" w:space="0" w:color="000000"/>
              <w:left w:val="single" w:sz="4" w:space="0" w:color="000000"/>
              <w:bottom w:val="single" w:sz="4" w:space="0" w:color="000000"/>
              <w:right w:val="nil"/>
            </w:tcBorders>
          </w:tcPr>
          <w:p w14:paraId="4B884ACB" w14:textId="77777777" w:rsidR="002A68C3" w:rsidRDefault="002A68C3">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right w:val="nil"/>
            </w:tcBorders>
          </w:tcPr>
          <w:p w14:paraId="46AA35F9" w14:textId="77777777" w:rsidR="002A68C3" w:rsidRDefault="002A68C3">
            <w:pPr>
              <w:snapToGrid w:val="0"/>
              <w:spacing w:line="240" w:lineRule="auto"/>
              <w:rPr>
                <w:rFonts w:eastAsia="Times New Roman"/>
                <w:i/>
                <w:sz w:val="18"/>
                <w:szCs w:val="18"/>
                <w:lang w:eastAsia="sl-SI"/>
              </w:rPr>
            </w:pPr>
          </w:p>
          <w:p w14:paraId="0AE55E56" w14:textId="77777777" w:rsidR="002A68C3" w:rsidRDefault="002A68C3">
            <w:pPr>
              <w:spacing w:line="240" w:lineRule="auto"/>
            </w:pPr>
            <w:r>
              <w:rPr>
                <w:rFonts w:eastAsia="Times New Roman"/>
                <w:i/>
                <w:sz w:val="18"/>
                <w:szCs w:val="18"/>
                <w:lang w:eastAsia="sl-SI"/>
              </w:rPr>
              <w:t>NAZIV POVEZANE DRUŽBE</w:t>
            </w:r>
          </w:p>
        </w:tc>
        <w:tc>
          <w:tcPr>
            <w:tcW w:w="2693" w:type="dxa"/>
            <w:tcBorders>
              <w:top w:val="single" w:sz="4" w:space="0" w:color="000000"/>
              <w:left w:val="single" w:sz="4" w:space="0" w:color="000000"/>
              <w:bottom w:val="single" w:sz="4" w:space="0" w:color="000000"/>
              <w:right w:val="nil"/>
            </w:tcBorders>
            <w:hideMark/>
          </w:tcPr>
          <w:p w14:paraId="1C60CAA8" w14:textId="77777777" w:rsidR="002A68C3" w:rsidRDefault="002A68C3">
            <w:pPr>
              <w:spacing w:line="240" w:lineRule="auto"/>
              <w:jc w:val="left"/>
            </w:pPr>
            <w:r>
              <w:rPr>
                <w:rFonts w:eastAsia="Times New Roman"/>
                <w:i/>
                <w:sz w:val="18"/>
                <w:szCs w:val="18"/>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hideMark/>
          </w:tcPr>
          <w:p w14:paraId="484B5876" w14:textId="77777777" w:rsidR="002A68C3" w:rsidRDefault="002A68C3">
            <w:pPr>
              <w:spacing w:line="240" w:lineRule="auto"/>
              <w:jc w:val="left"/>
            </w:pPr>
            <w:r>
              <w:rPr>
                <w:rFonts w:eastAsia="Times New Roman"/>
                <w:i/>
                <w:sz w:val="18"/>
                <w:szCs w:val="18"/>
                <w:lang w:eastAsia="sl-SI"/>
              </w:rPr>
              <w:t>VRSTA POVEZAVE /</w:t>
            </w:r>
          </w:p>
          <w:p w14:paraId="0D8D8102" w14:textId="77777777" w:rsidR="002A68C3" w:rsidRDefault="002A68C3">
            <w:pPr>
              <w:spacing w:line="240" w:lineRule="auto"/>
              <w:jc w:val="left"/>
            </w:pPr>
            <w:r>
              <w:rPr>
                <w:rFonts w:eastAsia="Times New Roman"/>
                <w:i/>
                <w:sz w:val="18"/>
                <w:szCs w:val="18"/>
                <w:lang w:eastAsia="sl-SI"/>
              </w:rPr>
              <w:t>DELEŽ LASTNIŠTVA</w:t>
            </w:r>
          </w:p>
        </w:tc>
      </w:tr>
      <w:tr w:rsidR="002A68C3" w14:paraId="25024AF3" w14:textId="77777777" w:rsidTr="002A68C3">
        <w:tc>
          <w:tcPr>
            <w:tcW w:w="609" w:type="dxa"/>
            <w:tcBorders>
              <w:top w:val="single" w:sz="4" w:space="0" w:color="000000"/>
              <w:left w:val="single" w:sz="4" w:space="0" w:color="000000"/>
              <w:bottom w:val="single" w:sz="4" w:space="0" w:color="000000"/>
              <w:right w:val="nil"/>
            </w:tcBorders>
            <w:hideMark/>
          </w:tcPr>
          <w:p w14:paraId="3B18E38D" w14:textId="77777777" w:rsidR="002A68C3" w:rsidRDefault="002A68C3">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right w:val="nil"/>
            </w:tcBorders>
          </w:tcPr>
          <w:p w14:paraId="44DE67F2" w14:textId="77777777" w:rsidR="002A68C3" w:rsidRDefault="002A68C3">
            <w:pPr>
              <w:snapToGrid w:val="0"/>
              <w:spacing w:line="240" w:lineRule="auto"/>
              <w:rPr>
                <w:rFonts w:eastAsia="Times New Roman"/>
                <w:i/>
                <w:sz w:val="18"/>
                <w:szCs w:val="18"/>
                <w:lang w:eastAsia="sl-SI"/>
              </w:rPr>
            </w:pPr>
          </w:p>
          <w:p w14:paraId="234692F2" w14:textId="77777777" w:rsidR="002A68C3" w:rsidRDefault="002A68C3">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right w:val="nil"/>
            </w:tcBorders>
          </w:tcPr>
          <w:p w14:paraId="65801432" w14:textId="77777777" w:rsidR="002A68C3" w:rsidRDefault="002A68C3">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7D93AA89" w14:textId="77777777" w:rsidR="002A68C3" w:rsidRDefault="002A68C3">
            <w:pPr>
              <w:snapToGrid w:val="0"/>
              <w:spacing w:line="240" w:lineRule="auto"/>
              <w:rPr>
                <w:rFonts w:eastAsia="Times New Roman"/>
                <w:i/>
                <w:sz w:val="18"/>
                <w:szCs w:val="18"/>
                <w:lang w:eastAsia="sl-SI"/>
              </w:rPr>
            </w:pPr>
          </w:p>
        </w:tc>
      </w:tr>
      <w:tr w:rsidR="002A68C3" w14:paraId="3F915392" w14:textId="77777777" w:rsidTr="002A68C3">
        <w:tc>
          <w:tcPr>
            <w:tcW w:w="609" w:type="dxa"/>
            <w:tcBorders>
              <w:top w:val="single" w:sz="4" w:space="0" w:color="000000"/>
              <w:left w:val="single" w:sz="4" w:space="0" w:color="000000"/>
              <w:bottom w:val="single" w:sz="4" w:space="0" w:color="000000"/>
              <w:right w:val="nil"/>
            </w:tcBorders>
            <w:hideMark/>
          </w:tcPr>
          <w:p w14:paraId="64020572" w14:textId="77777777" w:rsidR="002A68C3" w:rsidRDefault="002A68C3">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right w:val="nil"/>
            </w:tcBorders>
          </w:tcPr>
          <w:p w14:paraId="3C97D6F5" w14:textId="77777777" w:rsidR="002A68C3" w:rsidRDefault="002A68C3">
            <w:pPr>
              <w:snapToGrid w:val="0"/>
              <w:spacing w:line="240" w:lineRule="auto"/>
              <w:rPr>
                <w:rFonts w:eastAsia="Times New Roman"/>
                <w:i/>
                <w:sz w:val="18"/>
                <w:szCs w:val="18"/>
                <w:lang w:eastAsia="sl-SI"/>
              </w:rPr>
            </w:pPr>
          </w:p>
          <w:p w14:paraId="281E481A" w14:textId="77777777" w:rsidR="002A68C3" w:rsidRDefault="002A68C3">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right w:val="nil"/>
            </w:tcBorders>
          </w:tcPr>
          <w:p w14:paraId="2CC0D1C8" w14:textId="77777777" w:rsidR="002A68C3" w:rsidRDefault="002A68C3">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7C3CB24E" w14:textId="77777777" w:rsidR="002A68C3" w:rsidRDefault="002A68C3">
            <w:pPr>
              <w:snapToGrid w:val="0"/>
              <w:spacing w:line="240" w:lineRule="auto"/>
              <w:rPr>
                <w:rFonts w:eastAsia="Times New Roman"/>
                <w:i/>
                <w:sz w:val="18"/>
                <w:szCs w:val="18"/>
                <w:lang w:eastAsia="sl-SI"/>
              </w:rPr>
            </w:pPr>
          </w:p>
        </w:tc>
      </w:tr>
      <w:tr w:rsidR="002A68C3" w14:paraId="5689B72B" w14:textId="77777777" w:rsidTr="002A68C3">
        <w:tc>
          <w:tcPr>
            <w:tcW w:w="609" w:type="dxa"/>
            <w:tcBorders>
              <w:top w:val="single" w:sz="4" w:space="0" w:color="000000"/>
              <w:left w:val="single" w:sz="4" w:space="0" w:color="000000"/>
              <w:bottom w:val="single" w:sz="4" w:space="0" w:color="000000"/>
              <w:right w:val="nil"/>
            </w:tcBorders>
            <w:hideMark/>
          </w:tcPr>
          <w:p w14:paraId="453FDDFB" w14:textId="77777777" w:rsidR="002A68C3" w:rsidRDefault="002A68C3">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right w:val="nil"/>
            </w:tcBorders>
          </w:tcPr>
          <w:p w14:paraId="3E33CD23" w14:textId="77777777" w:rsidR="002A68C3" w:rsidRDefault="002A68C3">
            <w:pPr>
              <w:snapToGrid w:val="0"/>
              <w:spacing w:line="240" w:lineRule="auto"/>
              <w:rPr>
                <w:rFonts w:eastAsia="Times New Roman"/>
                <w:i/>
                <w:sz w:val="18"/>
                <w:szCs w:val="18"/>
                <w:lang w:eastAsia="sl-SI"/>
              </w:rPr>
            </w:pPr>
          </w:p>
          <w:p w14:paraId="64518138" w14:textId="77777777" w:rsidR="002A68C3" w:rsidRDefault="002A68C3">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right w:val="nil"/>
            </w:tcBorders>
          </w:tcPr>
          <w:p w14:paraId="25D72274" w14:textId="77777777" w:rsidR="002A68C3" w:rsidRDefault="002A68C3">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49517F34" w14:textId="77777777" w:rsidR="002A68C3" w:rsidRDefault="002A68C3">
            <w:pPr>
              <w:snapToGrid w:val="0"/>
              <w:spacing w:line="240" w:lineRule="auto"/>
              <w:rPr>
                <w:rFonts w:eastAsia="Times New Roman"/>
                <w:i/>
                <w:sz w:val="18"/>
                <w:szCs w:val="18"/>
                <w:lang w:eastAsia="sl-SI"/>
              </w:rPr>
            </w:pPr>
          </w:p>
        </w:tc>
      </w:tr>
    </w:tbl>
    <w:p w14:paraId="7C44DF2F" w14:textId="77777777" w:rsidR="002A68C3" w:rsidRDefault="002A68C3" w:rsidP="002A68C3">
      <w:pPr>
        <w:spacing w:line="240" w:lineRule="auto"/>
        <w:jc w:val="left"/>
        <w:rPr>
          <w:rFonts w:eastAsia="Times New Roman"/>
          <w:b/>
          <w:sz w:val="18"/>
          <w:szCs w:val="18"/>
          <w:lang w:eastAsia="sl-SI"/>
        </w:rPr>
      </w:pPr>
    </w:p>
    <w:p w14:paraId="793303DC" w14:textId="77777777" w:rsidR="002A68C3" w:rsidRDefault="002A68C3" w:rsidP="002A68C3">
      <w:pPr>
        <w:spacing w:line="240" w:lineRule="auto"/>
        <w:jc w:val="left"/>
        <w:rPr>
          <w:rFonts w:eastAsia="Times New Roman"/>
          <w:b/>
          <w:sz w:val="18"/>
          <w:szCs w:val="18"/>
          <w:lang w:eastAsia="sl-SI"/>
        </w:rPr>
      </w:pPr>
    </w:p>
    <w:p w14:paraId="3527FD71" w14:textId="77777777" w:rsidR="002A68C3" w:rsidRDefault="002A68C3" w:rsidP="002A68C3">
      <w:pPr>
        <w:spacing w:line="240" w:lineRule="auto"/>
        <w:jc w:val="left"/>
      </w:pPr>
      <w:r>
        <w:rPr>
          <w:rFonts w:eastAsia="Times New Roman"/>
          <w:b/>
          <w:sz w:val="18"/>
          <w:szCs w:val="18"/>
          <w:lang w:eastAsia="sl-SI"/>
        </w:rPr>
        <w:t>IZJAVA, DA NI POVEZANIH DRUŽB</w:t>
      </w:r>
    </w:p>
    <w:p w14:paraId="5A32AEE4" w14:textId="77777777" w:rsidR="002A68C3" w:rsidRDefault="002A68C3" w:rsidP="002A68C3">
      <w:pPr>
        <w:spacing w:line="240" w:lineRule="auto"/>
        <w:jc w:val="left"/>
      </w:pPr>
      <w:r>
        <w:rPr>
          <w:rFonts w:eastAsia="Times New Roman"/>
          <w:i/>
          <w:sz w:val="18"/>
          <w:szCs w:val="18"/>
          <w:lang w:eastAsia="sl-SI"/>
        </w:rPr>
        <w:t>Opomba: v primeru, da povezanih družb s ponudnikom ni, ponudnik poda naslednjo izjavo:</w:t>
      </w:r>
    </w:p>
    <w:p w14:paraId="656C4EAC" w14:textId="77777777" w:rsidR="002A68C3" w:rsidRDefault="002A68C3" w:rsidP="002A68C3">
      <w:pPr>
        <w:spacing w:line="240" w:lineRule="auto"/>
        <w:jc w:val="left"/>
        <w:rPr>
          <w:rFonts w:eastAsia="Times New Roman"/>
          <w:i/>
          <w:sz w:val="18"/>
          <w:szCs w:val="18"/>
          <w:lang w:eastAsia="sl-SI"/>
        </w:rPr>
      </w:pPr>
    </w:p>
    <w:p w14:paraId="07130144" w14:textId="77777777" w:rsidR="002A68C3" w:rsidRDefault="002A68C3" w:rsidP="002A68C3">
      <w:pPr>
        <w:spacing w:line="240" w:lineRule="auto"/>
        <w:jc w:val="left"/>
      </w:pPr>
      <w:r>
        <w:rPr>
          <w:rFonts w:eastAsia="Times New Roman"/>
          <w:sz w:val="18"/>
          <w:szCs w:val="18"/>
          <w:lang w:eastAsia="sl-SI"/>
        </w:rPr>
        <w:t>Izjavljamo, da  s ponudnikom ______________________________________________________________</w:t>
      </w:r>
    </w:p>
    <w:p w14:paraId="7F244CF0" w14:textId="77777777" w:rsidR="002A68C3" w:rsidRDefault="002A68C3" w:rsidP="002A68C3">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2EA89F14" w14:textId="77777777" w:rsidR="002A68C3" w:rsidRDefault="002A68C3" w:rsidP="002A68C3">
      <w:pPr>
        <w:spacing w:line="240" w:lineRule="auto"/>
        <w:jc w:val="left"/>
      </w:pPr>
      <w:r>
        <w:rPr>
          <w:rFonts w:eastAsia="Times New Roman"/>
          <w:sz w:val="18"/>
          <w:szCs w:val="18"/>
          <w:lang w:eastAsia="sl-SI"/>
        </w:rPr>
        <w:t>____________________________________________________________________________________</w:t>
      </w:r>
    </w:p>
    <w:p w14:paraId="15EBA0E7" w14:textId="77777777" w:rsidR="002A68C3" w:rsidRDefault="002A68C3" w:rsidP="002A68C3">
      <w:pPr>
        <w:spacing w:line="240" w:lineRule="auto"/>
      </w:pPr>
      <w:r>
        <w:rPr>
          <w:rFonts w:eastAsia="Times New Roman"/>
          <w:b/>
          <w:sz w:val="18"/>
          <w:szCs w:val="18"/>
          <w:lang w:eastAsia="sl-SI"/>
        </w:rPr>
        <w:t>ni povezanih družb, za katere se glede na določbe zakona, ki ureja gospodarske družbe, šteje, da so povezane.</w:t>
      </w:r>
    </w:p>
    <w:p w14:paraId="0B888135" w14:textId="77777777" w:rsidR="002A68C3" w:rsidRDefault="002A68C3" w:rsidP="002A68C3">
      <w:pPr>
        <w:tabs>
          <w:tab w:val="center" w:pos="0"/>
        </w:tabs>
        <w:spacing w:line="240" w:lineRule="auto"/>
        <w:jc w:val="left"/>
      </w:pP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p>
    <w:p w14:paraId="0ED18614" w14:textId="77777777" w:rsidR="002A68C3" w:rsidRDefault="002A68C3" w:rsidP="002A68C3">
      <w:pPr>
        <w:tabs>
          <w:tab w:val="center" w:pos="0"/>
        </w:tabs>
        <w:spacing w:line="240" w:lineRule="auto"/>
      </w:pPr>
      <w:r>
        <w:rPr>
          <w:rFonts w:eastAsia="Times New Roman"/>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7116D1B" w14:textId="77777777" w:rsidR="002A68C3" w:rsidRDefault="002A68C3" w:rsidP="002A68C3">
      <w:pPr>
        <w:tabs>
          <w:tab w:val="center" w:pos="0"/>
        </w:tabs>
        <w:spacing w:line="240" w:lineRule="auto"/>
        <w:rPr>
          <w:rFonts w:eastAsia="Times New Roman"/>
          <w:b/>
          <w:sz w:val="18"/>
          <w:szCs w:val="18"/>
          <w:lang w:eastAsia="sl-SI"/>
        </w:rPr>
      </w:pPr>
    </w:p>
    <w:p w14:paraId="1293755C" w14:textId="77777777" w:rsidR="002A68C3" w:rsidRDefault="002A68C3" w:rsidP="002A68C3">
      <w:pPr>
        <w:tabs>
          <w:tab w:val="center" w:pos="0"/>
        </w:tabs>
        <w:spacing w:line="240" w:lineRule="auto"/>
        <w:rPr>
          <w:rFonts w:eastAsia="Times New Roman"/>
          <w:b/>
          <w:sz w:val="18"/>
          <w:szCs w:val="18"/>
          <w:lang w:eastAsia="sl-SI"/>
        </w:rPr>
      </w:pPr>
    </w:p>
    <w:p w14:paraId="3E0A0803" w14:textId="77777777" w:rsidR="002A68C3" w:rsidRDefault="002A68C3" w:rsidP="002A68C3">
      <w:pPr>
        <w:tabs>
          <w:tab w:val="center" w:pos="0"/>
        </w:tabs>
        <w:spacing w:line="240" w:lineRule="auto"/>
        <w:rPr>
          <w:rFonts w:eastAsia="Times New Roman"/>
          <w:b/>
          <w:sz w:val="18"/>
          <w:szCs w:val="18"/>
          <w:lang w:eastAsia="sl-SI"/>
        </w:rPr>
      </w:pPr>
    </w:p>
    <w:tbl>
      <w:tblPr>
        <w:tblW w:w="0" w:type="auto"/>
        <w:tblLayout w:type="fixed"/>
        <w:tblLook w:val="04A0" w:firstRow="1" w:lastRow="0" w:firstColumn="1" w:lastColumn="0" w:noHBand="0" w:noVBand="1"/>
      </w:tblPr>
      <w:tblGrid>
        <w:gridCol w:w="4606"/>
        <w:gridCol w:w="4606"/>
      </w:tblGrid>
      <w:tr w:rsidR="002A68C3" w14:paraId="248B2C78" w14:textId="77777777" w:rsidTr="002A68C3">
        <w:tc>
          <w:tcPr>
            <w:tcW w:w="4606" w:type="dxa"/>
            <w:hideMark/>
          </w:tcPr>
          <w:p w14:paraId="21E240C5" w14:textId="77777777" w:rsidR="002A68C3" w:rsidRDefault="002A68C3">
            <w:pPr>
              <w:tabs>
                <w:tab w:val="center" w:pos="0"/>
              </w:tabs>
              <w:spacing w:line="240" w:lineRule="auto"/>
            </w:pPr>
            <w:r>
              <w:rPr>
                <w:rFonts w:eastAsia="Times New Roman"/>
                <w:sz w:val="18"/>
                <w:szCs w:val="18"/>
                <w:lang w:eastAsia="sl-SI"/>
              </w:rPr>
              <w:t>Kraj:</w:t>
            </w:r>
          </w:p>
        </w:tc>
        <w:tc>
          <w:tcPr>
            <w:tcW w:w="4606" w:type="dxa"/>
            <w:hideMark/>
          </w:tcPr>
          <w:p w14:paraId="7FDB8BB2" w14:textId="77777777" w:rsidR="002A68C3" w:rsidRDefault="002A68C3">
            <w:pPr>
              <w:tabs>
                <w:tab w:val="center" w:pos="0"/>
              </w:tabs>
              <w:spacing w:line="240" w:lineRule="auto"/>
            </w:pPr>
            <w:r>
              <w:rPr>
                <w:rFonts w:eastAsia="Times New Roman"/>
                <w:sz w:val="18"/>
                <w:szCs w:val="18"/>
                <w:lang w:eastAsia="sl-SI"/>
              </w:rPr>
              <w:t>Ime in priimek zakonitega zastopnika:</w:t>
            </w:r>
          </w:p>
        </w:tc>
      </w:tr>
      <w:tr w:rsidR="002A68C3" w14:paraId="5FCD7272" w14:textId="77777777" w:rsidTr="002A68C3">
        <w:tc>
          <w:tcPr>
            <w:tcW w:w="4606" w:type="dxa"/>
          </w:tcPr>
          <w:p w14:paraId="0A35B45D" w14:textId="77777777" w:rsidR="002A68C3" w:rsidRDefault="002A68C3">
            <w:pPr>
              <w:tabs>
                <w:tab w:val="center" w:pos="0"/>
              </w:tabs>
              <w:snapToGrid w:val="0"/>
              <w:spacing w:line="240" w:lineRule="auto"/>
              <w:rPr>
                <w:rFonts w:eastAsia="Times New Roman"/>
                <w:sz w:val="18"/>
                <w:szCs w:val="18"/>
                <w:lang w:eastAsia="sl-SI"/>
              </w:rPr>
            </w:pPr>
          </w:p>
        </w:tc>
        <w:tc>
          <w:tcPr>
            <w:tcW w:w="4606" w:type="dxa"/>
            <w:tcBorders>
              <w:top w:val="nil"/>
              <w:left w:val="nil"/>
              <w:bottom w:val="single" w:sz="4" w:space="0" w:color="000000"/>
              <w:right w:val="nil"/>
            </w:tcBorders>
          </w:tcPr>
          <w:p w14:paraId="4955132D" w14:textId="77777777" w:rsidR="002A68C3" w:rsidRDefault="002A68C3">
            <w:pPr>
              <w:tabs>
                <w:tab w:val="center" w:pos="0"/>
              </w:tabs>
              <w:snapToGrid w:val="0"/>
              <w:spacing w:line="240" w:lineRule="auto"/>
              <w:rPr>
                <w:rFonts w:eastAsia="Times New Roman"/>
                <w:sz w:val="18"/>
                <w:szCs w:val="18"/>
                <w:lang w:eastAsia="sl-SI"/>
              </w:rPr>
            </w:pPr>
          </w:p>
        </w:tc>
      </w:tr>
      <w:tr w:rsidR="002A68C3" w14:paraId="2470F512" w14:textId="77777777" w:rsidTr="002A68C3">
        <w:tc>
          <w:tcPr>
            <w:tcW w:w="4606" w:type="dxa"/>
            <w:hideMark/>
          </w:tcPr>
          <w:p w14:paraId="67AC7C18" w14:textId="77777777" w:rsidR="002A68C3" w:rsidRDefault="002A68C3">
            <w:pPr>
              <w:tabs>
                <w:tab w:val="center" w:pos="0"/>
              </w:tabs>
              <w:spacing w:line="240" w:lineRule="auto"/>
            </w:pPr>
            <w:r>
              <w:rPr>
                <w:rFonts w:eastAsia="Times New Roman"/>
                <w:sz w:val="18"/>
                <w:szCs w:val="18"/>
                <w:lang w:eastAsia="sl-SI"/>
              </w:rPr>
              <w:t>Datum:</w:t>
            </w:r>
          </w:p>
        </w:tc>
        <w:tc>
          <w:tcPr>
            <w:tcW w:w="4606" w:type="dxa"/>
            <w:tcBorders>
              <w:top w:val="single" w:sz="4" w:space="0" w:color="000000"/>
              <w:left w:val="nil"/>
              <w:bottom w:val="nil"/>
              <w:right w:val="nil"/>
            </w:tcBorders>
          </w:tcPr>
          <w:p w14:paraId="5F218826" w14:textId="77777777" w:rsidR="002A68C3" w:rsidRDefault="002A68C3">
            <w:pPr>
              <w:tabs>
                <w:tab w:val="center" w:pos="0"/>
              </w:tabs>
              <w:snapToGrid w:val="0"/>
              <w:spacing w:line="240" w:lineRule="auto"/>
              <w:rPr>
                <w:rFonts w:eastAsia="Times New Roman"/>
                <w:sz w:val="18"/>
                <w:szCs w:val="18"/>
                <w:lang w:eastAsia="sl-SI"/>
              </w:rPr>
            </w:pPr>
          </w:p>
        </w:tc>
      </w:tr>
      <w:tr w:rsidR="002A68C3" w14:paraId="1663D9AE" w14:textId="77777777" w:rsidTr="002A68C3">
        <w:tc>
          <w:tcPr>
            <w:tcW w:w="4606" w:type="dxa"/>
            <w:hideMark/>
          </w:tcPr>
          <w:p w14:paraId="1C767029" w14:textId="77777777" w:rsidR="002A68C3" w:rsidRDefault="002A68C3">
            <w:pPr>
              <w:tabs>
                <w:tab w:val="center" w:pos="0"/>
              </w:tabs>
              <w:spacing w:line="240" w:lineRule="auto"/>
              <w:jc w:val="right"/>
            </w:pPr>
            <w:r>
              <w:rPr>
                <w:rFonts w:eastAsia="Times New Roman"/>
                <w:sz w:val="18"/>
                <w:szCs w:val="18"/>
                <w:lang w:eastAsia="sl-SI"/>
              </w:rPr>
              <w:t>Žig:</w:t>
            </w:r>
          </w:p>
        </w:tc>
        <w:tc>
          <w:tcPr>
            <w:tcW w:w="4606" w:type="dxa"/>
          </w:tcPr>
          <w:p w14:paraId="06B9865A" w14:textId="77777777" w:rsidR="002A68C3" w:rsidRDefault="002A68C3">
            <w:pPr>
              <w:tabs>
                <w:tab w:val="center" w:pos="0"/>
              </w:tabs>
              <w:snapToGrid w:val="0"/>
              <w:spacing w:line="240" w:lineRule="auto"/>
              <w:rPr>
                <w:rFonts w:eastAsia="Times New Roman"/>
                <w:sz w:val="18"/>
                <w:szCs w:val="18"/>
                <w:lang w:eastAsia="sl-SI"/>
              </w:rPr>
            </w:pPr>
          </w:p>
        </w:tc>
      </w:tr>
      <w:tr w:rsidR="002A68C3" w14:paraId="3414264B" w14:textId="77777777" w:rsidTr="002A68C3">
        <w:tc>
          <w:tcPr>
            <w:tcW w:w="4606" w:type="dxa"/>
          </w:tcPr>
          <w:p w14:paraId="0FA2976B" w14:textId="77777777" w:rsidR="002A68C3" w:rsidRDefault="002A68C3">
            <w:pPr>
              <w:tabs>
                <w:tab w:val="center" w:pos="0"/>
              </w:tabs>
              <w:snapToGrid w:val="0"/>
              <w:spacing w:line="240" w:lineRule="auto"/>
              <w:rPr>
                <w:rFonts w:eastAsia="Times New Roman"/>
                <w:sz w:val="18"/>
                <w:szCs w:val="18"/>
                <w:lang w:eastAsia="sl-SI"/>
              </w:rPr>
            </w:pPr>
          </w:p>
        </w:tc>
        <w:tc>
          <w:tcPr>
            <w:tcW w:w="4606" w:type="dxa"/>
            <w:hideMark/>
          </w:tcPr>
          <w:p w14:paraId="6B97A7FB" w14:textId="77777777" w:rsidR="002A68C3" w:rsidRDefault="002A68C3">
            <w:pPr>
              <w:tabs>
                <w:tab w:val="center" w:pos="0"/>
              </w:tabs>
              <w:spacing w:line="240" w:lineRule="auto"/>
            </w:pPr>
            <w:r>
              <w:rPr>
                <w:rFonts w:eastAsia="Times New Roman"/>
                <w:sz w:val="18"/>
                <w:szCs w:val="18"/>
                <w:lang w:eastAsia="sl-SI"/>
              </w:rPr>
              <w:t>Podpis zakonitega zastopnika:</w:t>
            </w:r>
          </w:p>
        </w:tc>
      </w:tr>
      <w:tr w:rsidR="002A68C3" w14:paraId="24167147" w14:textId="77777777" w:rsidTr="002A68C3">
        <w:tc>
          <w:tcPr>
            <w:tcW w:w="4606" w:type="dxa"/>
          </w:tcPr>
          <w:p w14:paraId="040DEA7C" w14:textId="77777777" w:rsidR="002A68C3" w:rsidRDefault="002A68C3">
            <w:pPr>
              <w:tabs>
                <w:tab w:val="center" w:pos="0"/>
              </w:tabs>
              <w:snapToGrid w:val="0"/>
              <w:spacing w:line="240" w:lineRule="auto"/>
              <w:rPr>
                <w:rFonts w:eastAsia="Times New Roman"/>
                <w:sz w:val="18"/>
                <w:szCs w:val="18"/>
                <w:lang w:eastAsia="sl-SI"/>
              </w:rPr>
            </w:pPr>
          </w:p>
        </w:tc>
        <w:tc>
          <w:tcPr>
            <w:tcW w:w="4606" w:type="dxa"/>
            <w:tcBorders>
              <w:top w:val="nil"/>
              <w:left w:val="nil"/>
              <w:bottom w:val="single" w:sz="4" w:space="0" w:color="000000"/>
              <w:right w:val="nil"/>
            </w:tcBorders>
          </w:tcPr>
          <w:p w14:paraId="24E9455B" w14:textId="77777777" w:rsidR="002A68C3" w:rsidRDefault="002A68C3">
            <w:pPr>
              <w:tabs>
                <w:tab w:val="center" w:pos="0"/>
              </w:tabs>
              <w:snapToGrid w:val="0"/>
              <w:spacing w:line="240" w:lineRule="auto"/>
              <w:rPr>
                <w:rFonts w:eastAsia="Times New Roman"/>
                <w:sz w:val="18"/>
                <w:szCs w:val="18"/>
                <w:lang w:eastAsia="sl-SI"/>
              </w:rPr>
            </w:pPr>
          </w:p>
        </w:tc>
      </w:tr>
      <w:tr w:rsidR="002A68C3" w14:paraId="7A2C03A2" w14:textId="77777777" w:rsidTr="002A68C3">
        <w:tc>
          <w:tcPr>
            <w:tcW w:w="4606" w:type="dxa"/>
          </w:tcPr>
          <w:p w14:paraId="0C0473A2" w14:textId="77777777" w:rsidR="002A68C3" w:rsidRDefault="002A68C3">
            <w:pPr>
              <w:tabs>
                <w:tab w:val="center" w:pos="0"/>
              </w:tabs>
              <w:snapToGrid w:val="0"/>
              <w:spacing w:line="240" w:lineRule="auto"/>
              <w:rPr>
                <w:rFonts w:eastAsia="Times New Roman"/>
                <w:b/>
                <w:sz w:val="18"/>
                <w:szCs w:val="20"/>
                <w:lang w:eastAsia="sl-SI"/>
              </w:rPr>
            </w:pPr>
          </w:p>
        </w:tc>
        <w:tc>
          <w:tcPr>
            <w:tcW w:w="4606" w:type="dxa"/>
            <w:tcBorders>
              <w:top w:val="single" w:sz="4" w:space="0" w:color="000000"/>
              <w:left w:val="nil"/>
              <w:bottom w:val="nil"/>
              <w:right w:val="nil"/>
            </w:tcBorders>
          </w:tcPr>
          <w:p w14:paraId="21D4C23B" w14:textId="77777777" w:rsidR="002A68C3" w:rsidRDefault="002A68C3">
            <w:pPr>
              <w:tabs>
                <w:tab w:val="center" w:pos="0"/>
              </w:tabs>
              <w:snapToGrid w:val="0"/>
              <w:spacing w:line="240" w:lineRule="auto"/>
              <w:rPr>
                <w:rFonts w:eastAsia="Times New Roman"/>
                <w:b/>
                <w:szCs w:val="20"/>
                <w:lang w:eastAsia="sl-SI"/>
              </w:rPr>
            </w:pPr>
          </w:p>
        </w:tc>
      </w:tr>
    </w:tbl>
    <w:p w14:paraId="05945285" w14:textId="77777777" w:rsidR="002A68C3" w:rsidRDefault="002A68C3" w:rsidP="002A68C3">
      <w:pPr>
        <w:suppressAutoHyphens w:val="0"/>
        <w:spacing w:line="240" w:lineRule="auto"/>
        <w:jc w:val="left"/>
        <w:sectPr w:rsidR="002A68C3">
          <w:pgSz w:w="11906" w:h="16838"/>
          <w:pgMar w:top="1418" w:right="1418" w:bottom="1418" w:left="1418" w:header="708" w:footer="596" w:gutter="0"/>
          <w:cols w:space="708"/>
        </w:sectPr>
      </w:pPr>
    </w:p>
    <w:p w14:paraId="262E64C0" w14:textId="77777777" w:rsidR="002A68C3" w:rsidRDefault="002A68C3" w:rsidP="002A68C3">
      <w:pPr>
        <w:spacing w:line="276" w:lineRule="auto"/>
        <w:jc w:val="right"/>
      </w:pPr>
      <w:bookmarkStart w:id="50" w:name="_Hlk2065558"/>
      <w:r>
        <w:rPr>
          <w:b/>
          <w:sz w:val="18"/>
          <w:szCs w:val="18"/>
        </w:rPr>
        <w:lastRenderedPageBreak/>
        <w:t>Obrazec 6</w:t>
      </w:r>
    </w:p>
    <w:bookmarkEnd w:id="50"/>
    <w:p w14:paraId="5CDBE893" w14:textId="77777777" w:rsidR="002A68C3" w:rsidRDefault="002A68C3" w:rsidP="002A68C3">
      <w:pPr>
        <w:spacing w:line="276" w:lineRule="auto"/>
        <w:jc w:val="right"/>
        <w:rPr>
          <w:b/>
          <w:sz w:val="18"/>
          <w:szCs w:val="18"/>
        </w:rPr>
      </w:pPr>
    </w:p>
    <w:p w14:paraId="7B762C89" w14:textId="77777777" w:rsidR="002A68C3" w:rsidRDefault="002A68C3" w:rsidP="002A68C3">
      <w:pPr>
        <w:keepNext/>
        <w:keepLines/>
        <w:numPr>
          <w:ilvl w:val="0"/>
          <w:numId w:val="25"/>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851" w:firstLine="0"/>
        <w:jc w:val="left"/>
      </w:pPr>
      <w:r>
        <w:rPr>
          <w:rFonts w:eastAsia="Times New Roman"/>
          <w:b/>
          <w:bCs/>
          <w:sz w:val="26"/>
          <w:szCs w:val="28"/>
          <w:lang w:val="x-none"/>
        </w:rPr>
        <w:t xml:space="preserve">Vzorec </w:t>
      </w:r>
      <w:r>
        <w:rPr>
          <w:rFonts w:eastAsia="Times New Roman"/>
          <w:b/>
          <w:bCs/>
          <w:sz w:val="26"/>
          <w:szCs w:val="28"/>
        </w:rPr>
        <w:t>finančnega zavarovanja</w:t>
      </w:r>
      <w:r>
        <w:rPr>
          <w:rFonts w:eastAsia="Times New Roman"/>
          <w:b/>
          <w:bCs/>
          <w:sz w:val="26"/>
          <w:szCs w:val="28"/>
          <w:lang w:val="x-none"/>
        </w:rPr>
        <w:t>za dobro izvedbo pogodbenih obveznosti</w:t>
      </w:r>
    </w:p>
    <w:p w14:paraId="7F977B80" w14:textId="77777777" w:rsidR="002A68C3" w:rsidRDefault="002A68C3" w:rsidP="002A68C3">
      <w:pPr>
        <w:suppressAutoHyphens w:val="0"/>
        <w:spacing w:line="240" w:lineRule="auto"/>
        <w:jc w:val="left"/>
        <w:rPr>
          <w:sz w:val="18"/>
          <w:szCs w:val="18"/>
          <w:lang w:eastAsia="en-US"/>
        </w:rPr>
      </w:pPr>
    </w:p>
    <w:p w14:paraId="7169E7E4"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Pr>
          <w:i/>
          <w:sz w:val="18"/>
          <w:szCs w:val="18"/>
          <w:lang w:eastAsia="en-US"/>
        </w:rPr>
        <w:t>Glava s podatki o garantu (zavarovalnici/banki) ali SWIFT ključ</w:t>
      </w:r>
    </w:p>
    <w:p w14:paraId="06F2028E"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b/>
          <w:sz w:val="18"/>
          <w:szCs w:val="18"/>
          <w:lang w:eastAsia="en-US"/>
        </w:rPr>
      </w:pPr>
    </w:p>
    <w:p w14:paraId="0D58A448" w14:textId="3248CCFB"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Pr>
          <w:sz w:val="18"/>
          <w:szCs w:val="18"/>
          <w:lang w:eastAsia="en-US"/>
        </w:rPr>
        <w:t xml:space="preserve">Za:   </w:t>
      </w:r>
      <w:r w:rsidR="00670BEB" w:rsidRPr="00670BEB">
        <w:rPr>
          <w:sz w:val="18"/>
          <w:szCs w:val="18"/>
          <w:lang w:eastAsia="en-US"/>
        </w:rPr>
        <w:t>Občina Izola, Sončno nabrežje 8, 6310 Izola</w:t>
      </w:r>
      <w:r>
        <w:rPr>
          <w:sz w:val="18"/>
          <w:szCs w:val="18"/>
          <w:lang w:eastAsia="en-US"/>
        </w:rPr>
        <w:t xml:space="preserve">, </w:t>
      </w:r>
      <w:r>
        <w:rPr>
          <w:i/>
          <w:sz w:val="18"/>
          <w:szCs w:val="18"/>
          <w:lang w:eastAsia="en-US"/>
        </w:rPr>
        <w:t>(vpiše se upravičenca tj. naročnika javnega naročila)</w:t>
      </w:r>
    </w:p>
    <w:p w14:paraId="1CA31575"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377ADEEE"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Pr>
          <w:sz w:val="18"/>
          <w:szCs w:val="18"/>
          <w:lang w:eastAsia="en-US"/>
        </w:rPr>
        <w:t xml:space="preserve">Datum: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datum izdaje)</w:t>
      </w:r>
    </w:p>
    <w:p w14:paraId="7FC7177D"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13DD1E1C"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Pr>
          <w:b/>
          <w:sz w:val="18"/>
          <w:szCs w:val="18"/>
          <w:lang w:eastAsia="en-US"/>
        </w:rPr>
        <w:t>VRSTA ZAVAROVANJA:</w:t>
      </w:r>
      <w:r>
        <w:rPr>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i/>
          <w:sz w:val="18"/>
          <w:szCs w:val="18"/>
          <w:lang w:eastAsia="en-US"/>
        </w:rPr>
        <w:t xml:space="preserve"> (vpiše se vrsta zavarovanja: kavcijsko zavarovanje/bančna garancija)</w:t>
      </w:r>
    </w:p>
    <w:p w14:paraId="24D8C9DA"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2BC47415"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b/>
          <w:sz w:val="18"/>
          <w:szCs w:val="18"/>
          <w:lang w:eastAsia="en-US"/>
        </w:rPr>
        <w:t xml:space="preserve">ŠTEVILKA: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številka zavarovanja)</w:t>
      </w:r>
    </w:p>
    <w:p w14:paraId="2AA612D6"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402D60FA"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b/>
          <w:sz w:val="18"/>
          <w:szCs w:val="18"/>
          <w:lang w:eastAsia="en-US"/>
        </w:rPr>
        <w:t>GARANT:</w:t>
      </w:r>
      <w:r>
        <w:rPr>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ime in naslov zavarovalnice/banke v kraju izdaje)</w:t>
      </w:r>
    </w:p>
    <w:p w14:paraId="27EE2A5E"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76DC1FED"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b/>
          <w:sz w:val="18"/>
          <w:szCs w:val="18"/>
          <w:lang w:eastAsia="en-US"/>
        </w:rPr>
        <w:t xml:space="preserve">NAROČNIK: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(vpišeta se ime in naslov naročnika zavarovanja, tj. v postopku javnega naročanja izbranega ponudnika)</w:t>
      </w:r>
    </w:p>
    <w:p w14:paraId="75C1C7BF"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2618E5F2"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b/>
          <w:sz w:val="18"/>
          <w:szCs w:val="18"/>
          <w:lang w:eastAsia="en-US"/>
        </w:rPr>
        <w:t>UPRAVIČENEC:</w:t>
      </w:r>
      <w:r>
        <w:rPr>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i/>
          <w:sz w:val="18"/>
          <w:szCs w:val="18"/>
          <w:lang w:eastAsia="en-US"/>
        </w:rPr>
        <w:t xml:space="preserve"> (vpiše se naročnik javnega naročila)</w:t>
      </w:r>
    </w:p>
    <w:p w14:paraId="243A3C9F"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69347314" w14:textId="177A5CDB"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Pr>
          <w:b/>
          <w:sz w:val="18"/>
          <w:szCs w:val="18"/>
          <w:lang w:eastAsia="en-US"/>
        </w:rPr>
        <w:t xml:space="preserve">OSNOVNI POSEL: </w:t>
      </w:r>
      <w:r>
        <w:rPr>
          <w:sz w:val="18"/>
          <w:szCs w:val="18"/>
          <w:lang w:eastAsia="en-US"/>
        </w:rPr>
        <w:t xml:space="preserve">obveznost naročnika zavarovanja iz pogodbe št.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z dne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 xml:space="preserve">(vpišeta se št. in datum pogodbe o izvedbi javnega naročila), </w:t>
      </w:r>
      <w:r>
        <w:rPr>
          <w:sz w:val="18"/>
          <w:szCs w:val="18"/>
          <w:lang w:eastAsia="en-US"/>
        </w:rPr>
        <w:t xml:space="preserve">katere predmet je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predmet javnega naročila)</w:t>
      </w:r>
      <w:r>
        <w:rPr>
          <w:sz w:val="18"/>
          <w:szCs w:val="18"/>
          <w:lang w:eastAsia="en-US"/>
        </w:rPr>
        <w:t>, sklenjene na podlagi izvedenega javnega naročila št. ……………………………., objavljenega na Portalu javnih naročil, pod št. objave: JN__________/2026, katerega predmet je DOBAVA REŠEVALNEGA VOZILA TIP-C</w:t>
      </w:r>
    </w:p>
    <w:p w14:paraId="1C2FC5DF"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i/>
          <w:sz w:val="18"/>
          <w:szCs w:val="18"/>
          <w:lang w:eastAsia="en-US"/>
        </w:rPr>
        <w:t xml:space="preserve"> </w:t>
      </w:r>
    </w:p>
    <w:p w14:paraId="6FC6BC4C"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b/>
          <w:sz w:val="18"/>
          <w:szCs w:val="18"/>
          <w:lang w:eastAsia="en-US"/>
        </w:rPr>
        <w:t xml:space="preserve">ZNESEK  V EUR: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najvišji znesek s številko in besedo)</w:t>
      </w:r>
    </w:p>
    <w:p w14:paraId="3632A9F8"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50AF5A65"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b/>
          <w:sz w:val="18"/>
          <w:szCs w:val="18"/>
          <w:lang w:eastAsia="en-US"/>
        </w:rPr>
        <w:t xml:space="preserve">LISTINE, KI JIH JE POLEG IZJAVE TREBA PRILOŽITI ZAHTEVI ZA PLAČILO IN SE IZRECNO ZAHTEVAJO V SPODNJEM BESEDILU: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(nobena/navede se listina)</w:t>
      </w:r>
    </w:p>
    <w:p w14:paraId="722BC395"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13FB24BE"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b/>
          <w:sz w:val="18"/>
          <w:szCs w:val="18"/>
          <w:lang w:eastAsia="en-US"/>
        </w:rPr>
        <w:t>JEZIK V ZAHTEVANIH LISTINAH:</w:t>
      </w:r>
      <w:r>
        <w:rPr>
          <w:sz w:val="18"/>
          <w:szCs w:val="18"/>
          <w:lang w:eastAsia="en-US"/>
        </w:rPr>
        <w:t xml:space="preserve"> slovenski</w:t>
      </w:r>
    </w:p>
    <w:p w14:paraId="24BD3902"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0A40CD1C"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b/>
          <w:sz w:val="18"/>
          <w:szCs w:val="18"/>
          <w:lang w:eastAsia="en-US"/>
        </w:rPr>
        <w:t>OBLIKA PREDLOŽITVE:</w:t>
      </w:r>
      <w:r>
        <w:rPr>
          <w:sz w:val="18"/>
          <w:szCs w:val="18"/>
          <w:lang w:eastAsia="en-US"/>
        </w:rPr>
        <w:t xml:space="preserve"> v papirni obliki s priporočeno pošto ali katerokoli obliko hitre pošte ali osebno ali v elektronski obliki po SWIFT sistemu na naslov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(navede se SWIFT naslova garanta)</w:t>
      </w:r>
    </w:p>
    <w:p w14:paraId="7309544E"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47F429D3"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Pr>
          <w:b/>
          <w:sz w:val="18"/>
          <w:szCs w:val="18"/>
          <w:lang w:eastAsia="en-US"/>
        </w:rPr>
        <w:t>KRAJ PREDLOŽITVE:</w:t>
      </w:r>
      <w:r>
        <w:rPr>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(garant vpiše naslov podružnice, kjer se opravi predložitev papirnih listin, ali elektronski naslov za predložitev v elektronski obliki, kot na primer garantov SWIFT naslov)</w:t>
      </w:r>
    </w:p>
    <w:p w14:paraId="7CF5564B"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6AFC88DC"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sz w:val="18"/>
          <w:szCs w:val="18"/>
          <w:lang w:eastAsia="en-US"/>
        </w:rPr>
        <w:t xml:space="preserve">Ne glede na naslov podružnice, ki jo je vpisal garant, se predložitev papirnih listin lahko opravi v katerikoli podružnici garanta na območju Republike Slovenije. </w:t>
      </w:r>
    </w:p>
    <w:p w14:paraId="751B4572"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sz w:val="18"/>
          <w:szCs w:val="18"/>
          <w:lang w:eastAsia="en-US"/>
        </w:rPr>
        <w:t xml:space="preserve">  </w:t>
      </w:r>
    </w:p>
    <w:p w14:paraId="32442B6A"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b/>
          <w:sz w:val="18"/>
          <w:szCs w:val="18"/>
          <w:lang w:eastAsia="en-US"/>
        </w:rPr>
        <w:t xml:space="preserve">DATUM VELJAVNOSTI: </w:t>
      </w:r>
      <w:r>
        <w:rPr>
          <w:sz w:val="18"/>
          <w:szCs w:val="18"/>
          <w:lang w:eastAsia="en-US"/>
        </w:rPr>
        <w:fldChar w:fldCharType="begin">
          <w:ffData>
            <w:name w:val="Besedilo2"/>
            <w:enabled/>
            <w:calcOnExit w:val="0"/>
            <w:textInput>
              <w:default w:val="DD. MM. LLLL"/>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DD. MM. LLLL</w:t>
      </w:r>
      <w:r>
        <w:rPr>
          <w:sz w:val="18"/>
          <w:szCs w:val="18"/>
          <w:lang w:eastAsia="en-US"/>
        </w:rPr>
        <w:fldChar w:fldCharType="end"/>
      </w:r>
      <w:r>
        <w:rPr>
          <w:sz w:val="18"/>
          <w:szCs w:val="18"/>
          <w:lang w:eastAsia="en-US"/>
        </w:rPr>
        <w:t xml:space="preserve"> </w:t>
      </w:r>
      <w:r>
        <w:rPr>
          <w:i/>
          <w:sz w:val="18"/>
          <w:szCs w:val="18"/>
          <w:lang w:eastAsia="en-US"/>
        </w:rPr>
        <w:t>(vpiše se datum zapadlosti zavarovanja)</w:t>
      </w:r>
    </w:p>
    <w:p w14:paraId="7C4244DD"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1558DDCE"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b/>
          <w:sz w:val="18"/>
          <w:szCs w:val="18"/>
          <w:lang w:eastAsia="en-US"/>
        </w:rPr>
        <w:t>STRANKA, KI MORA PLAČATI STROŠKE:</w:t>
      </w:r>
      <w:r>
        <w:rPr>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ime naročnika zavarovanja, tj. v postopku javnega naročanja izbranega ponudnika)</w:t>
      </w:r>
    </w:p>
    <w:p w14:paraId="0D41E3B5" w14:textId="77777777" w:rsidR="002A68C3" w:rsidRDefault="002A68C3" w:rsidP="002A68C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b/>
          <w:sz w:val="18"/>
          <w:szCs w:val="18"/>
          <w:lang w:eastAsia="en-US"/>
        </w:rPr>
      </w:pPr>
    </w:p>
    <w:p w14:paraId="33C94F40" w14:textId="77777777" w:rsidR="002A68C3" w:rsidRDefault="002A68C3" w:rsidP="002A68C3">
      <w:pPr>
        <w:suppressAutoHyphens w:val="0"/>
        <w:spacing w:line="240" w:lineRule="auto"/>
        <w:rPr>
          <w:sz w:val="18"/>
          <w:szCs w:val="18"/>
          <w:lang w:eastAsia="en-US"/>
        </w:rPr>
      </w:pPr>
      <w:r>
        <w:rPr>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CF22271" w14:textId="77777777" w:rsidR="002A68C3" w:rsidRDefault="002A68C3" w:rsidP="002A68C3">
      <w:pPr>
        <w:suppressAutoHyphens w:val="0"/>
        <w:spacing w:line="120" w:lineRule="auto"/>
        <w:rPr>
          <w:sz w:val="18"/>
          <w:szCs w:val="18"/>
          <w:lang w:eastAsia="en-US"/>
        </w:rPr>
      </w:pPr>
    </w:p>
    <w:p w14:paraId="00201AE0" w14:textId="77777777" w:rsidR="002A68C3" w:rsidRDefault="002A68C3" w:rsidP="002A68C3">
      <w:pPr>
        <w:suppressAutoHyphens w:val="0"/>
        <w:spacing w:line="240" w:lineRule="auto"/>
        <w:rPr>
          <w:sz w:val="18"/>
          <w:szCs w:val="18"/>
          <w:lang w:eastAsia="en-US"/>
        </w:rPr>
      </w:pPr>
      <w:r>
        <w:rPr>
          <w:sz w:val="18"/>
          <w:szCs w:val="18"/>
          <w:lang w:eastAsia="en-US"/>
        </w:rPr>
        <w:t>Katerokoli zahtevo za plačilo po tem zavarovanju moramo prejeti na datum veljavnosti zavarovanja ali pred njim v zgoraj navedenem kraju predložitve.</w:t>
      </w:r>
    </w:p>
    <w:p w14:paraId="6AB3C456" w14:textId="77777777" w:rsidR="002A68C3" w:rsidRDefault="002A68C3" w:rsidP="002A68C3">
      <w:pPr>
        <w:suppressAutoHyphens w:val="0"/>
        <w:spacing w:line="120" w:lineRule="auto"/>
        <w:rPr>
          <w:sz w:val="18"/>
          <w:szCs w:val="18"/>
          <w:lang w:eastAsia="en-US"/>
        </w:rPr>
      </w:pPr>
    </w:p>
    <w:p w14:paraId="0D800398" w14:textId="77777777" w:rsidR="002A68C3" w:rsidRDefault="002A68C3" w:rsidP="002A68C3">
      <w:pPr>
        <w:suppressAutoHyphens w:val="0"/>
        <w:spacing w:line="240" w:lineRule="auto"/>
        <w:rPr>
          <w:sz w:val="18"/>
          <w:szCs w:val="18"/>
          <w:lang w:eastAsia="en-US"/>
        </w:rPr>
      </w:pPr>
      <w:r>
        <w:rPr>
          <w:sz w:val="18"/>
          <w:szCs w:val="18"/>
          <w:lang w:eastAsia="en-US"/>
        </w:rPr>
        <w:t>Morebitne spore v zvezi s tem zavarovanjem rešuje stvarno pristojno sodišče po slovenskem pravu.</w:t>
      </w:r>
    </w:p>
    <w:p w14:paraId="031692BF" w14:textId="77777777" w:rsidR="002A68C3" w:rsidRDefault="002A68C3" w:rsidP="002A68C3">
      <w:pPr>
        <w:suppressAutoHyphens w:val="0"/>
        <w:spacing w:line="240" w:lineRule="auto"/>
        <w:rPr>
          <w:sz w:val="18"/>
          <w:szCs w:val="18"/>
          <w:lang w:eastAsia="en-US"/>
        </w:rPr>
      </w:pPr>
    </w:p>
    <w:p w14:paraId="14086987" w14:textId="77777777" w:rsidR="002A68C3" w:rsidRDefault="002A68C3" w:rsidP="002A68C3">
      <w:pPr>
        <w:suppressAutoHyphens w:val="0"/>
        <w:spacing w:line="240" w:lineRule="auto"/>
        <w:rPr>
          <w:sz w:val="18"/>
          <w:szCs w:val="18"/>
          <w:lang w:eastAsia="en-US"/>
        </w:rPr>
      </w:pPr>
      <w:r>
        <w:rPr>
          <w:i/>
          <w:sz w:val="18"/>
          <w:szCs w:val="18"/>
          <w:lang w:eastAsia="en-US"/>
        </w:rPr>
        <w:t>Za to zavarovanje veljajo Enotna pravila za garancije na poziv (EPGP) revizija iz leta 2010, izdana pri MTZ pod št. 758.)</w:t>
      </w:r>
      <w:r>
        <w:rPr>
          <w:sz w:val="18"/>
          <w:szCs w:val="18"/>
          <w:lang w:eastAsia="en-US"/>
        </w:rPr>
        <w:tab/>
      </w:r>
    </w:p>
    <w:p w14:paraId="21C5261B" w14:textId="77777777" w:rsidR="002A68C3" w:rsidRDefault="002A68C3" w:rsidP="002A68C3">
      <w:pPr>
        <w:suppressAutoHyphens w:val="0"/>
        <w:spacing w:line="240" w:lineRule="auto"/>
        <w:rPr>
          <w:sz w:val="18"/>
          <w:szCs w:val="18"/>
          <w:lang w:eastAsia="en-US"/>
        </w:rPr>
      </w:pPr>
    </w:p>
    <w:p w14:paraId="23539DEC" w14:textId="77777777" w:rsidR="002A68C3" w:rsidRDefault="002A68C3" w:rsidP="002A68C3">
      <w:pPr>
        <w:suppressAutoHyphens w:val="0"/>
        <w:spacing w:line="240" w:lineRule="auto"/>
        <w:rPr>
          <w:sz w:val="18"/>
          <w:szCs w:val="18"/>
          <w:lang w:eastAsia="en-US"/>
        </w:rPr>
      </w:pPr>
    </w:p>
    <w:p w14:paraId="59DE1E7B" w14:textId="77777777" w:rsidR="002A68C3" w:rsidRDefault="002A68C3" w:rsidP="002A68C3">
      <w:pPr>
        <w:suppressAutoHyphens w:val="0"/>
        <w:spacing w:line="240" w:lineRule="auto"/>
        <w:rPr>
          <w:sz w:val="18"/>
          <w:szCs w:val="18"/>
          <w:lang w:eastAsia="en-US"/>
        </w:rPr>
      </w:pP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t xml:space="preserve">            garant</w:t>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t xml:space="preserve">           (žig in podpis)</w:t>
      </w:r>
    </w:p>
    <w:p w14:paraId="394433EB" w14:textId="77777777" w:rsidR="002A68C3" w:rsidRDefault="002A68C3" w:rsidP="002A68C3">
      <w:pPr>
        <w:suppressAutoHyphens w:val="0"/>
        <w:autoSpaceDE w:val="0"/>
        <w:autoSpaceDN w:val="0"/>
        <w:adjustRightInd w:val="0"/>
        <w:spacing w:line="240" w:lineRule="auto"/>
        <w:rPr>
          <w:b/>
          <w:sz w:val="18"/>
          <w:szCs w:val="18"/>
          <w:lang w:eastAsia="en-US"/>
        </w:rPr>
      </w:pPr>
    </w:p>
    <w:p w14:paraId="0888930B" w14:textId="77777777" w:rsidR="002A68C3" w:rsidRDefault="002A68C3" w:rsidP="002A68C3">
      <w:pPr>
        <w:suppressAutoHyphens w:val="0"/>
        <w:autoSpaceDE w:val="0"/>
        <w:autoSpaceDN w:val="0"/>
        <w:adjustRightInd w:val="0"/>
        <w:spacing w:line="240" w:lineRule="auto"/>
        <w:rPr>
          <w:b/>
          <w:sz w:val="18"/>
          <w:szCs w:val="18"/>
          <w:lang w:eastAsia="en-US"/>
        </w:rPr>
      </w:pPr>
    </w:p>
    <w:p w14:paraId="7A7DCA36" w14:textId="77777777" w:rsidR="002A68C3" w:rsidRDefault="002A68C3" w:rsidP="002A68C3">
      <w:pPr>
        <w:suppressAutoHyphens w:val="0"/>
        <w:autoSpaceDE w:val="0"/>
        <w:autoSpaceDN w:val="0"/>
        <w:adjustRightInd w:val="0"/>
        <w:spacing w:line="240" w:lineRule="auto"/>
        <w:rPr>
          <w:b/>
          <w:sz w:val="18"/>
          <w:szCs w:val="18"/>
          <w:lang w:eastAsia="en-US"/>
        </w:rPr>
      </w:pPr>
    </w:p>
    <w:p w14:paraId="46C362D1" w14:textId="77777777" w:rsidR="002A68C3" w:rsidRDefault="002A68C3" w:rsidP="002A68C3">
      <w:pPr>
        <w:spacing w:line="276" w:lineRule="auto"/>
        <w:jc w:val="right"/>
      </w:pPr>
      <w:r>
        <w:rPr>
          <w:b/>
          <w:sz w:val="18"/>
          <w:szCs w:val="18"/>
        </w:rPr>
        <w:lastRenderedPageBreak/>
        <w:t>Obrazec 6/1</w:t>
      </w:r>
    </w:p>
    <w:p w14:paraId="50B2C6AA" w14:textId="77777777" w:rsidR="002A68C3" w:rsidRDefault="002A68C3" w:rsidP="002A68C3">
      <w:pPr>
        <w:suppressAutoHyphens w:val="0"/>
        <w:autoSpaceDE w:val="0"/>
        <w:autoSpaceDN w:val="0"/>
        <w:adjustRightInd w:val="0"/>
        <w:spacing w:line="240" w:lineRule="auto"/>
        <w:rPr>
          <w:b/>
          <w:sz w:val="18"/>
          <w:szCs w:val="18"/>
          <w:lang w:eastAsia="en-US"/>
        </w:rPr>
      </w:pPr>
    </w:p>
    <w:p w14:paraId="757C4052" w14:textId="77777777" w:rsidR="002A68C3" w:rsidRDefault="002A68C3" w:rsidP="002A68C3">
      <w:pPr>
        <w:suppressAutoHyphens w:val="0"/>
        <w:autoSpaceDE w:val="0"/>
        <w:autoSpaceDN w:val="0"/>
        <w:adjustRightInd w:val="0"/>
        <w:spacing w:line="240" w:lineRule="auto"/>
        <w:rPr>
          <w:b/>
          <w:sz w:val="18"/>
          <w:szCs w:val="18"/>
          <w:lang w:eastAsia="en-US"/>
        </w:rPr>
      </w:pPr>
    </w:p>
    <w:p w14:paraId="3ABC7E74" w14:textId="77777777" w:rsidR="002A68C3" w:rsidRDefault="002A68C3" w:rsidP="002A68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left"/>
        <w:rPr>
          <w:sz w:val="18"/>
          <w:szCs w:val="18"/>
          <w:lang w:eastAsia="en-US"/>
        </w:rPr>
      </w:pPr>
      <w:r>
        <w:rPr>
          <w:b/>
          <w:sz w:val="18"/>
          <w:szCs w:val="18"/>
          <w:lang w:eastAsia="en-US"/>
        </w:rPr>
        <w:t xml:space="preserve">Obrazec zavarovanje za odpravo napak v garancijskem roku po EPGP-758 </w:t>
      </w:r>
    </w:p>
    <w:p w14:paraId="6C4BFAEF" w14:textId="77777777" w:rsidR="002A68C3" w:rsidRDefault="002A68C3" w:rsidP="002A68C3">
      <w:pPr>
        <w:widowControl w:val="0"/>
        <w:suppressAutoHyphens w:val="0"/>
        <w:spacing w:line="240" w:lineRule="auto"/>
        <w:rPr>
          <w:sz w:val="18"/>
          <w:szCs w:val="18"/>
          <w:lang w:eastAsia="en-US"/>
        </w:rPr>
      </w:pPr>
    </w:p>
    <w:p w14:paraId="39E69803" w14:textId="77777777" w:rsidR="002A68C3" w:rsidRDefault="002A68C3" w:rsidP="002A68C3">
      <w:pPr>
        <w:widowControl w:val="0"/>
        <w:suppressAutoHyphens w:val="0"/>
        <w:spacing w:line="240" w:lineRule="auto"/>
        <w:rPr>
          <w:i/>
          <w:sz w:val="18"/>
          <w:szCs w:val="18"/>
          <w:lang w:eastAsia="en-US"/>
        </w:rPr>
      </w:pPr>
      <w:r>
        <w:rPr>
          <w:i/>
          <w:sz w:val="18"/>
          <w:szCs w:val="18"/>
          <w:lang w:eastAsia="en-US"/>
        </w:rPr>
        <w:t>Glava s podatki o garantu (zavarovalnici/banki) ali SWIFT ključ</w:t>
      </w:r>
    </w:p>
    <w:p w14:paraId="5E628839" w14:textId="77777777" w:rsidR="002A68C3" w:rsidRDefault="002A68C3" w:rsidP="002A68C3">
      <w:pPr>
        <w:widowControl w:val="0"/>
        <w:suppressAutoHyphens w:val="0"/>
        <w:spacing w:line="240" w:lineRule="auto"/>
        <w:rPr>
          <w:sz w:val="18"/>
          <w:szCs w:val="18"/>
          <w:lang w:eastAsia="en-US"/>
        </w:rPr>
      </w:pPr>
    </w:p>
    <w:p w14:paraId="0510EA72" w14:textId="7B22A89D" w:rsidR="002A68C3" w:rsidRDefault="002A68C3" w:rsidP="002A68C3">
      <w:pPr>
        <w:widowControl w:val="0"/>
        <w:suppressAutoHyphens w:val="0"/>
        <w:spacing w:line="240" w:lineRule="auto"/>
        <w:rPr>
          <w:i/>
          <w:sz w:val="18"/>
          <w:szCs w:val="18"/>
          <w:lang w:eastAsia="en-US"/>
        </w:rPr>
      </w:pPr>
      <w:r>
        <w:rPr>
          <w:sz w:val="18"/>
          <w:szCs w:val="18"/>
          <w:lang w:eastAsia="en-US"/>
        </w:rPr>
        <w:t xml:space="preserve">Za:   </w:t>
      </w:r>
      <w:r w:rsidR="000D74A9" w:rsidRPr="000D74A9">
        <w:rPr>
          <w:sz w:val="18"/>
          <w:szCs w:val="18"/>
          <w:lang w:eastAsia="en-US"/>
        </w:rPr>
        <w:t>ZDRAVSTVENI DOM IZOLA, Ulica Oktobrske revolucije 11, 6310 Izola</w:t>
      </w:r>
      <w:r>
        <w:rPr>
          <w:sz w:val="18"/>
          <w:szCs w:val="18"/>
          <w:lang w:eastAsia="en-US"/>
        </w:rPr>
        <w:t xml:space="preserve">, ( </w:t>
      </w:r>
      <w:r>
        <w:rPr>
          <w:i/>
          <w:sz w:val="18"/>
          <w:szCs w:val="18"/>
          <w:lang w:eastAsia="en-US"/>
        </w:rPr>
        <w:t>(vpiše se upravičenca tj. naročnika javnega naročila)</w:t>
      </w:r>
    </w:p>
    <w:p w14:paraId="74FED4ED" w14:textId="77777777" w:rsidR="002A68C3" w:rsidRDefault="002A68C3" w:rsidP="002A68C3">
      <w:pPr>
        <w:widowControl w:val="0"/>
        <w:suppressAutoHyphens w:val="0"/>
        <w:spacing w:line="240" w:lineRule="auto"/>
        <w:rPr>
          <w:sz w:val="18"/>
          <w:szCs w:val="18"/>
          <w:lang w:eastAsia="en-US"/>
        </w:rPr>
      </w:pPr>
    </w:p>
    <w:p w14:paraId="6F3B8D2B" w14:textId="77777777" w:rsidR="002A68C3" w:rsidRDefault="002A68C3" w:rsidP="002A68C3">
      <w:pPr>
        <w:widowControl w:val="0"/>
        <w:suppressAutoHyphens w:val="0"/>
        <w:spacing w:line="240" w:lineRule="auto"/>
        <w:rPr>
          <w:i/>
          <w:sz w:val="18"/>
          <w:szCs w:val="18"/>
          <w:lang w:eastAsia="en-US"/>
        </w:rPr>
      </w:pPr>
      <w:r>
        <w:rPr>
          <w:sz w:val="18"/>
          <w:szCs w:val="18"/>
          <w:lang w:eastAsia="en-US"/>
        </w:rPr>
        <w:t xml:space="preserve">Datum: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datum izdaje)</w:t>
      </w:r>
    </w:p>
    <w:p w14:paraId="5AA39B3D" w14:textId="77777777" w:rsidR="002A68C3" w:rsidRDefault="002A68C3" w:rsidP="002A68C3">
      <w:pPr>
        <w:widowControl w:val="0"/>
        <w:suppressAutoHyphens w:val="0"/>
        <w:spacing w:line="240" w:lineRule="auto"/>
        <w:rPr>
          <w:sz w:val="18"/>
          <w:szCs w:val="18"/>
          <w:lang w:eastAsia="en-US"/>
        </w:rPr>
      </w:pPr>
    </w:p>
    <w:p w14:paraId="51874D4C" w14:textId="77777777" w:rsidR="002A68C3" w:rsidRDefault="002A68C3" w:rsidP="002A68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Pr>
          <w:b/>
          <w:sz w:val="18"/>
          <w:szCs w:val="18"/>
          <w:lang w:eastAsia="en-US"/>
        </w:rPr>
        <w:t>VRSTA ZAVAROVANJA:</w:t>
      </w:r>
      <w:r>
        <w:rPr>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noProof/>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vrsta zavarovanja: kavcijsko zavarovanje/bančna garancija)</w:t>
      </w:r>
    </w:p>
    <w:p w14:paraId="4EAD4A27" w14:textId="77777777" w:rsidR="002A68C3" w:rsidRDefault="002A68C3" w:rsidP="002A68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p>
    <w:p w14:paraId="6902A96F" w14:textId="77777777" w:rsidR="002A68C3" w:rsidRDefault="002A68C3" w:rsidP="002A68C3">
      <w:pPr>
        <w:widowControl w:val="0"/>
        <w:suppressAutoHyphens w:val="0"/>
        <w:spacing w:line="240" w:lineRule="auto"/>
        <w:rPr>
          <w:sz w:val="18"/>
          <w:szCs w:val="18"/>
          <w:lang w:eastAsia="en-US"/>
        </w:rPr>
      </w:pPr>
      <w:r>
        <w:rPr>
          <w:b/>
          <w:sz w:val="18"/>
          <w:szCs w:val="18"/>
          <w:lang w:eastAsia="en-US"/>
        </w:rPr>
        <w:t xml:space="preserve">ŠTEVILKA: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številka zavarovanja)</w:t>
      </w:r>
    </w:p>
    <w:p w14:paraId="262AFD6A" w14:textId="77777777" w:rsidR="002A68C3" w:rsidRDefault="002A68C3" w:rsidP="002A68C3">
      <w:pPr>
        <w:widowControl w:val="0"/>
        <w:suppressAutoHyphens w:val="0"/>
        <w:spacing w:line="240" w:lineRule="auto"/>
        <w:rPr>
          <w:sz w:val="18"/>
          <w:szCs w:val="18"/>
          <w:lang w:eastAsia="en-US"/>
        </w:rPr>
      </w:pPr>
    </w:p>
    <w:p w14:paraId="5A48892C" w14:textId="77777777" w:rsidR="002A68C3" w:rsidRDefault="002A68C3" w:rsidP="002A68C3">
      <w:pPr>
        <w:widowControl w:val="0"/>
        <w:suppressAutoHyphens w:val="0"/>
        <w:spacing w:line="240" w:lineRule="auto"/>
        <w:rPr>
          <w:sz w:val="18"/>
          <w:szCs w:val="18"/>
          <w:lang w:eastAsia="en-US"/>
        </w:rPr>
      </w:pPr>
      <w:r>
        <w:rPr>
          <w:b/>
          <w:sz w:val="18"/>
          <w:szCs w:val="18"/>
          <w:lang w:eastAsia="en-US"/>
        </w:rPr>
        <w:t>GARANT:</w:t>
      </w:r>
      <w:r>
        <w:rPr>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ime in naslov zavarovalnice/banke v kraju izdaje)</w:t>
      </w:r>
    </w:p>
    <w:p w14:paraId="2BC349A2" w14:textId="77777777" w:rsidR="002A68C3" w:rsidRDefault="002A68C3" w:rsidP="002A68C3">
      <w:pPr>
        <w:widowControl w:val="0"/>
        <w:suppressAutoHyphens w:val="0"/>
        <w:spacing w:line="240" w:lineRule="auto"/>
        <w:rPr>
          <w:sz w:val="18"/>
          <w:szCs w:val="18"/>
          <w:lang w:eastAsia="en-US"/>
        </w:rPr>
      </w:pPr>
    </w:p>
    <w:p w14:paraId="7DEC8DDC" w14:textId="77777777" w:rsidR="002A68C3" w:rsidRDefault="002A68C3" w:rsidP="002A68C3">
      <w:pPr>
        <w:widowControl w:val="0"/>
        <w:suppressAutoHyphens w:val="0"/>
        <w:spacing w:line="240" w:lineRule="auto"/>
        <w:rPr>
          <w:sz w:val="18"/>
          <w:szCs w:val="18"/>
          <w:lang w:eastAsia="en-US"/>
        </w:rPr>
      </w:pPr>
      <w:r>
        <w:rPr>
          <w:b/>
          <w:sz w:val="18"/>
          <w:szCs w:val="18"/>
          <w:lang w:eastAsia="en-US"/>
        </w:rPr>
        <w:t xml:space="preserve">NAROČNIK: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ime in naslov naročnika zavarovanja, tj. v postopku javnega naročanja izbranega ponudnika)</w:t>
      </w:r>
    </w:p>
    <w:p w14:paraId="770B3218" w14:textId="77777777" w:rsidR="002A68C3" w:rsidRDefault="002A68C3" w:rsidP="002A68C3">
      <w:pPr>
        <w:widowControl w:val="0"/>
        <w:suppressAutoHyphens w:val="0"/>
        <w:spacing w:line="240" w:lineRule="auto"/>
        <w:rPr>
          <w:sz w:val="18"/>
          <w:szCs w:val="18"/>
          <w:lang w:eastAsia="en-US"/>
        </w:rPr>
      </w:pPr>
    </w:p>
    <w:p w14:paraId="038DC89F" w14:textId="77777777" w:rsidR="002A68C3" w:rsidRDefault="002A68C3" w:rsidP="002A68C3">
      <w:pPr>
        <w:widowControl w:val="0"/>
        <w:suppressAutoHyphens w:val="0"/>
        <w:spacing w:line="240" w:lineRule="auto"/>
        <w:rPr>
          <w:sz w:val="18"/>
          <w:szCs w:val="18"/>
          <w:lang w:eastAsia="en-US"/>
        </w:rPr>
      </w:pPr>
      <w:r>
        <w:rPr>
          <w:b/>
          <w:sz w:val="18"/>
          <w:szCs w:val="18"/>
          <w:lang w:eastAsia="en-US"/>
        </w:rPr>
        <w:t>UPRAVIČENEC:</w:t>
      </w:r>
      <w:r>
        <w:rPr>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i/>
          <w:sz w:val="18"/>
          <w:szCs w:val="18"/>
          <w:lang w:eastAsia="en-US"/>
        </w:rPr>
        <w:t xml:space="preserve"> (vpiše se naročnika javnega naročila)</w:t>
      </w:r>
    </w:p>
    <w:p w14:paraId="71561FA6" w14:textId="77777777" w:rsidR="002A68C3" w:rsidRDefault="002A68C3" w:rsidP="002A68C3">
      <w:pPr>
        <w:widowControl w:val="0"/>
        <w:suppressAutoHyphens w:val="0"/>
        <w:spacing w:line="240" w:lineRule="auto"/>
        <w:rPr>
          <w:sz w:val="18"/>
          <w:szCs w:val="18"/>
          <w:lang w:eastAsia="en-US"/>
        </w:rPr>
      </w:pPr>
    </w:p>
    <w:p w14:paraId="100923BC" w14:textId="77777777" w:rsidR="002A68C3" w:rsidRDefault="002A68C3" w:rsidP="002A68C3">
      <w:pPr>
        <w:widowControl w:val="0"/>
        <w:suppressAutoHyphens w:val="0"/>
        <w:spacing w:line="240" w:lineRule="auto"/>
        <w:rPr>
          <w:i/>
          <w:sz w:val="18"/>
          <w:szCs w:val="18"/>
          <w:lang w:eastAsia="en-US"/>
        </w:rPr>
      </w:pPr>
      <w:r>
        <w:rPr>
          <w:b/>
          <w:sz w:val="18"/>
          <w:szCs w:val="18"/>
          <w:lang w:eastAsia="en-US"/>
        </w:rPr>
        <w:t xml:space="preserve">OSNOVNI POSEL: </w:t>
      </w:r>
      <w:r>
        <w:rPr>
          <w:sz w:val="18"/>
          <w:szCs w:val="18"/>
          <w:lang w:eastAsia="en-US"/>
        </w:rPr>
        <w:t>obveznost naročnika zavarovanja za odpravo napak v garancijskem roku, ki izhaja iz</w:t>
      </w:r>
      <w:r>
        <w:rPr>
          <w:b/>
          <w:sz w:val="18"/>
          <w:szCs w:val="18"/>
          <w:lang w:eastAsia="en-US"/>
        </w:rPr>
        <w:t xml:space="preserve"> </w:t>
      </w:r>
      <w:r>
        <w:rPr>
          <w:sz w:val="18"/>
          <w:szCs w:val="18"/>
          <w:lang w:eastAsia="en-US"/>
        </w:rPr>
        <w:t xml:space="preserve">pogodbe št.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sz w:val="18"/>
          <w:szCs w:val="18"/>
          <w:lang w:eastAsia="en-US"/>
        </w:rPr>
        <w:t xml:space="preserve"> z dne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i/>
          <w:sz w:val="18"/>
          <w:szCs w:val="18"/>
          <w:lang w:eastAsia="en-US"/>
        </w:rPr>
        <w:t xml:space="preserve"> (vpiše se številko in datum pogodbe o izvedbi javnega naročila, sklenjene na podlagi izvedenega postopka </w:t>
      </w:r>
    </w:p>
    <w:p w14:paraId="49ACA3A9" w14:textId="77777777" w:rsidR="002A68C3" w:rsidRDefault="002A68C3" w:rsidP="002A68C3">
      <w:pPr>
        <w:widowControl w:val="0"/>
        <w:suppressAutoHyphens w:val="0"/>
        <w:spacing w:line="240" w:lineRule="auto"/>
        <w:rPr>
          <w:i/>
          <w:sz w:val="18"/>
          <w:szCs w:val="18"/>
          <w:lang w:eastAsia="en-US"/>
        </w:rPr>
      </w:pPr>
    </w:p>
    <w:p w14:paraId="7F0F655B" w14:textId="77777777" w:rsidR="002A68C3" w:rsidRDefault="002A68C3" w:rsidP="002A68C3">
      <w:pPr>
        <w:widowControl w:val="0"/>
        <w:suppressAutoHyphens w:val="0"/>
        <w:spacing w:line="240" w:lineRule="auto"/>
        <w:rPr>
          <w:i/>
          <w:sz w:val="18"/>
          <w:szCs w:val="18"/>
          <w:lang w:eastAsia="en-US"/>
        </w:rPr>
      </w:pPr>
    </w:p>
    <w:p w14:paraId="0CB04188" w14:textId="77777777" w:rsidR="002A68C3" w:rsidRDefault="002A68C3" w:rsidP="002A68C3">
      <w:pPr>
        <w:widowControl w:val="0"/>
        <w:suppressAutoHyphens w:val="0"/>
        <w:spacing w:line="240" w:lineRule="auto"/>
        <w:rPr>
          <w:i/>
          <w:sz w:val="18"/>
          <w:szCs w:val="18"/>
          <w:lang w:eastAsia="en-US"/>
        </w:rPr>
      </w:pPr>
      <w:r>
        <w:rPr>
          <w:i/>
          <w:sz w:val="18"/>
          <w:szCs w:val="18"/>
          <w:lang w:eastAsia="en-US"/>
        </w:rPr>
        <w:t xml:space="preserve">z oznako XXXXXX) </w:t>
      </w:r>
      <w:r>
        <w:rPr>
          <w:sz w:val="18"/>
          <w:szCs w:val="18"/>
          <w:lang w:eastAsia="en-US"/>
        </w:rPr>
        <w:t>za</w:t>
      </w:r>
      <w:r>
        <w:rPr>
          <w:i/>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i/>
          <w:sz w:val="18"/>
          <w:szCs w:val="18"/>
          <w:lang w:eastAsia="en-US"/>
        </w:rPr>
        <w:t xml:space="preserve"> (vpiše se predmet javnega naročila)</w:t>
      </w:r>
    </w:p>
    <w:p w14:paraId="60CEC06B" w14:textId="77777777" w:rsidR="002A68C3" w:rsidRDefault="002A68C3" w:rsidP="002A68C3">
      <w:pPr>
        <w:widowControl w:val="0"/>
        <w:suppressAutoHyphens w:val="0"/>
        <w:spacing w:line="240" w:lineRule="auto"/>
        <w:rPr>
          <w:sz w:val="18"/>
          <w:szCs w:val="18"/>
          <w:lang w:eastAsia="en-US"/>
        </w:rPr>
      </w:pPr>
    </w:p>
    <w:p w14:paraId="76B8A3AE" w14:textId="77777777" w:rsidR="002A68C3" w:rsidRDefault="002A68C3" w:rsidP="002A68C3">
      <w:pPr>
        <w:widowControl w:val="0"/>
        <w:suppressAutoHyphens w:val="0"/>
        <w:spacing w:line="240" w:lineRule="auto"/>
        <w:rPr>
          <w:sz w:val="18"/>
          <w:szCs w:val="18"/>
          <w:lang w:eastAsia="en-US"/>
        </w:rPr>
      </w:pPr>
      <w:r>
        <w:rPr>
          <w:b/>
          <w:sz w:val="18"/>
          <w:szCs w:val="18"/>
          <w:lang w:eastAsia="en-US"/>
        </w:rPr>
        <w:t xml:space="preserve">ZNESEK  IN VALUTA: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najvišji znesek s številko in besedo ter valuta)</w:t>
      </w:r>
    </w:p>
    <w:p w14:paraId="246C501C" w14:textId="77777777" w:rsidR="002A68C3" w:rsidRDefault="002A68C3" w:rsidP="002A68C3">
      <w:pPr>
        <w:widowControl w:val="0"/>
        <w:suppressAutoHyphens w:val="0"/>
        <w:spacing w:line="240" w:lineRule="auto"/>
        <w:rPr>
          <w:sz w:val="18"/>
          <w:szCs w:val="18"/>
          <w:lang w:eastAsia="en-US"/>
        </w:rPr>
      </w:pPr>
    </w:p>
    <w:p w14:paraId="6A4A0C6C" w14:textId="77777777" w:rsidR="002A68C3" w:rsidRDefault="002A68C3" w:rsidP="002A68C3">
      <w:pPr>
        <w:widowControl w:val="0"/>
        <w:suppressAutoHyphens w:val="0"/>
        <w:spacing w:line="240" w:lineRule="auto"/>
        <w:rPr>
          <w:sz w:val="18"/>
          <w:szCs w:val="18"/>
          <w:lang w:eastAsia="en-US"/>
        </w:rPr>
      </w:pPr>
      <w:r>
        <w:rPr>
          <w:b/>
          <w:sz w:val="18"/>
          <w:szCs w:val="18"/>
          <w:lang w:eastAsia="en-US"/>
        </w:rPr>
        <w:t xml:space="preserve">LISTINE, KI JIH JE POLEG IZJAVE TREBA PRILOŽITI ZAHTEVI ZA PLAČILO IN SE IZRECNO ZAHTEVAJO V SPODNJEM BESEDILU: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i/>
          <w:sz w:val="18"/>
          <w:szCs w:val="18"/>
          <w:lang w:eastAsia="en-US"/>
        </w:rPr>
        <w:t xml:space="preserve"> (nobena/navede se listina – npr. primopredajni/prevzemni zapisnik, zaključni obračun)</w:t>
      </w:r>
    </w:p>
    <w:p w14:paraId="35CB8BAA" w14:textId="77777777" w:rsidR="002A68C3" w:rsidRDefault="002A68C3" w:rsidP="002A68C3">
      <w:pPr>
        <w:widowControl w:val="0"/>
        <w:suppressAutoHyphens w:val="0"/>
        <w:spacing w:line="240" w:lineRule="auto"/>
        <w:rPr>
          <w:sz w:val="18"/>
          <w:szCs w:val="18"/>
          <w:lang w:eastAsia="en-US"/>
        </w:rPr>
      </w:pPr>
    </w:p>
    <w:p w14:paraId="5CB9B8F8" w14:textId="77777777" w:rsidR="002A68C3" w:rsidRDefault="002A68C3" w:rsidP="002A68C3">
      <w:pPr>
        <w:widowControl w:val="0"/>
        <w:suppressAutoHyphens w:val="0"/>
        <w:spacing w:line="240" w:lineRule="auto"/>
        <w:rPr>
          <w:sz w:val="18"/>
          <w:szCs w:val="18"/>
          <w:lang w:eastAsia="en-US"/>
        </w:rPr>
      </w:pPr>
      <w:r>
        <w:rPr>
          <w:b/>
          <w:sz w:val="18"/>
          <w:szCs w:val="18"/>
          <w:lang w:eastAsia="en-US"/>
        </w:rPr>
        <w:t>JEZIK V ZAHTEVANIH LISTINAH:</w:t>
      </w:r>
      <w:r>
        <w:rPr>
          <w:sz w:val="18"/>
          <w:szCs w:val="18"/>
          <w:lang w:eastAsia="en-US"/>
        </w:rPr>
        <w:t xml:space="preserve"> slovenski</w:t>
      </w:r>
    </w:p>
    <w:p w14:paraId="5BF9F57B" w14:textId="77777777" w:rsidR="002A68C3" w:rsidRDefault="002A68C3" w:rsidP="002A68C3">
      <w:pPr>
        <w:widowControl w:val="0"/>
        <w:suppressAutoHyphens w:val="0"/>
        <w:spacing w:line="240" w:lineRule="auto"/>
        <w:rPr>
          <w:sz w:val="18"/>
          <w:szCs w:val="18"/>
          <w:lang w:eastAsia="en-US"/>
        </w:rPr>
      </w:pPr>
    </w:p>
    <w:p w14:paraId="1F4B6566" w14:textId="77777777" w:rsidR="002A68C3" w:rsidRDefault="002A68C3" w:rsidP="002A68C3">
      <w:pPr>
        <w:widowControl w:val="0"/>
        <w:suppressAutoHyphens w:val="0"/>
        <w:spacing w:line="240" w:lineRule="auto"/>
        <w:rPr>
          <w:sz w:val="18"/>
          <w:szCs w:val="18"/>
          <w:lang w:eastAsia="en-US"/>
        </w:rPr>
      </w:pPr>
      <w:r>
        <w:rPr>
          <w:b/>
          <w:sz w:val="18"/>
          <w:szCs w:val="18"/>
          <w:lang w:eastAsia="en-US"/>
        </w:rPr>
        <w:t>OBLIKA PREDLOŽITVE:</w:t>
      </w:r>
      <w:r>
        <w:rPr>
          <w:sz w:val="18"/>
          <w:szCs w:val="18"/>
          <w:lang w:eastAsia="en-US"/>
        </w:rPr>
        <w:t xml:space="preserve"> v papirni obliki s priporočeno pošto ali katerokoli obliko hitre pošte ali v elektronski obliki po SWIFT sistemu na naslov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(navede se SWIFT naslova garanta)</w:t>
      </w:r>
    </w:p>
    <w:p w14:paraId="2A7DBB3E" w14:textId="77777777" w:rsidR="002A68C3" w:rsidRDefault="002A68C3" w:rsidP="002A68C3">
      <w:pPr>
        <w:widowControl w:val="0"/>
        <w:suppressAutoHyphens w:val="0"/>
        <w:spacing w:line="240" w:lineRule="auto"/>
        <w:rPr>
          <w:sz w:val="18"/>
          <w:szCs w:val="18"/>
          <w:lang w:eastAsia="en-US"/>
        </w:rPr>
      </w:pPr>
    </w:p>
    <w:p w14:paraId="3485146A" w14:textId="77777777" w:rsidR="002A68C3" w:rsidRDefault="002A68C3" w:rsidP="002A68C3">
      <w:pPr>
        <w:widowControl w:val="0"/>
        <w:suppressAutoHyphens w:val="0"/>
        <w:spacing w:line="240" w:lineRule="auto"/>
        <w:rPr>
          <w:i/>
          <w:sz w:val="18"/>
          <w:szCs w:val="18"/>
          <w:lang w:eastAsia="en-US"/>
        </w:rPr>
      </w:pPr>
      <w:r>
        <w:rPr>
          <w:b/>
          <w:sz w:val="18"/>
          <w:szCs w:val="18"/>
          <w:lang w:eastAsia="en-US"/>
        </w:rPr>
        <w:t>KRAJ PREDLOŽITVE:</w:t>
      </w:r>
      <w:r>
        <w:rPr>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i/>
          <w:sz w:val="18"/>
          <w:szCs w:val="18"/>
          <w:lang w:eastAsia="en-US"/>
        </w:rPr>
        <w:t xml:space="preserve"> (garant vpiše naslov podružnice, kjer se opravi predložitev papirnih listin, ali elektronski naslov za predložitev v elektronski obliki, kot na primer garantov SWIFT naslov)</w:t>
      </w:r>
      <w:r>
        <w:rPr>
          <w:sz w:val="18"/>
          <w:szCs w:val="18"/>
          <w:lang w:eastAsia="en-US"/>
        </w:rPr>
        <w:t xml:space="preserve"> Ne glede na navedeno, se predložitev papirnih listin lahko opravi v katerikoli podružnici garanta na območju Republike Slovenije.</w:t>
      </w:r>
    </w:p>
    <w:p w14:paraId="706CE6A5" w14:textId="77777777" w:rsidR="002A68C3" w:rsidRDefault="002A68C3" w:rsidP="002A68C3">
      <w:pPr>
        <w:widowControl w:val="0"/>
        <w:suppressAutoHyphens w:val="0"/>
        <w:spacing w:line="240" w:lineRule="auto"/>
        <w:rPr>
          <w:sz w:val="18"/>
          <w:szCs w:val="18"/>
          <w:lang w:eastAsia="en-US"/>
        </w:rPr>
      </w:pPr>
    </w:p>
    <w:p w14:paraId="1CD9345D" w14:textId="77777777" w:rsidR="002A68C3" w:rsidRDefault="002A68C3" w:rsidP="002A68C3">
      <w:pPr>
        <w:widowControl w:val="0"/>
        <w:suppressAutoHyphens w:val="0"/>
        <w:spacing w:line="240" w:lineRule="auto"/>
        <w:rPr>
          <w:sz w:val="18"/>
          <w:szCs w:val="18"/>
          <w:lang w:eastAsia="en-US"/>
        </w:rPr>
      </w:pPr>
      <w:r>
        <w:rPr>
          <w:b/>
          <w:sz w:val="18"/>
          <w:szCs w:val="18"/>
          <w:lang w:eastAsia="en-US"/>
        </w:rPr>
        <w:t xml:space="preserve">DATUM VELJAVNOSTI: </w:t>
      </w:r>
      <w:r>
        <w:rPr>
          <w:sz w:val="18"/>
          <w:szCs w:val="18"/>
          <w:lang w:eastAsia="en-US"/>
        </w:rPr>
        <w:fldChar w:fldCharType="begin">
          <w:ffData>
            <w:name w:val="Besedilo2"/>
            <w:enabled/>
            <w:calcOnExit w:val="0"/>
            <w:textInput>
              <w:default w:val="DD. MM. LLLL"/>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noProof/>
          <w:sz w:val="18"/>
          <w:szCs w:val="18"/>
          <w:lang w:eastAsia="en-US"/>
        </w:rPr>
        <w:t>DD. MM. LLLL</w:t>
      </w:r>
      <w:r>
        <w:rPr>
          <w:sz w:val="18"/>
          <w:szCs w:val="18"/>
          <w:lang w:eastAsia="en-US"/>
        </w:rPr>
        <w:fldChar w:fldCharType="end"/>
      </w:r>
      <w:r>
        <w:rPr>
          <w:sz w:val="18"/>
          <w:szCs w:val="18"/>
          <w:lang w:eastAsia="en-US"/>
        </w:rPr>
        <w:t xml:space="preserve"> </w:t>
      </w:r>
      <w:r>
        <w:rPr>
          <w:i/>
          <w:sz w:val="18"/>
          <w:szCs w:val="18"/>
          <w:lang w:eastAsia="en-US"/>
        </w:rPr>
        <w:t>(vpiše se datum zapadlosti zavarovanja)</w:t>
      </w:r>
    </w:p>
    <w:p w14:paraId="53BAA754" w14:textId="77777777" w:rsidR="002A68C3" w:rsidRDefault="002A68C3" w:rsidP="002A68C3">
      <w:pPr>
        <w:widowControl w:val="0"/>
        <w:suppressAutoHyphens w:val="0"/>
        <w:spacing w:line="240" w:lineRule="auto"/>
        <w:rPr>
          <w:sz w:val="18"/>
          <w:szCs w:val="18"/>
          <w:lang w:eastAsia="en-US"/>
        </w:rPr>
      </w:pPr>
    </w:p>
    <w:p w14:paraId="3AB22FA9" w14:textId="77777777" w:rsidR="002A68C3" w:rsidRDefault="002A68C3" w:rsidP="002A68C3">
      <w:pPr>
        <w:widowControl w:val="0"/>
        <w:suppressAutoHyphens w:val="0"/>
        <w:spacing w:line="240" w:lineRule="auto"/>
        <w:rPr>
          <w:sz w:val="18"/>
          <w:szCs w:val="18"/>
          <w:lang w:eastAsia="en-US"/>
        </w:rPr>
      </w:pPr>
      <w:r>
        <w:rPr>
          <w:b/>
          <w:sz w:val="18"/>
          <w:szCs w:val="18"/>
          <w:lang w:eastAsia="en-US"/>
        </w:rPr>
        <w:t>STRANKA, KI JE DOLŽNA PLAČATI STROŠKE:</w:t>
      </w:r>
      <w:r>
        <w:rPr>
          <w:sz w:val="18"/>
          <w:szCs w:val="18"/>
          <w:lang w:eastAsia="en-US"/>
        </w:rPr>
        <w:t xml:space="preserve"> </w:t>
      </w:r>
      <w:r>
        <w:rPr>
          <w:sz w:val="18"/>
          <w:szCs w:val="18"/>
          <w:lang w:eastAsia="en-US"/>
        </w:rPr>
        <w:fldChar w:fldCharType="begin">
          <w:ffData>
            <w:name w:val="Besedilo2"/>
            <w:enabled/>
            <w:calcOnExit w:val="0"/>
            <w:textInput/>
          </w:ffData>
        </w:fldChar>
      </w:r>
      <w:r>
        <w:rPr>
          <w:sz w:val="18"/>
          <w:szCs w:val="18"/>
          <w:lang w:eastAsia="en-US"/>
        </w:rPr>
        <w:instrText xml:space="preserve"> FORMTEXT </w:instrText>
      </w:r>
      <w:r>
        <w:rPr>
          <w:sz w:val="18"/>
          <w:szCs w:val="18"/>
          <w:lang w:eastAsia="en-US"/>
        </w:rPr>
      </w:r>
      <w:r>
        <w:rPr>
          <w:sz w:val="18"/>
          <w:szCs w:val="18"/>
          <w:lang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fldChar w:fldCharType="end"/>
      </w:r>
      <w:r>
        <w:rPr>
          <w:sz w:val="18"/>
          <w:szCs w:val="18"/>
          <w:lang w:eastAsia="en-US"/>
        </w:rPr>
        <w:t xml:space="preserve"> </w:t>
      </w:r>
      <w:r>
        <w:rPr>
          <w:i/>
          <w:sz w:val="18"/>
          <w:szCs w:val="18"/>
          <w:lang w:eastAsia="en-US"/>
        </w:rPr>
        <w:t>(vpiše se ime naročnika zavarovanja, tj. v postopku javnega naročanja izbranega ponudnika)</w:t>
      </w:r>
    </w:p>
    <w:p w14:paraId="60DB40AE" w14:textId="77777777" w:rsidR="002A68C3" w:rsidRDefault="002A68C3" w:rsidP="002A68C3">
      <w:pPr>
        <w:widowControl w:val="0"/>
        <w:suppressAutoHyphens w:val="0"/>
        <w:spacing w:line="240" w:lineRule="auto"/>
        <w:rPr>
          <w:sz w:val="18"/>
          <w:szCs w:val="18"/>
          <w:lang w:eastAsia="en-US"/>
        </w:rPr>
      </w:pPr>
    </w:p>
    <w:p w14:paraId="564D4EB1" w14:textId="77777777" w:rsidR="002A68C3" w:rsidRDefault="002A68C3" w:rsidP="002A68C3">
      <w:pPr>
        <w:widowControl w:val="0"/>
        <w:suppressAutoHyphens w:val="0"/>
        <w:spacing w:line="240" w:lineRule="auto"/>
        <w:rPr>
          <w:sz w:val="18"/>
          <w:szCs w:val="18"/>
          <w:lang w:eastAsia="en-US"/>
        </w:rPr>
      </w:pPr>
      <w:r>
        <w:rPr>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ED0C353" w14:textId="77777777" w:rsidR="002A68C3" w:rsidRDefault="002A68C3" w:rsidP="002A68C3">
      <w:pPr>
        <w:widowControl w:val="0"/>
        <w:suppressAutoHyphens w:val="0"/>
        <w:spacing w:line="240" w:lineRule="auto"/>
        <w:rPr>
          <w:sz w:val="18"/>
          <w:szCs w:val="18"/>
          <w:lang w:eastAsia="en-US"/>
        </w:rPr>
      </w:pPr>
    </w:p>
    <w:p w14:paraId="59E23DFD" w14:textId="77777777" w:rsidR="002A68C3" w:rsidRDefault="002A68C3" w:rsidP="002A68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sz w:val="18"/>
          <w:szCs w:val="18"/>
          <w:lang w:eastAsia="en-US"/>
        </w:rPr>
        <w:t>Katerokoli zahtevo za plačilo po tem zavarovanju moramo prejeti na datum veljavnosti zavarovanja ali pred njim v zgoraj navedenem kraju predložitve.</w:t>
      </w:r>
    </w:p>
    <w:p w14:paraId="5770F00B" w14:textId="77777777" w:rsidR="002A68C3" w:rsidRDefault="002A68C3" w:rsidP="002A68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22B5CDBC" w14:textId="77777777" w:rsidR="002A68C3" w:rsidRDefault="002A68C3" w:rsidP="002A68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sz w:val="18"/>
          <w:szCs w:val="18"/>
          <w:lang w:eastAsia="en-US"/>
        </w:rPr>
        <w:t>Morebitne spore v zvezi s tem zavarovanjem rešuje stvarno pristojno sodišče po slovenskem pravu.</w:t>
      </w:r>
    </w:p>
    <w:p w14:paraId="33A262D0" w14:textId="77777777" w:rsidR="002A68C3" w:rsidRDefault="002A68C3" w:rsidP="002A68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77B5A445" w14:textId="77777777" w:rsidR="002A68C3" w:rsidRDefault="002A68C3" w:rsidP="002A68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Pr>
          <w:sz w:val="18"/>
          <w:szCs w:val="18"/>
          <w:lang w:eastAsia="en-US"/>
        </w:rPr>
        <w:t>Za to zavarovanje veljajo Enotna pravila za garancije na poziv (EPGP) revizija iz leta 2010, izdana pri MTZ pod št. 758.</w:t>
      </w:r>
    </w:p>
    <w:p w14:paraId="0E6BDBB0" w14:textId="77777777" w:rsidR="002A68C3" w:rsidRDefault="002A68C3" w:rsidP="002A68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t xml:space="preserve">      garant</w:t>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t>(žig in podpis)</w:t>
      </w:r>
    </w:p>
    <w:p w14:paraId="5AD7A2B6" w14:textId="77777777" w:rsidR="002A68C3" w:rsidRDefault="002A68C3" w:rsidP="002A68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p>
    <w:p w14:paraId="1D8A0DAA" w14:textId="77777777" w:rsidR="002A68C3" w:rsidRDefault="002A68C3" w:rsidP="002A68C3">
      <w:pPr>
        <w:suppressAutoHyphens w:val="0"/>
        <w:spacing w:line="276" w:lineRule="auto"/>
        <w:jc w:val="right"/>
        <w:rPr>
          <w:b/>
          <w:sz w:val="18"/>
          <w:szCs w:val="18"/>
          <w:lang w:eastAsia="en-US"/>
        </w:rPr>
      </w:pPr>
      <w:r>
        <w:rPr>
          <w:color w:val="000000"/>
          <w:sz w:val="18"/>
          <w:szCs w:val="18"/>
          <w:lang w:eastAsia="en-US"/>
        </w:rPr>
        <w:t> </w:t>
      </w:r>
      <w:r>
        <w:rPr>
          <w:b/>
          <w:sz w:val="18"/>
          <w:szCs w:val="18"/>
          <w:lang w:eastAsia="en-US"/>
        </w:rPr>
        <w:t>Obrazec 7</w:t>
      </w:r>
    </w:p>
    <w:p w14:paraId="543AFBAA" w14:textId="77777777" w:rsidR="002A68C3" w:rsidRDefault="002A68C3" w:rsidP="002A68C3">
      <w:pPr>
        <w:suppressAutoHyphens w:val="0"/>
        <w:spacing w:line="276" w:lineRule="auto"/>
        <w:jc w:val="right"/>
        <w:rPr>
          <w:sz w:val="18"/>
          <w:szCs w:val="18"/>
          <w:lang w:eastAsia="en-US"/>
        </w:rPr>
      </w:pPr>
    </w:p>
    <w:p w14:paraId="75D5787B" w14:textId="77777777" w:rsidR="002A68C3" w:rsidRDefault="002A68C3" w:rsidP="002A68C3">
      <w:pPr>
        <w:keepNext/>
        <w:keepLines/>
        <w:numPr>
          <w:ilvl w:val="0"/>
          <w:numId w:val="29"/>
        </w:numPr>
        <w:pBdr>
          <w:top w:val="single" w:sz="24" w:space="1" w:color="548DD4"/>
          <w:left w:val="single" w:sz="24" w:space="4" w:color="548DD4"/>
          <w:bottom w:val="single" w:sz="24" w:space="1" w:color="548DD4"/>
          <w:right w:val="single" w:sz="24" w:space="4" w:color="548DD4"/>
        </w:pBdr>
        <w:shd w:val="clear" w:color="auto" w:fill="548DD4"/>
        <w:suppressAutoHyphens w:val="0"/>
        <w:spacing w:after="120" w:line="276" w:lineRule="auto"/>
        <w:ind w:left="1985" w:firstLine="0"/>
        <w:jc w:val="left"/>
        <w:outlineLvl w:val="0"/>
        <w:rPr>
          <w:rFonts w:eastAsia="Times New Roman"/>
          <w:b/>
          <w:bCs/>
          <w:color w:val="FFFFFF"/>
          <w:sz w:val="26"/>
          <w:szCs w:val="28"/>
          <w:lang w:val="x-none" w:eastAsia="x-none"/>
        </w:rPr>
      </w:pPr>
      <w:r>
        <w:rPr>
          <w:rFonts w:eastAsia="Times New Roman"/>
          <w:b/>
          <w:bCs/>
          <w:color w:val="FFFFFF"/>
          <w:sz w:val="26"/>
          <w:szCs w:val="28"/>
          <w:lang w:val="x-none" w:eastAsia="x-none"/>
        </w:rPr>
        <w:t>Reference</w:t>
      </w:r>
    </w:p>
    <w:p w14:paraId="197BEAB7" w14:textId="77777777" w:rsidR="002A68C3" w:rsidRDefault="002A68C3" w:rsidP="002A68C3">
      <w:pPr>
        <w:suppressAutoHyphens w:val="0"/>
        <w:spacing w:before="225" w:after="225" w:line="240" w:lineRule="auto"/>
        <w:rPr>
          <w:color w:val="000000"/>
          <w:sz w:val="18"/>
          <w:szCs w:val="18"/>
          <w:lang w:eastAsia="en-US"/>
        </w:rPr>
      </w:pPr>
    </w:p>
    <w:p w14:paraId="41E834D7" w14:textId="77777777" w:rsidR="002A68C3" w:rsidRDefault="002A68C3" w:rsidP="002A68C3">
      <w:pPr>
        <w:suppressAutoHyphens w:val="0"/>
        <w:spacing w:before="225" w:after="225" w:line="240" w:lineRule="auto"/>
        <w:rPr>
          <w:sz w:val="18"/>
          <w:szCs w:val="18"/>
          <w:lang w:eastAsia="en-US"/>
        </w:rPr>
      </w:pPr>
      <w:r>
        <w:rPr>
          <w:color w:val="000000"/>
          <w:sz w:val="18"/>
          <w:szCs w:val="18"/>
          <w:lang w:eastAsia="en-US"/>
        </w:rPr>
        <w:t>Naziv gospodarskega subjekta: _________________________</w:t>
      </w:r>
    </w:p>
    <w:p w14:paraId="043FE517" w14:textId="77777777" w:rsidR="002A68C3" w:rsidRDefault="002A68C3" w:rsidP="002A68C3">
      <w:pPr>
        <w:suppressAutoHyphens w:val="0"/>
        <w:spacing w:before="225" w:after="225" w:line="240" w:lineRule="auto"/>
        <w:rPr>
          <w:sz w:val="18"/>
          <w:szCs w:val="18"/>
          <w:lang w:eastAsia="en-US"/>
        </w:rPr>
      </w:pPr>
    </w:p>
    <w:p w14:paraId="224453B0" w14:textId="77777777" w:rsidR="002A68C3" w:rsidRDefault="002A68C3" w:rsidP="002A68C3">
      <w:pPr>
        <w:suppressAutoHyphens w:val="0"/>
        <w:spacing w:before="225" w:after="225" w:line="240" w:lineRule="auto"/>
        <w:rPr>
          <w:b/>
          <w:bCs/>
          <w:sz w:val="18"/>
          <w:szCs w:val="18"/>
          <w:lang w:eastAsia="en-US"/>
        </w:rPr>
      </w:pPr>
      <w:bookmarkStart w:id="51" w:name="_Hlk84932290"/>
      <w:r>
        <w:rPr>
          <w:b/>
          <w:bCs/>
          <w:sz w:val="18"/>
          <w:szCs w:val="18"/>
          <w:lang w:eastAsia="en-US"/>
        </w:rPr>
        <w:t>REFERENCE ZA REŠEVALNO VOZILO:</w:t>
      </w:r>
    </w:p>
    <w:bookmarkEnd w:id="51"/>
    <w:p w14:paraId="324B407C" w14:textId="26DAA65B" w:rsidR="002A68C3" w:rsidRDefault="002A68C3" w:rsidP="002A68C3">
      <w:pPr>
        <w:suppressAutoHyphens w:val="0"/>
        <w:spacing w:before="225" w:after="225" w:line="240" w:lineRule="auto"/>
        <w:rPr>
          <w:sz w:val="18"/>
          <w:szCs w:val="18"/>
          <w:lang w:eastAsia="en-US"/>
        </w:rPr>
      </w:pPr>
      <w:r>
        <w:rPr>
          <w:sz w:val="18"/>
          <w:szCs w:val="18"/>
          <w:lang w:eastAsia="en-US"/>
        </w:rPr>
        <w:t xml:space="preserve">Nujno reševalno vozilo TIP C </w:t>
      </w:r>
    </w:p>
    <w:p w14:paraId="0BF59BB5" w14:textId="77777777" w:rsidR="002A68C3" w:rsidRDefault="002A68C3" w:rsidP="002A68C3">
      <w:pPr>
        <w:suppressAutoHyphens w:val="0"/>
        <w:spacing w:before="225" w:after="225" w:line="240" w:lineRule="auto"/>
        <w:rPr>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1932"/>
        <w:gridCol w:w="2884"/>
        <w:gridCol w:w="1663"/>
      </w:tblGrid>
      <w:tr w:rsidR="002A68C3" w14:paraId="7744A92E" w14:textId="77777777" w:rsidTr="002A68C3">
        <w:tc>
          <w:tcPr>
            <w:tcW w:w="2649" w:type="dxa"/>
            <w:tcBorders>
              <w:top w:val="single" w:sz="4" w:space="0" w:color="auto"/>
              <w:left w:val="single" w:sz="4" w:space="0" w:color="auto"/>
              <w:bottom w:val="single" w:sz="4" w:space="0" w:color="auto"/>
              <w:right w:val="single" w:sz="4" w:space="0" w:color="auto"/>
            </w:tcBorders>
            <w:hideMark/>
          </w:tcPr>
          <w:p w14:paraId="68632D3E" w14:textId="77777777" w:rsidR="002A68C3" w:rsidRDefault="002A68C3">
            <w:pPr>
              <w:widowControl w:val="0"/>
              <w:suppressAutoHyphens w:val="0"/>
              <w:autoSpaceDE w:val="0"/>
              <w:autoSpaceDN w:val="0"/>
              <w:adjustRightInd w:val="0"/>
              <w:spacing w:line="240" w:lineRule="auto"/>
              <w:jc w:val="left"/>
              <w:rPr>
                <w:rFonts w:eastAsia="Times New Roman"/>
                <w:b/>
                <w:sz w:val="18"/>
                <w:szCs w:val="18"/>
                <w:lang w:eastAsia="sl-SI"/>
              </w:rPr>
            </w:pPr>
            <w:bookmarkStart w:id="52" w:name="_Hlk513616477"/>
            <w:r>
              <w:rPr>
                <w:rFonts w:eastAsia="Times New Roman"/>
                <w:b/>
                <w:sz w:val="18"/>
                <w:szCs w:val="18"/>
                <w:lang w:eastAsia="sl-SI"/>
              </w:rPr>
              <w:t>Ponudnik</w:t>
            </w:r>
          </w:p>
        </w:tc>
        <w:tc>
          <w:tcPr>
            <w:tcW w:w="1977" w:type="dxa"/>
            <w:tcBorders>
              <w:top w:val="single" w:sz="4" w:space="0" w:color="auto"/>
              <w:left w:val="single" w:sz="4" w:space="0" w:color="auto"/>
              <w:bottom w:val="single" w:sz="4" w:space="0" w:color="auto"/>
              <w:right w:val="single" w:sz="4" w:space="0" w:color="auto"/>
            </w:tcBorders>
            <w:hideMark/>
          </w:tcPr>
          <w:p w14:paraId="3FCB9018" w14:textId="77777777" w:rsidR="002A68C3" w:rsidRDefault="002A68C3">
            <w:pPr>
              <w:widowControl w:val="0"/>
              <w:suppressAutoHyphens w:val="0"/>
              <w:autoSpaceDE w:val="0"/>
              <w:autoSpaceDN w:val="0"/>
              <w:adjustRightInd w:val="0"/>
              <w:spacing w:line="240" w:lineRule="auto"/>
              <w:jc w:val="left"/>
              <w:rPr>
                <w:rFonts w:eastAsia="Times New Roman"/>
                <w:b/>
                <w:sz w:val="18"/>
                <w:szCs w:val="18"/>
                <w:lang w:eastAsia="sl-SI"/>
              </w:rPr>
            </w:pPr>
            <w:r>
              <w:rPr>
                <w:rFonts w:eastAsia="Times New Roman"/>
                <w:b/>
                <w:sz w:val="18"/>
                <w:szCs w:val="18"/>
                <w:lang w:eastAsia="sl-SI"/>
              </w:rPr>
              <w:t>Naziv blaga in lokacija dobave</w:t>
            </w:r>
          </w:p>
        </w:tc>
        <w:tc>
          <w:tcPr>
            <w:tcW w:w="2964" w:type="dxa"/>
            <w:tcBorders>
              <w:top w:val="single" w:sz="4" w:space="0" w:color="auto"/>
              <w:left w:val="single" w:sz="4" w:space="0" w:color="auto"/>
              <w:bottom w:val="single" w:sz="4" w:space="0" w:color="auto"/>
              <w:right w:val="single" w:sz="4" w:space="0" w:color="auto"/>
            </w:tcBorders>
            <w:hideMark/>
          </w:tcPr>
          <w:p w14:paraId="7F63CA1F" w14:textId="77777777" w:rsidR="002A68C3" w:rsidRDefault="002A68C3">
            <w:pPr>
              <w:widowControl w:val="0"/>
              <w:suppressAutoHyphens w:val="0"/>
              <w:autoSpaceDE w:val="0"/>
              <w:autoSpaceDN w:val="0"/>
              <w:adjustRightInd w:val="0"/>
              <w:spacing w:line="240" w:lineRule="auto"/>
              <w:jc w:val="left"/>
              <w:rPr>
                <w:rFonts w:eastAsia="Times New Roman"/>
                <w:b/>
                <w:sz w:val="18"/>
                <w:szCs w:val="18"/>
                <w:lang w:eastAsia="sl-SI"/>
              </w:rPr>
            </w:pPr>
            <w:r>
              <w:rPr>
                <w:rFonts w:eastAsia="Times New Roman"/>
                <w:b/>
                <w:sz w:val="18"/>
                <w:szCs w:val="18"/>
                <w:lang w:eastAsia="sl-SI"/>
              </w:rPr>
              <w:t>Vrednost del v EUR brez DDV</w:t>
            </w:r>
          </w:p>
        </w:tc>
        <w:tc>
          <w:tcPr>
            <w:tcW w:w="1696" w:type="dxa"/>
            <w:tcBorders>
              <w:top w:val="single" w:sz="4" w:space="0" w:color="auto"/>
              <w:left w:val="single" w:sz="4" w:space="0" w:color="auto"/>
              <w:bottom w:val="single" w:sz="4" w:space="0" w:color="auto"/>
              <w:right w:val="single" w:sz="4" w:space="0" w:color="auto"/>
            </w:tcBorders>
            <w:hideMark/>
          </w:tcPr>
          <w:p w14:paraId="324E0C8F" w14:textId="77777777" w:rsidR="002A68C3" w:rsidRDefault="002A68C3">
            <w:pPr>
              <w:widowControl w:val="0"/>
              <w:suppressAutoHyphens w:val="0"/>
              <w:autoSpaceDE w:val="0"/>
              <w:autoSpaceDN w:val="0"/>
              <w:adjustRightInd w:val="0"/>
              <w:spacing w:line="240" w:lineRule="auto"/>
              <w:jc w:val="left"/>
              <w:rPr>
                <w:rFonts w:eastAsia="Times New Roman"/>
                <w:b/>
                <w:sz w:val="18"/>
                <w:szCs w:val="18"/>
                <w:lang w:eastAsia="sl-SI"/>
              </w:rPr>
            </w:pPr>
            <w:r>
              <w:rPr>
                <w:rFonts w:eastAsia="Times New Roman"/>
                <w:b/>
                <w:sz w:val="18"/>
                <w:szCs w:val="18"/>
                <w:lang w:eastAsia="sl-SI"/>
              </w:rPr>
              <w:t>Leto izvedbe</w:t>
            </w:r>
          </w:p>
        </w:tc>
      </w:tr>
      <w:tr w:rsidR="002A68C3" w14:paraId="3D521B41" w14:textId="77777777" w:rsidTr="002A68C3">
        <w:tc>
          <w:tcPr>
            <w:tcW w:w="2649" w:type="dxa"/>
            <w:tcBorders>
              <w:top w:val="single" w:sz="4" w:space="0" w:color="auto"/>
              <w:left w:val="single" w:sz="4" w:space="0" w:color="auto"/>
              <w:bottom w:val="single" w:sz="4" w:space="0" w:color="auto"/>
              <w:right w:val="single" w:sz="4" w:space="0" w:color="auto"/>
            </w:tcBorders>
          </w:tcPr>
          <w:p w14:paraId="201B44BF"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p w14:paraId="512910C1"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p w14:paraId="2F748CE3"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tc>
        <w:tc>
          <w:tcPr>
            <w:tcW w:w="1977" w:type="dxa"/>
            <w:tcBorders>
              <w:top w:val="single" w:sz="4" w:space="0" w:color="auto"/>
              <w:left w:val="single" w:sz="4" w:space="0" w:color="auto"/>
              <w:bottom w:val="single" w:sz="4" w:space="0" w:color="auto"/>
              <w:right w:val="single" w:sz="4" w:space="0" w:color="auto"/>
            </w:tcBorders>
          </w:tcPr>
          <w:p w14:paraId="254DB2F6"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tc>
        <w:tc>
          <w:tcPr>
            <w:tcW w:w="2964" w:type="dxa"/>
            <w:tcBorders>
              <w:top w:val="single" w:sz="4" w:space="0" w:color="auto"/>
              <w:left w:val="single" w:sz="4" w:space="0" w:color="auto"/>
              <w:bottom w:val="single" w:sz="4" w:space="0" w:color="auto"/>
              <w:right w:val="single" w:sz="4" w:space="0" w:color="auto"/>
            </w:tcBorders>
          </w:tcPr>
          <w:p w14:paraId="30D760AF"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tc>
        <w:tc>
          <w:tcPr>
            <w:tcW w:w="1696" w:type="dxa"/>
            <w:tcBorders>
              <w:top w:val="single" w:sz="4" w:space="0" w:color="auto"/>
              <w:left w:val="single" w:sz="4" w:space="0" w:color="auto"/>
              <w:bottom w:val="single" w:sz="4" w:space="0" w:color="auto"/>
              <w:right w:val="single" w:sz="4" w:space="0" w:color="auto"/>
            </w:tcBorders>
          </w:tcPr>
          <w:p w14:paraId="51A4E0D5"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tc>
      </w:tr>
      <w:tr w:rsidR="002A68C3" w14:paraId="5004AC3A" w14:textId="77777777" w:rsidTr="002A68C3">
        <w:tc>
          <w:tcPr>
            <w:tcW w:w="2649" w:type="dxa"/>
            <w:tcBorders>
              <w:top w:val="single" w:sz="4" w:space="0" w:color="auto"/>
              <w:left w:val="single" w:sz="4" w:space="0" w:color="auto"/>
              <w:bottom w:val="single" w:sz="4" w:space="0" w:color="auto"/>
              <w:right w:val="single" w:sz="4" w:space="0" w:color="auto"/>
            </w:tcBorders>
          </w:tcPr>
          <w:p w14:paraId="11EC5838"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p w14:paraId="33011A63"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p w14:paraId="4C5E0ABA"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tc>
        <w:tc>
          <w:tcPr>
            <w:tcW w:w="1977" w:type="dxa"/>
            <w:tcBorders>
              <w:top w:val="single" w:sz="4" w:space="0" w:color="auto"/>
              <w:left w:val="single" w:sz="4" w:space="0" w:color="auto"/>
              <w:bottom w:val="single" w:sz="4" w:space="0" w:color="auto"/>
              <w:right w:val="single" w:sz="4" w:space="0" w:color="auto"/>
            </w:tcBorders>
          </w:tcPr>
          <w:p w14:paraId="4ECE5557"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tc>
        <w:tc>
          <w:tcPr>
            <w:tcW w:w="2964" w:type="dxa"/>
            <w:tcBorders>
              <w:top w:val="single" w:sz="4" w:space="0" w:color="auto"/>
              <w:left w:val="single" w:sz="4" w:space="0" w:color="auto"/>
              <w:bottom w:val="single" w:sz="4" w:space="0" w:color="auto"/>
              <w:right w:val="single" w:sz="4" w:space="0" w:color="auto"/>
            </w:tcBorders>
          </w:tcPr>
          <w:p w14:paraId="5CACC74A"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tc>
        <w:tc>
          <w:tcPr>
            <w:tcW w:w="1696" w:type="dxa"/>
            <w:tcBorders>
              <w:top w:val="single" w:sz="4" w:space="0" w:color="auto"/>
              <w:left w:val="single" w:sz="4" w:space="0" w:color="auto"/>
              <w:bottom w:val="single" w:sz="4" w:space="0" w:color="auto"/>
              <w:right w:val="single" w:sz="4" w:space="0" w:color="auto"/>
            </w:tcBorders>
          </w:tcPr>
          <w:p w14:paraId="6B66562B" w14:textId="77777777" w:rsidR="002A68C3" w:rsidRDefault="002A68C3">
            <w:pPr>
              <w:widowControl w:val="0"/>
              <w:suppressAutoHyphens w:val="0"/>
              <w:autoSpaceDE w:val="0"/>
              <w:autoSpaceDN w:val="0"/>
              <w:adjustRightInd w:val="0"/>
              <w:spacing w:line="240" w:lineRule="auto"/>
              <w:jc w:val="left"/>
              <w:rPr>
                <w:rFonts w:eastAsia="Times New Roman"/>
                <w:sz w:val="18"/>
                <w:szCs w:val="18"/>
                <w:lang w:eastAsia="sl-SI"/>
              </w:rPr>
            </w:pPr>
          </w:p>
        </w:tc>
      </w:tr>
      <w:bookmarkEnd w:id="52"/>
    </w:tbl>
    <w:p w14:paraId="5E50099B" w14:textId="77777777" w:rsidR="002A68C3" w:rsidRDefault="002A68C3" w:rsidP="002A68C3">
      <w:pPr>
        <w:suppressAutoHyphens w:val="0"/>
        <w:spacing w:line="240" w:lineRule="auto"/>
        <w:rPr>
          <w:rFonts w:eastAsia="Times New Roman"/>
          <w:b/>
          <w:bCs/>
          <w:sz w:val="18"/>
          <w:szCs w:val="18"/>
          <w:lang w:eastAsia="sl-SI"/>
        </w:rPr>
      </w:pPr>
    </w:p>
    <w:p w14:paraId="3F8D65A9" w14:textId="77777777" w:rsidR="002A68C3" w:rsidRDefault="002A68C3" w:rsidP="002A68C3">
      <w:pPr>
        <w:suppressAutoHyphens w:val="0"/>
        <w:spacing w:line="240" w:lineRule="auto"/>
        <w:rPr>
          <w:rFonts w:eastAsia="Times New Roman"/>
          <w:b/>
          <w:bCs/>
          <w:sz w:val="18"/>
          <w:szCs w:val="18"/>
          <w:lang w:eastAsia="sl-SI"/>
        </w:rPr>
      </w:pPr>
      <w:r>
        <w:rPr>
          <w:b/>
          <w:bCs/>
          <w:i/>
          <w:iCs/>
          <w:color w:val="000000"/>
          <w:sz w:val="18"/>
          <w:szCs w:val="18"/>
          <w:u w:val="single"/>
          <w:lang w:eastAsia="en-US"/>
        </w:rPr>
        <w:t>Opomba:</w:t>
      </w:r>
    </w:p>
    <w:p w14:paraId="2E81E2E1" w14:textId="77777777" w:rsidR="002A68C3" w:rsidRDefault="002A68C3" w:rsidP="002A68C3">
      <w:pPr>
        <w:suppressAutoHyphens w:val="0"/>
        <w:autoSpaceDE w:val="0"/>
        <w:autoSpaceDN w:val="0"/>
        <w:spacing w:line="240" w:lineRule="auto"/>
        <w:rPr>
          <w:rFonts w:eastAsia="Times New Roman"/>
          <w:sz w:val="18"/>
          <w:szCs w:val="18"/>
          <w:lang w:eastAsia="sl-SI"/>
        </w:rPr>
      </w:pPr>
      <w:r>
        <w:rPr>
          <w:rFonts w:eastAsia="Times New Roman"/>
          <w:sz w:val="18"/>
          <w:szCs w:val="18"/>
          <w:lang w:eastAsia="sl-SI"/>
        </w:rPr>
        <w:t xml:space="preserve">-- v zadnjih (3) letih pred objavo tega naročila na Portalu javnih naročil je ponudnik </w:t>
      </w:r>
      <w:proofErr w:type="spellStart"/>
      <w:r>
        <w:rPr>
          <w:rFonts w:eastAsia="Times New Roman"/>
          <w:sz w:val="18"/>
          <w:szCs w:val="18"/>
          <w:lang w:eastAsia="sl-SI"/>
        </w:rPr>
        <w:t>izdobavil</w:t>
      </w:r>
      <w:proofErr w:type="spellEnd"/>
      <w:r>
        <w:rPr>
          <w:rFonts w:eastAsia="Times New Roman"/>
          <w:sz w:val="18"/>
          <w:szCs w:val="18"/>
          <w:lang w:eastAsia="sl-SI"/>
        </w:rPr>
        <w:t xml:space="preserve"> vsaj 2 enakovredni reševalni vozili primerljivi razpisanim, od katerih je bila vsaka v vrednosti ponujenega blaga.</w:t>
      </w:r>
    </w:p>
    <w:p w14:paraId="47E9AD73" w14:textId="77777777" w:rsidR="002A68C3" w:rsidRDefault="002A68C3" w:rsidP="002A68C3">
      <w:pPr>
        <w:suppressAutoHyphens w:val="0"/>
        <w:autoSpaceDE w:val="0"/>
        <w:autoSpaceDN w:val="0"/>
        <w:spacing w:line="240" w:lineRule="auto"/>
        <w:rPr>
          <w:rFonts w:eastAsia="Times New Roman"/>
          <w:sz w:val="18"/>
          <w:szCs w:val="18"/>
          <w:lang w:eastAsia="sl-SI"/>
        </w:rPr>
      </w:pPr>
    </w:p>
    <w:p w14:paraId="6AAFFB34" w14:textId="77777777" w:rsidR="002A68C3" w:rsidRDefault="002A68C3" w:rsidP="002A68C3">
      <w:pPr>
        <w:suppressAutoHyphens w:val="0"/>
        <w:autoSpaceDE w:val="0"/>
        <w:autoSpaceDN w:val="0"/>
        <w:spacing w:line="240" w:lineRule="auto"/>
        <w:rPr>
          <w:rFonts w:eastAsia="Times New Roman"/>
          <w:sz w:val="18"/>
          <w:szCs w:val="18"/>
          <w:lang w:eastAsia="sl-SI"/>
        </w:rPr>
      </w:pPr>
    </w:p>
    <w:p w14:paraId="7C44DF57" w14:textId="77777777" w:rsidR="002A68C3" w:rsidRDefault="002A68C3" w:rsidP="002A68C3">
      <w:pPr>
        <w:suppressAutoHyphens w:val="0"/>
        <w:autoSpaceDE w:val="0"/>
        <w:autoSpaceDN w:val="0"/>
        <w:spacing w:line="240" w:lineRule="auto"/>
        <w:rPr>
          <w:rFonts w:eastAsia="Times New Roman"/>
          <w:sz w:val="18"/>
          <w:szCs w:val="18"/>
          <w:lang w:eastAsia="sl-SI"/>
        </w:rPr>
      </w:pPr>
    </w:p>
    <w:p w14:paraId="79390A8F" w14:textId="77777777" w:rsidR="002A68C3" w:rsidRDefault="002A68C3" w:rsidP="002A68C3">
      <w:pPr>
        <w:suppressAutoHyphens w:val="0"/>
        <w:autoSpaceDE w:val="0"/>
        <w:autoSpaceDN w:val="0"/>
        <w:spacing w:line="240" w:lineRule="auto"/>
        <w:rPr>
          <w:rFonts w:eastAsia="Times New Roman"/>
          <w:sz w:val="18"/>
          <w:szCs w:val="18"/>
          <w:lang w:eastAsia="sl-SI"/>
        </w:rPr>
      </w:pPr>
    </w:p>
    <w:p w14:paraId="1C56F6D4" w14:textId="77777777" w:rsidR="002A68C3" w:rsidRDefault="002A68C3" w:rsidP="002A68C3">
      <w:pPr>
        <w:suppressAutoHyphens w:val="0"/>
        <w:autoSpaceDE w:val="0"/>
        <w:autoSpaceDN w:val="0"/>
        <w:spacing w:line="240" w:lineRule="auto"/>
        <w:rPr>
          <w:rFonts w:eastAsia="Times New Roman"/>
          <w:sz w:val="18"/>
          <w:szCs w:val="18"/>
          <w:lang w:eastAsia="sl-SI"/>
        </w:rPr>
      </w:pPr>
    </w:p>
    <w:p w14:paraId="4F47E5A0" w14:textId="77777777" w:rsidR="002A68C3" w:rsidRDefault="002A68C3" w:rsidP="002A68C3">
      <w:pPr>
        <w:suppressAutoHyphens w:val="0"/>
        <w:autoSpaceDE w:val="0"/>
        <w:autoSpaceDN w:val="0"/>
        <w:spacing w:line="240" w:lineRule="auto"/>
        <w:rPr>
          <w:rFonts w:eastAsia="Times New Roman"/>
          <w:sz w:val="18"/>
          <w:szCs w:val="18"/>
          <w:lang w:eastAsia="sl-SI"/>
        </w:rPr>
      </w:pPr>
    </w:p>
    <w:p w14:paraId="14411753" w14:textId="77777777" w:rsidR="002A68C3" w:rsidRDefault="002A68C3" w:rsidP="002A68C3">
      <w:pPr>
        <w:suppressAutoHyphens w:val="0"/>
        <w:autoSpaceDE w:val="0"/>
        <w:autoSpaceDN w:val="0"/>
        <w:spacing w:line="240" w:lineRule="auto"/>
        <w:rPr>
          <w:rFonts w:eastAsia="Times New Roman"/>
          <w:sz w:val="18"/>
          <w:szCs w:val="18"/>
          <w:lang w:eastAsia="sl-SI"/>
        </w:rPr>
      </w:pPr>
    </w:p>
    <w:tbl>
      <w:tblPr>
        <w:tblW w:w="8745" w:type="dxa"/>
        <w:tblInd w:w="108" w:type="dxa"/>
        <w:tblLook w:val="04A0" w:firstRow="1" w:lastRow="0" w:firstColumn="1" w:lastColumn="0" w:noHBand="0" w:noVBand="1"/>
      </w:tblPr>
      <w:tblGrid>
        <w:gridCol w:w="4080"/>
        <w:gridCol w:w="4665"/>
      </w:tblGrid>
      <w:tr w:rsidR="002A68C3" w14:paraId="5AF10E1A" w14:textId="77777777" w:rsidTr="002A68C3">
        <w:tc>
          <w:tcPr>
            <w:tcW w:w="4080" w:type="dxa"/>
            <w:tcMar>
              <w:top w:w="75" w:type="dxa"/>
              <w:left w:w="108" w:type="dxa"/>
              <w:bottom w:w="75" w:type="dxa"/>
              <w:right w:w="108" w:type="dxa"/>
            </w:tcMar>
            <w:vAlign w:val="center"/>
            <w:hideMark/>
          </w:tcPr>
          <w:p w14:paraId="202889B8"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Kraj in datum:</w:t>
            </w:r>
          </w:p>
        </w:tc>
        <w:tc>
          <w:tcPr>
            <w:tcW w:w="0" w:type="auto"/>
            <w:tcMar>
              <w:top w:w="75" w:type="dxa"/>
              <w:left w:w="108" w:type="dxa"/>
              <w:bottom w:w="75" w:type="dxa"/>
              <w:right w:w="108" w:type="dxa"/>
            </w:tcMar>
            <w:vAlign w:val="center"/>
            <w:hideMark/>
          </w:tcPr>
          <w:p w14:paraId="4E382505"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Ime in priimek: _____________________</w:t>
            </w:r>
          </w:p>
        </w:tc>
      </w:tr>
      <w:tr w:rsidR="002A68C3" w14:paraId="68B920A0" w14:textId="77777777" w:rsidTr="002A68C3">
        <w:tc>
          <w:tcPr>
            <w:tcW w:w="4080" w:type="dxa"/>
            <w:tcMar>
              <w:top w:w="75" w:type="dxa"/>
              <w:left w:w="108" w:type="dxa"/>
              <w:bottom w:w="75" w:type="dxa"/>
              <w:right w:w="108" w:type="dxa"/>
            </w:tcMar>
            <w:vAlign w:val="center"/>
            <w:hideMark/>
          </w:tcPr>
          <w:p w14:paraId="6CB6DAC0"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 </w:t>
            </w:r>
          </w:p>
        </w:tc>
        <w:tc>
          <w:tcPr>
            <w:tcW w:w="0" w:type="auto"/>
            <w:tcMar>
              <w:top w:w="75" w:type="dxa"/>
              <w:left w:w="108" w:type="dxa"/>
              <w:bottom w:w="75" w:type="dxa"/>
              <w:right w:w="108" w:type="dxa"/>
            </w:tcMar>
            <w:vAlign w:val="center"/>
          </w:tcPr>
          <w:p w14:paraId="3DF2F9C0" w14:textId="77777777" w:rsidR="002A68C3" w:rsidRDefault="002A68C3">
            <w:pPr>
              <w:suppressAutoHyphens w:val="0"/>
              <w:spacing w:line="240" w:lineRule="auto"/>
              <w:jc w:val="center"/>
              <w:rPr>
                <w:color w:val="000000"/>
                <w:position w:val="-2"/>
                <w:sz w:val="18"/>
                <w:szCs w:val="18"/>
                <w:lang w:eastAsia="en-US"/>
              </w:rPr>
            </w:pPr>
            <w:r>
              <w:rPr>
                <w:color w:val="000000"/>
                <w:position w:val="-2"/>
                <w:sz w:val="18"/>
                <w:szCs w:val="18"/>
                <w:lang w:eastAsia="en-US"/>
              </w:rPr>
              <w:t>(žig in podpis)</w:t>
            </w:r>
          </w:p>
          <w:p w14:paraId="2D641A49" w14:textId="77777777" w:rsidR="002A68C3" w:rsidRDefault="002A68C3">
            <w:pPr>
              <w:suppressAutoHyphens w:val="0"/>
              <w:spacing w:line="240" w:lineRule="auto"/>
              <w:jc w:val="center"/>
              <w:rPr>
                <w:color w:val="000000"/>
                <w:position w:val="-2"/>
                <w:sz w:val="22"/>
                <w:lang w:eastAsia="en-US"/>
              </w:rPr>
            </w:pPr>
          </w:p>
          <w:p w14:paraId="74512CB2" w14:textId="77777777" w:rsidR="002A68C3" w:rsidRDefault="002A68C3">
            <w:pPr>
              <w:suppressAutoHyphens w:val="0"/>
              <w:spacing w:line="240" w:lineRule="auto"/>
              <w:jc w:val="center"/>
              <w:rPr>
                <w:color w:val="000000"/>
                <w:position w:val="-2"/>
                <w:sz w:val="22"/>
                <w:lang w:eastAsia="en-US"/>
              </w:rPr>
            </w:pPr>
          </w:p>
          <w:p w14:paraId="692CA21F" w14:textId="77777777" w:rsidR="002A68C3" w:rsidRDefault="002A68C3">
            <w:pPr>
              <w:suppressAutoHyphens w:val="0"/>
              <w:spacing w:line="240" w:lineRule="auto"/>
              <w:jc w:val="center"/>
              <w:rPr>
                <w:color w:val="000000"/>
                <w:position w:val="-2"/>
                <w:sz w:val="22"/>
                <w:lang w:eastAsia="en-US"/>
              </w:rPr>
            </w:pPr>
          </w:p>
          <w:p w14:paraId="70546A08" w14:textId="77777777" w:rsidR="002A68C3" w:rsidRDefault="002A68C3">
            <w:pPr>
              <w:suppressAutoHyphens w:val="0"/>
              <w:spacing w:line="240" w:lineRule="auto"/>
              <w:jc w:val="center"/>
              <w:rPr>
                <w:color w:val="000000"/>
                <w:position w:val="-2"/>
                <w:sz w:val="22"/>
                <w:lang w:eastAsia="en-US"/>
              </w:rPr>
            </w:pPr>
          </w:p>
          <w:p w14:paraId="7174AEE3" w14:textId="77777777" w:rsidR="002A68C3" w:rsidRDefault="002A68C3">
            <w:pPr>
              <w:suppressAutoHyphens w:val="0"/>
              <w:spacing w:line="240" w:lineRule="auto"/>
              <w:jc w:val="center"/>
              <w:rPr>
                <w:color w:val="000000"/>
                <w:position w:val="-2"/>
                <w:sz w:val="22"/>
                <w:lang w:eastAsia="en-US"/>
              </w:rPr>
            </w:pPr>
          </w:p>
          <w:p w14:paraId="24662F94" w14:textId="77777777" w:rsidR="002A68C3" w:rsidRDefault="002A68C3">
            <w:pPr>
              <w:suppressAutoHyphens w:val="0"/>
              <w:spacing w:line="240" w:lineRule="auto"/>
              <w:jc w:val="center"/>
              <w:rPr>
                <w:color w:val="000000"/>
                <w:position w:val="-2"/>
                <w:sz w:val="22"/>
                <w:lang w:eastAsia="en-US"/>
              </w:rPr>
            </w:pPr>
          </w:p>
          <w:p w14:paraId="7F3C1701" w14:textId="77777777" w:rsidR="002A68C3" w:rsidRDefault="002A68C3">
            <w:pPr>
              <w:suppressAutoHyphens w:val="0"/>
              <w:spacing w:line="240" w:lineRule="auto"/>
              <w:jc w:val="center"/>
              <w:rPr>
                <w:color w:val="000000"/>
                <w:position w:val="-2"/>
                <w:sz w:val="22"/>
                <w:lang w:eastAsia="en-US"/>
              </w:rPr>
            </w:pPr>
          </w:p>
          <w:p w14:paraId="3F4B8430" w14:textId="77777777" w:rsidR="002A68C3" w:rsidRDefault="002A68C3">
            <w:pPr>
              <w:suppressAutoHyphens w:val="0"/>
              <w:spacing w:line="240" w:lineRule="auto"/>
              <w:jc w:val="center"/>
              <w:rPr>
                <w:color w:val="000000"/>
                <w:position w:val="-2"/>
                <w:sz w:val="22"/>
                <w:lang w:eastAsia="en-US"/>
              </w:rPr>
            </w:pPr>
          </w:p>
          <w:p w14:paraId="4F1B04F8" w14:textId="77777777" w:rsidR="002A68C3" w:rsidRDefault="002A68C3">
            <w:pPr>
              <w:suppressAutoHyphens w:val="0"/>
              <w:spacing w:line="240" w:lineRule="auto"/>
              <w:jc w:val="center"/>
              <w:rPr>
                <w:color w:val="000000"/>
                <w:position w:val="-2"/>
                <w:sz w:val="22"/>
                <w:lang w:eastAsia="en-US"/>
              </w:rPr>
            </w:pPr>
          </w:p>
          <w:p w14:paraId="5A9A8EA2" w14:textId="77777777" w:rsidR="002A68C3" w:rsidRDefault="002A68C3">
            <w:pPr>
              <w:suppressAutoHyphens w:val="0"/>
              <w:spacing w:line="240" w:lineRule="auto"/>
              <w:jc w:val="center"/>
              <w:rPr>
                <w:color w:val="000000"/>
                <w:position w:val="-2"/>
                <w:sz w:val="22"/>
                <w:lang w:eastAsia="en-US"/>
              </w:rPr>
            </w:pPr>
          </w:p>
          <w:p w14:paraId="765ED64F" w14:textId="77777777" w:rsidR="002A68C3" w:rsidRDefault="002A68C3">
            <w:pPr>
              <w:suppressAutoHyphens w:val="0"/>
              <w:spacing w:line="240" w:lineRule="auto"/>
              <w:jc w:val="center"/>
              <w:rPr>
                <w:color w:val="000000"/>
                <w:position w:val="-2"/>
                <w:sz w:val="22"/>
                <w:lang w:eastAsia="en-US"/>
              </w:rPr>
            </w:pPr>
          </w:p>
          <w:p w14:paraId="2F507F66" w14:textId="77777777" w:rsidR="002A68C3" w:rsidRDefault="002A68C3">
            <w:pPr>
              <w:suppressAutoHyphens w:val="0"/>
              <w:spacing w:line="240" w:lineRule="auto"/>
              <w:jc w:val="center"/>
              <w:rPr>
                <w:color w:val="000000"/>
                <w:position w:val="-2"/>
                <w:sz w:val="22"/>
                <w:lang w:eastAsia="en-US"/>
              </w:rPr>
            </w:pPr>
          </w:p>
          <w:p w14:paraId="3E3438B5" w14:textId="77777777" w:rsidR="002A68C3" w:rsidRDefault="002A68C3">
            <w:pPr>
              <w:suppressAutoHyphens w:val="0"/>
              <w:spacing w:line="240" w:lineRule="auto"/>
              <w:jc w:val="center"/>
              <w:rPr>
                <w:color w:val="000000"/>
                <w:position w:val="-2"/>
                <w:sz w:val="22"/>
                <w:lang w:eastAsia="en-US"/>
              </w:rPr>
            </w:pPr>
          </w:p>
          <w:p w14:paraId="74704A9F" w14:textId="77777777" w:rsidR="002A68C3" w:rsidRDefault="002A68C3">
            <w:pPr>
              <w:suppressAutoHyphens w:val="0"/>
              <w:spacing w:line="240" w:lineRule="auto"/>
              <w:jc w:val="center"/>
              <w:rPr>
                <w:color w:val="000000"/>
                <w:position w:val="-2"/>
                <w:sz w:val="22"/>
                <w:lang w:eastAsia="en-US"/>
              </w:rPr>
            </w:pPr>
          </w:p>
          <w:p w14:paraId="12EBB1EC" w14:textId="77777777" w:rsidR="002A68C3" w:rsidRDefault="002A68C3">
            <w:pPr>
              <w:suppressAutoHyphens w:val="0"/>
              <w:spacing w:line="240" w:lineRule="auto"/>
              <w:jc w:val="center"/>
              <w:rPr>
                <w:color w:val="000000"/>
                <w:position w:val="-2"/>
                <w:sz w:val="22"/>
                <w:lang w:eastAsia="en-US"/>
              </w:rPr>
            </w:pPr>
          </w:p>
          <w:p w14:paraId="77155D75" w14:textId="77777777" w:rsidR="002A68C3" w:rsidRDefault="002A68C3">
            <w:pPr>
              <w:suppressAutoHyphens w:val="0"/>
              <w:spacing w:line="240" w:lineRule="auto"/>
              <w:jc w:val="center"/>
              <w:rPr>
                <w:color w:val="000000"/>
                <w:position w:val="-2"/>
                <w:sz w:val="22"/>
                <w:lang w:eastAsia="en-US"/>
              </w:rPr>
            </w:pPr>
          </w:p>
          <w:p w14:paraId="09AF5096" w14:textId="77777777" w:rsidR="002A68C3" w:rsidRDefault="002A68C3">
            <w:pPr>
              <w:suppressAutoHyphens w:val="0"/>
              <w:spacing w:line="240" w:lineRule="auto"/>
              <w:jc w:val="center"/>
              <w:rPr>
                <w:color w:val="000000"/>
                <w:position w:val="-2"/>
                <w:sz w:val="22"/>
                <w:lang w:eastAsia="en-US"/>
              </w:rPr>
            </w:pPr>
          </w:p>
          <w:p w14:paraId="25B3405E" w14:textId="77777777" w:rsidR="002A68C3" w:rsidRDefault="002A68C3">
            <w:pPr>
              <w:suppressAutoHyphens w:val="0"/>
              <w:spacing w:line="240" w:lineRule="auto"/>
              <w:jc w:val="center"/>
              <w:rPr>
                <w:color w:val="000000"/>
                <w:position w:val="-2"/>
                <w:sz w:val="22"/>
                <w:lang w:eastAsia="en-US"/>
              </w:rPr>
            </w:pPr>
          </w:p>
        </w:tc>
      </w:tr>
      <w:tr w:rsidR="002A68C3" w14:paraId="54B399F9" w14:textId="77777777" w:rsidTr="002A68C3">
        <w:tc>
          <w:tcPr>
            <w:tcW w:w="4080" w:type="dxa"/>
            <w:tcMar>
              <w:top w:w="75" w:type="dxa"/>
              <w:left w:w="108" w:type="dxa"/>
              <w:bottom w:w="75" w:type="dxa"/>
              <w:right w:w="108" w:type="dxa"/>
            </w:tcMar>
            <w:vAlign w:val="center"/>
          </w:tcPr>
          <w:p w14:paraId="21258919" w14:textId="77777777" w:rsidR="002A68C3" w:rsidRDefault="002A68C3">
            <w:pPr>
              <w:suppressAutoHyphens w:val="0"/>
              <w:spacing w:line="240" w:lineRule="auto"/>
              <w:jc w:val="left"/>
              <w:rPr>
                <w:color w:val="000000"/>
                <w:position w:val="-2"/>
                <w:sz w:val="18"/>
                <w:szCs w:val="18"/>
                <w:lang w:eastAsia="en-US"/>
              </w:rPr>
            </w:pPr>
          </w:p>
        </w:tc>
        <w:tc>
          <w:tcPr>
            <w:tcW w:w="0" w:type="auto"/>
            <w:tcMar>
              <w:top w:w="75" w:type="dxa"/>
              <w:left w:w="108" w:type="dxa"/>
              <w:bottom w:w="75" w:type="dxa"/>
              <w:right w:w="108" w:type="dxa"/>
            </w:tcMar>
            <w:vAlign w:val="center"/>
          </w:tcPr>
          <w:p w14:paraId="380937EF" w14:textId="77777777" w:rsidR="002A68C3" w:rsidRDefault="002A68C3">
            <w:pPr>
              <w:suppressAutoHyphens w:val="0"/>
              <w:spacing w:line="240" w:lineRule="auto"/>
              <w:jc w:val="center"/>
              <w:rPr>
                <w:color w:val="000000"/>
                <w:position w:val="-2"/>
                <w:sz w:val="18"/>
                <w:szCs w:val="18"/>
                <w:lang w:eastAsia="en-US"/>
              </w:rPr>
            </w:pPr>
          </w:p>
        </w:tc>
      </w:tr>
    </w:tbl>
    <w:p w14:paraId="2A9E1780" w14:textId="77777777" w:rsidR="00670BEB" w:rsidRDefault="00670BEB" w:rsidP="002A68C3">
      <w:pPr>
        <w:spacing w:after="120" w:line="240" w:lineRule="auto"/>
        <w:rPr>
          <w:b/>
          <w:sz w:val="18"/>
          <w:szCs w:val="18"/>
        </w:rPr>
      </w:pPr>
    </w:p>
    <w:p w14:paraId="311D9A68" w14:textId="77777777" w:rsidR="002A68C3" w:rsidRDefault="002A68C3" w:rsidP="002A68C3">
      <w:pPr>
        <w:spacing w:after="120" w:line="240" w:lineRule="auto"/>
        <w:jc w:val="right"/>
        <w:rPr>
          <w:b/>
          <w:sz w:val="18"/>
          <w:szCs w:val="18"/>
        </w:rPr>
      </w:pPr>
      <w:r>
        <w:rPr>
          <w:b/>
          <w:sz w:val="18"/>
          <w:szCs w:val="18"/>
        </w:rPr>
        <w:lastRenderedPageBreak/>
        <w:t>Obrazec 8</w:t>
      </w:r>
    </w:p>
    <w:p w14:paraId="57B9684A" w14:textId="77777777" w:rsidR="002A68C3" w:rsidRDefault="002A68C3" w:rsidP="002A68C3">
      <w:pPr>
        <w:spacing w:after="120" w:line="240" w:lineRule="auto"/>
        <w:jc w:val="center"/>
        <w:rPr>
          <w:b/>
          <w:sz w:val="18"/>
          <w:szCs w:val="18"/>
          <w:highlight w:val="yellow"/>
        </w:rPr>
      </w:pPr>
    </w:p>
    <w:p w14:paraId="7EE2B6EC" w14:textId="77777777" w:rsidR="002A68C3" w:rsidRDefault="002A68C3" w:rsidP="002A68C3">
      <w:pPr>
        <w:keepNext/>
        <w:keepLines/>
        <w:numPr>
          <w:ilvl w:val="0"/>
          <w:numId w:val="25"/>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42" w:firstLine="1843"/>
        <w:jc w:val="left"/>
      </w:pPr>
      <w:r>
        <w:rPr>
          <w:rFonts w:eastAsia="Times New Roman"/>
          <w:b/>
          <w:bCs/>
          <w:color w:val="FFFFFF"/>
          <w:sz w:val="26"/>
          <w:szCs w:val="28"/>
          <w:lang w:val="x-none"/>
        </w:rPr>
        <w:t>Tehnične specifikacije</w:t>
      </w:r>
    </w:p>
    <w:p w14:paraId="5A9065FB" w14:textId="77777777" w:rsidR="002A68C3" w:rsidRDefault="002A68C3" w:rsidP="002A68C3">
      <w:pPr>
        <w:suppressAutoHyphens w:val="0"/>
        <w:spacing w:line="240" w:lineRule="auto"/>
        <w:rPr>
          <w:rFonts w:eastAsia="Times New Roman"/>
          <w:szCs w:val="20"/>
          <w:highlight w:val="yellow"/>
          <w:lang w:eastAsia="sl-SI"/>
        </w:rPr>
      </w:pPr>
    </w:p>
    <w:p w14:paraId="5DD36EBA" w14:textId="77777777" w:rsidR="000C12BD" w:rsidRPr="000C12BD" w:rsidRDefault="000C12BD" w:rsidP="000C12BD">
      <w:pPr>
        <w:pStyle w:val="HTML-oblikovano"/>
        <w:jc w:val="both"/>
        <w:rPr>
          <w:rFonts w:ascii="Arial" w:hAnsi="Arial" w:cs="Arial"/>
          <w:b/>
          <w:lang w:eastAsia="en-US"/>
        </w:rPr>
      </w:pPr>
      <w:r w:rsidRPr="000C12BD">
        <w:rPr>
          <w:rFonts w:ascii="Arial" w:hAnsi="Arial" w:cs="Arial"/>
          <w:b/>
        </w:rPr>
        <w:t>TEHNIČNE ZAHTEVE ZA  REŠEVALNO  VOZILO SKLADNO Z MINIMALNIMI ZAHTEVAMI STANDARDA SIST EN 1789:2020 ZA VOZILO TIPA: C</w:t>
      </w:r>
    </w:p>
    <w:p w14:paraId="134BBED9" w14:textId="77777777" w:rsidR="000C12BD" w:rsidRPr="000C12BD" w:rsidRDefault="000C12BD" w:rsidP="000C12BD">
      <w:pPr>
        <w:pStyle w:val="HTML-oblikovano"/>
        <w:jc w:val="both"/>
        <w:rPr>
          <w:rFonts w:ascii="Arial" w:hAnsi="Arial" w:cs="Arial"/>
        </w:rPr>
      </w:pPr>
    </w:p>
    <w:p w14:paraId="5BE5462D" w14:textId="77777777" w:rsidR="000C12BD" w:rsidRPr="000C12BD" w:rsidRDefault="000C12BD" w:rsidP="000C12BD">
      <w:pPr>
        <w:pStyle w:val="HTML-oblikovano"/>
        <w:numPr>
          <w:ilvl w:val="0"/>
          <w:numId w:val="34"/>
        </w:numPr>
        <w:tabs>
          <w:tab w:val="clear" w:pos="360"/>
        </w:tabs>
        <w:jc w:val="both"/>
        <w:rPr>
          <w:rFonts w:ascii="Arial" w:hAnsi="Arial" w:cs="Arial"/>
          <w:u w:val="single"/>
        </w:rPr>
      </w:pPr>
      <w:r w:rsidRPr="000C12BD">
        <w:rPr>
          <w:rFonts w:ascii="Arial" w:hAnsi="Arial" w:cs="Arial"/>
          <w:u w:val="single"/>
        </w:rPr>
        <w:t>SPLOŠNE INFORMACIJE IN ZAHTEVE</w:t>
      </w:r>
    </w:p>
    <w:p w14:paraId="05C200CC" w14:textId="77777777" w:rsidR="000C12BD" w:rsidRPr="000C12BD" w:rsidRDefault="000C12BD" w:rsidP="000C12BD">
      <w:pPr>
        <w:pStyle w:val="HTML-oblikovano"/>
        <w:jc w:val="both"/>
        <w:rPr>
          <w:rFonts w:ascii="Arial" w:hAnsi="Arial" w:cs="Arial"/>
          <w:u w:val="single"/>
        </w:rPr>
      </w:pPr>
    </w:p>
    <w:p w14:paraId="7EA53A6B" w14:textId="77777777" w:rsidR="000C12BD" w:rsidRPr="000C12BD" w:rsidRDefault="000C12BD" w:rsidP="000C12BD">
      <w:pPr>
        <w:tabs>
          <w:tab w:val="left" w:pos="708"/>
        </w:tabs>
        <w:rPr>
          <w:sz w:val="18"/>
          <w:szCs w:val="18"/>
        </w:rPr>
      </w:pPr>
      <w:r w:rsidRPr="000C12BD">
        <w:rPr>
          <w:sz w:val="18"/>
          <w:szCs w:val="18"/>
        </w:rPr>
        <w:t xml:space="preserve">Predmet javnega naročila je nakup enega (1) novega specialnega, reševalnega vozila TIPA C, namenjenega izvajanju nujnih reševalnih prevozov v sklopu nujne medicinske pomoči. Po konstrukcijskih in varnostnih zahtevah v celoti ustreza standardu </w:t>
      </w:r>
      <w:r w:rsidRPr="000C12BD">
        <w:rPr>
          <w:color w:val="222222"/>
          <w:sz w:val="18"/>
          <w:szCs w:val="18"/>
          <w:shd w:val="clear" w:color="auto" w:fill="FFFFFF"/>
        </w:rPr>
        <w:t>»SIST EN 1789:2020+A1:2024</w:t>
      </w:r>
      <w:r w:rsidRPr="000C12BD">
        <w:rPr>
          <w:sz w:val="18"/>
          <w:szCs w:val="18"/>
        </w:rPr>
        <w:t xml:space="preserve"> (v nadaljevanju EN 1789) tip C.</w:t>
      </w:r>
    </w:p>
    <w:p w14:paraId="23BF1070" w14:textId="77777777" w:rsidR="000C12BD" w:rsidRPr="000C12BD" w:rsidRDefault="000C12BD" w:rsidP="000C12BD">
      <w:pPr>
        <w:tabs>
          <w:tab w:val="left" w:pos="708"/>
        </w:tabs>
        <w:rPr>
          <w:sz w:val="18"/>
          <w:szCs w:val="18"/>
        </w:rPr>
      </w:pPr>
      <w:r w:rsidRPr="000C12BD">
        <w:rPr>
          <w:sz w:val="18"/>
          <w:szCs w:val="18"/>
        </w:rPr>
        <w:t>Vozilo izpolnjuje pogoje za osebni avtomobil s stalnim ali priklopljivim štirikolesnim pogonom (kategorija vozila M1 ali M1G). Vozilo dobi obliko nadgradnje »SC – reševalno vozilo« in dodatni opis »NMP - nujno reševalno vozilo.</w:t>
      </w:r>
    </w:p>
    <w:p w14:paraId="73E64C03" w14:textId="77777777" w:rsidR="000C12BD" w:rsidRPr="000C12BD" w:rsidRDefault="000C12BD" w:rsidP="000C12BD">
      <w:pPr>
        <w:tabs>
          <w:tab w:val="left" w:pos="708"/>
        </w:tabs>
        <w:rPr>
          <w:sz w:val="18"/>
          <w:szCs w:val="18"/>
        </w:rPr>
      </w:pPr>
    </w:p>
    <w:p w14:paraId="64FEF930" w14:textId="77777777" w:rsidR="000C12BD" w:rsidRPr="000C12BD" w:rsidRDefault="000C12BD" w:rsidP="000C12BD">
      <w:pPr>
        <w:tabs>
          <w:tab w:val="left" w:pos="708"/>
        </w:tabs>
        <w:rPr>
          <w:color w:val="FF0000"/>
          <w:sz w:val="18"/>
          <w:szCs w:val="18"/>
        </w:rPr>
      </w:pPr>
      <w:r w:rsidRPr="000C12BD">
        <w:rPr>
          <w:color w:val="FF0000"/>
          <w:sz w:val="18"/>
          <w:szCs w:val="18"/>
        </w:rPr>
        <w:t xml:space="preserve">Ponudniki lahko oddajo ponudbo samo za celotno javno naročilo. Variantne ponudbe niso sprejemljive in jih naročnik v primeru prejema ne bo upošteval. </w:t>
      </w:r>
    </w:p>
    <w:p w14:paraId="24AA8812" w14:textId="77777777" w:rsidR="000C12BD" w:rsidRPr="000C12BD" w:rsidRDefault="000C12BD" w:rsidP="000C12BD">
      <w:pPr>
        <w:tabs>
          <w:tab w:val="left" w:pos="708"/>
        </w:tabs>
        <w:rPr>
          <w:sz w:val="18"/>
          <w:szCs w:val="18"/>
        </w:rPr>
      </w:pPr>
    </w:p>
    <w:p w14:paraId="3D32E804" w14:textId="77777777" w:rsidR="000C12BD" w:rsidRPr="000C12BD" w:rsidRDefault="000C12BD" w:rsidP="000C12BD">
      <w:pPr>
        <w:tabs>
          <w:tab w:val="left" w:pos="708"/>
        </w:tabs>
        <w:rPr>
          <w:sz w:val="18"/>
          <w:szCs w:val="18"/>
        </w:rPr>
      </w:pPr>
      <w:r w:rsidRPr="000C12BD">
        <w:rPr>
          <w:sz w:val="18"/>
          <w:szCs w:val="18"/>
        </w:rPr>
        <w:t>Ponudniki morajo pri pripravi ponudbe upoštevati vse veljavne predpise, ki urejajo področje predmeta javnega naročila in vse tehnične predpise, normative in standarde, ki veljajo za vozila v cestnem prometu in reševalno vozilo, ki je predmet naročila, v Republiki Sloveniji ter mednarodne predpise. Naročnik razpisuje specialno reševalno vozilo TIPA C, ki mora ustrezati standardu EN 1789.</w:t>
      </w:r>
    </w:p>
    <w:p w14:paraId="64FBB43F" w14:textId="77777777" w:rsidR="000C12BD" w:rsidRPr="000C12BD" w:rsidRDefault="000C12BD" w:rsidP="000C12BD">
      <w:pPr>
        <w:tabs>
          <w:tab w:val="left" w:pos="708"/>
        </w:tabs>
        <w:rPr>
          <w:sz w:val="18"/>
          <w:szCs w:val="18"/>
        </w:rPr>
      </w:pPr>
    </w:p>
    <w:p w14:paraId="273ECA14" w14:textId="77777777" w:rsidR="000C12BD" w:rsidRPr="000C12BD" w:rsidRDefault="000C12BD" w:rsidP="000C12BD">
      <w:pPr>
        <w:tabs>
          <w:tab w:val="left" w:pos="708"/>
        </w:tabs>
        <w:rPr>
          <w:sz w:val="18"/>
          <w:szCs w:val="18"/>
        </w:rPr>
      </w:pPr>
      <w:r w:rsidRPr="000C12BD">
        <w:rPr>
          <w:sz w:val="18"/>
          <w:szCs w:val="18"/>
        </w:rPr>
        <w:t>Za informacijo ponudnikom, za lažjo pripravo ponudbe, je v nadaljevanju tega obrazca pri posameznih zahtevah naročnika naveden naziv izdelka, blagovna znamka ali proizvajalec. Navedba izdelka, blagovne znamke ali proizvajalca ni izključni pogoj. Ponudniki lahko ponudijo tudi enakovredne izdelke drugega proizvajalca, vendar pa morajo le-ti po kvaliteti, lastnostih, uporabi in glede na cenovni razred biti enakovredni</w:t>
      </w:r>
    </w:p>
    <w:p w14:paraId="2EDB180A" w14:textId="77777777" w:rsidR="000C12BD" w:rsidRPr="000C12BD" w:rsidRDefault="000C12BD" w:rsidP="000C12BD">
      <w:pPr>
        <w:tabs>
          <w:tab w:val="left" w:pos="708"/>
        </w:tabs>
        <w:rPr>
          <w:sz w:val="18"/>
          <w:szCs w:val="18"/>
        </w:rPr>
      </w:pPr>
      <w:r w:rsidRPr="000C12BD">
        <w:rPr>
          <w:sz w:val="18"/>
          <w:szCs w:val="18"/>
        </w:rPr>
        <w:t>ali boljši od zahtev naročnika. Navedba »ali enakovredno« se uporablja tudi skladno z</w:t>
      </w:r>
      <w:r w:rsidRPr="000C12BD">
        <w:rPr>
          <w:color w:val="222222"/>
          <w:sz w:val="18"/>
          <w:szCs w:val="18"/>
          <w:shd w:val="clear" w:color="auto" w:fill="FFFFFF"/>
        </w:rPr>
        <w:t xml:space="preserve"> 68. člen ZJN-3 in 42. člen Direktive 2014/24/EU</w:t>
      </w:r>
      <w:r w:rsidRPr="000C12BD">
        <w:rPr>
          <w:sz w:val="18"/>
          <w:szCs w:val="18"/>
        </w:rPr>
        <w:t xml:space="preserve"> ,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»ali enakovredno«.</w:t>
      </w:r>
    </w:p>
    <w:p w14:paraId="02044F3F" w14:textId="77777777" w:rsidR="000C12BD" w:rsidRPr="000C12BD" w:rsidRDefault="000C12BD" w:rsidP="000C12BD">
      <w:pPr>
        <w:tabs>
          <w:tab w:val="left" w:pos="708"/>
        </w:tabs>
        <w:rPr>
          <w:sz w:val="18"/>
          <w:szCs w:val="18"/>
        </w:rPr>
      </w:pPr>
    </w:p>
    <w:p w14:paraId="7A60DC3B" w14:textId="77777777" w:rsidR="000C12BD" w:rsidRPr="000C12BD" w:rsidRDefault="000C12BD" w:rsidP="000C12BD">
      <w:pPr>
        <w:pStyle w:val="HTML-oblikovano"/>
        <w:numPr>
          <w:ilvl w:val="1"/>
          <w:numId w:val="34"/>
        </w:numPr>
        <w:tabs>
          <w:tab w:val="clear" w:pos="1080"/>
        </w:tabs>
        <w:ind w:left="360" w:hanging="360"/>
        <w:jc w:val="both"/>
        <w:rPr>
          <w:rFonts w:ascii="Arial" w:hAnsi="Arial" w:cs="Arial"/>
          <w:u w:val="single"/>
        </w:rPr>
      </w:pPr>
      <w:r w:rsidRPr="000C12BD">
        <w:rPr>
          <w:rFonts w:ascii="Arial" w:hAnsi="Arial" w:cs="Arial"/>
          <w:u w:val="single"/>
        </w:rPr>
        <w:t>ZAHTEVE GLEDE DOBAVE IN OSNOVNE DOKUMENTACIJE</w:t>
      </w:r>
    </w:p>
    <w:p w14:paraId="70EDB40D" w14:textId="77777777" w:rsidR="000C12BD" w:rsidRPr="000C12BD" w:rsidRDefault="000C12BD" w:rsidP="000C12BD">
      <w:pPr>
        <w:tabs>
          <w:tab w:val="left" w:pos="540"/>
        </w:tabs>
        <w:rPr>
          <w:sz w:val="18"/>
          <w:szCs w:val="18"/>
        </w:rPr>
      </w:pPr>
    </w:p>
    <w:p w14:paraId="6A2147CA" w14:textId="77777777" w:rsidR="000C12BD" w:rsidRPr="000C12BD" w:rsidRDefault="000C12BD" w:rsidP="000C12BD">
      <w:pPr>
        <w:tabs>
          <w:tab w:val="left" w:pos="540"/>
        </w:tabs>
        <w:rPr>
          <w:sz w:val="18"/>
          <w:szCs w:val="18"/>
        </w:rPr>
      </w:pPr>
      <w:r w:rsidRPr="000C12BD">
        <w:rPr>
          <w:sz w:val="18"/>
          <w:szCs w:val="18"/>
        </w:rPr>
        <w:t>Skrajni rok dobave novega reševalnega vozila je 6 mesecev od podpisa pogodbe. Prevzem reševalnega vozila je na naslovu naročnika. Izbrani ponudnik bo moral, ob dobavi / prevzemu reševalnega vozila, izročiti naročniku vse potrebne dokumente in potrdila, ki so potrebni za registracijo vozila in/ali zahtevani po tej specifikaciji na spodnjem seznamu ali drugje v tekstu. Osnovna dokumentacija:</w:t>
      </w:r>
    </w:p>
    <w:p w14:paraId="19CBEDF9" w14:textId="77777777" w:rsidR="000C12BD" w:rsidRPr="000C12BD" w:rsidRDefault="000C12BD" w:rsidP="000C12BD">
      <w:pPr>
        <w:tabs>
          <w:tab w:val="left" w:pos="540"/>
        </w:tabs>
        <w:rPr>
          <w:sz w:val="18"/>
          <w:szCs w:val="18"/>
        </w:rPr>
      </w:pPr>
      <w:r w:rsidRPr="000C12BD">
        <w:rPr>
          <w:sz w:val="18"/>
          <w:szCs w:val="18"/>
        </w:rPr>
        <w:t>- slovenska homologacija za reševalno vozilo z vpisanim namenom vozila po predelavi,</w:t>
      </w:r>
    </w:p>
    <w:p w14:paraId="3F7517EA" w14:textId="77777777" w:rsidR="000C12BD" w:rsidRPr="000C12BD" w:rsidRDefault="000C12BD" w:rsidP="000C12BD">
      <w:pPr>
        <w:tabs>
          <w:tab w:val="left" w:pos="540"/>
        </w:tabs>
        <w:rPr>
          <w:sz w:val="18"/>
          <w:szCs w:val="18"/>
        </w:rPr>
      </w:pPr>
      <w:r w:rsidRPr="000C12BD">
        <w:rPr>
          <w:sz w:val="18"/>
          <w:szCs w:val="18"/>
        </w:rPr>
        <w:t>- ostale dokumente potrebne za registracijo vozila s strani naročnika,</w:t>
      </w:r>
    </w:p>
    <w:p w14:paraId="0A23372A" w14:textId="77777777" w:rsidR="000C12BD" w:rsidRPr="000C12BD" w:rsidRDefault="000C12BD" w:rsidP="000C12BD">
      <w:pPr>
        <w:tabs>
          <w:tab w:val="left" w:pos="540"/>
        </w:tabs>
        <w:rPr>
          <w:sz w:val="18"/>
          <w:szCs w:val="18"/>
        </w:rPr>
      </w:pPr>
      <w:r w:rsidRPr="000C12BD">
        <w:rPr>
          <w:sz w:val="18"/>
          <w:szCs w:val="18"/>
        </w:rPr>
        <w:t>- dokument o tehnični brezhibnosti reševalnega vozila,</w:t>
      </w:r>
    </w:p>
    <w:p w14:paraId="040800DB" w14:textId="77777777" w:rsidR="000C12BD" w:rsidRPr="000C12BD" w:rsidRDefault="000C12BD" w:rsidP="000C12BD">
      <w:pPr>
        <w:tabs>
          <w:tab w:val="left" w:pos="540"/>
        </w:tabs>
        <w:rPr>
          <w:sz w:val="18"/>
          <w:szCs w:val="18"/>
        </w:rPr>
      </w:pPr>
      <w:r w:rsidRPr="000C12BD">
        <w:rPr>
          <w:sz w:val="18"/>
          <w:szCs w:val="18"/>
        </w:rPr>
        <w:t>- navodila za uporabo in vzdrževanje vozila v slovenskem jeziku,</w:t>
      </w:r>
    </w:p>
    <w:p w14:paraId="421586AF" w14:textId="77777777" w:rsidR="000C12BD" w:rsidRPr="000C12BD" w:rsidRDefault="000C12BD" w:rsidP="000C12BD">
      <w:pPr>
        <w:tabs>
          <w:tab w:val="left" w:pos="540"/>
        </w:tabs>
        <w:rPr>
          <w:sz w:val="18"/>
          <w:szCs w:val="18"/>
        </w:rPr>
      </w:pPr>
      <w:r w:rsidRPr="000C12BD">
        <w:rPr>
          <w:sz w:val="18"/>
          <w:szCs w:val="18"/>
        </w:rPr>
        <w:t>- servisno knjižico proizvajalca osnovnega vozila v tiskani obliki, v kolikor obstaja</w:t>
      </w:r>
    </w:p>
    <w:p w14:paraId="4EDCB918" w14:textId="77777777" w:rsidR="000C12BD" w:rsidRPr="000C12BD" w:rsidRDefault="000C12BD" w:rsidP="000C12BD">
      <w:pPr>
        <w:tabs>
          <w:tab w:val="left" w:pos="540"/>
        </w:tabs>
        <w:rPr>
          <w:sz w:val="18"/>
          <w:szCs w:val="18"/>
        </w:rPr>
      </w:pPr>
      <w:r w:rsidRPr="000C12BD">
        <w:rPr>
          <w:sz w:val="18"/>
          <w:szCs w:val="18"/>
        </w:rPr>
        <w:t>- tehnično dokumentacijo z vsemi tehničnimi podatki,</w:t>
      </w:r>
    </w:p>
    <w:p w14:paraId="04B5BF8A" w14:textId="77777777" w:rsidR="000C12BD" w:rsidRPr="000C12BD" w:rsidRDefault="000C12BD" w:rsidP="000C12BD">
      <w:pPr>
        <w:tabs>
          <w:tab w:val="left" w:pos="540"/>
        </w:tabs>
        <w:rPr>
          <w:sz w:val="18"/>
          <w:szCs w:val="18"/>
        </w:rPr>
      </w:pPr>
      <w:r w:rsidRPr="000C12BD">
        <w:rPr>
          <w:sz w:val="18"/>
          <w:szCs w:val="18"/>
        </w:rPr>
        <w:t>- ostale dokumente, ki se nanašajo na reševalno vozilo in vso vgrajeno opremo,</w:t>
      </w:r>
    </w:p>
    <w:p w14:paraId="4B81C13D" w14:textId="77777777" w:rsidR="000C12BD" w:rsidRPr="000C12BD" w:rsidRDefault="000C12BD" w:rsidP="000C12BD">
      <w:pPr>
        <w:tabs>
          <w:tab w:val="left" w:pos="540"/>
        </w:tabs>
        <w:rPr>
          <w:sz w:val="18"/>
          <w:szCs w:val="18"/>
        </w:rPr>
      </w:pPr>
      <w:r w:rsidRPr="000C12BD">
        <w:rPr>
          <w:sz w:val="18"/>
          <w:szCs w:val="18"/>
        </w:rPr>
        <w:t>- garancijske liste za reševalno vozilo, nadgradnjo in vgrajeno opremo,</w:t>
      </w:r>
    </w:p>
    <w:p w14:paraId="4BDF0C2A" w14:textId="77777777" w:rsidR="000C12BD" w:rsidRPr="000C12BD" w:rsidRDefault="000C12BD" w:rsidP="000C12BD">
      <w:pPr>
        <w:tabs>
          <w:tab w:val="left" w:pos="540"/>
        </w:tabs>
        <w:rPr>
          <w:sz w:val="18"/>
          <w:szCs w:val="18"/>
        </w:rPr>
      </w:pPr>
      <w:r w:rsidRPr="000C12BD">
        <w:rPr>
          <w:sz w:val="18"/>
          <w:szCs w:val="18"/>
        </w:rPr>
        <w:t>- podatke o pooblaščenem serviserju za reševalno vozilo na območju Slovenije,</w:t>
      </w:r>
    </w:p>
    <w:p w14:paraId="46E27A47" w14:textId="77777777" w:rsidR="000C12BD" w:rsidRPr="000C12BD" w:rsidRDefault="000C12BD" w:rsidP="000C12BD">
      <w:pPr>
        <w:tabs>
          <w:tab w:val="left" w:pos="540"/>
        </w:tabs>
        <w:rPr>
          <w:sz w:val="18"/>
          <w:szCs w:val="18"/>
        </w:rPr>
      </w:pPr>
      <w:r w:rsidRPr="000C12BD">
        <w:rPr>
          <w:sz w:val="18"/>
          <w:szCs w:val="18"/>
        </w:rPr>
        <w:t>- carinsko deklaracijo s spremnimi dokumenti, če država proizvajalka ni članica EU,</w:t>
      </w:r>
    </w:p>
    <w:p w14:paraId="7979D985" w14:textId="77777777" w:rsidR="000C12BD" w:rsidRPr="000C12BD" w:rsidRDefault="000C12BD" w:rsidP="000C12BD">
      <w:pPr>
        <w:tabs>
          <w:tab w:val="left" w:pos="540"/>
        </w:tabs>
        <w:rPr>
          <w:sz w:val="18"/>
          <w:szCs w:val="18"/>
        </w:rPr>
      </w:pPr>
      <w:r w:rsidRPr="000C12BD">
        <w:rPr>
          <w:sz w:val="18"/>
          <w:szCs w:val="18"/>
        </w:rPr>
        <w:t xml:space="preserve">- ostali dokumenti navedeni v tej specifikaciji. </w:t>
      </w:r>
    </w:p>
    <w:p w14:paraId="529ABA74" w14:textId="77777777" w:rsidR="000C12BD" w:rsidRPr="000C12BD" w:rsidRDefault="000C12BD" w:rsidP="000C12BD">
      <w:pPr>
        <w:tabs>
          <w:tab w:val="left" w:pos="540"/>
        </w:tabs>
        <w:rPr>
          <w:sz w:val="18"/>
          <w:szCs w:val="18"/>
        </w:rPr>
      </w:pPr>
    </w:p>
    <w:p w14:paraId="14EFC6CA" w14:textId="77777777" w:rsidR="000C12BD" w:rsidRPr="000C12BD" w:rsidRDefault="000C12BD" w:rsidP="000C12BD">
      <w:pPr>
        <w:pStyle w:val="HTML-oblikovano"/>
        <w:jc w:val="both"/>
        <w:rPr>
          <w:rFonts w:ascii="Arial" w:hAnsi="Arial" w:cs="Arial"/>
        </w:rPr>
      </w:pPr>
      <w:r w:rsidRPr="000C12BD">
        <w:rPr>
          <w:rFonts w:ascii="Arial" w:hAnsi="Arial" w:cs="Arial"/>
        </w:rPr>
        <w:t xml:space="preserve">V primeru predelave vozila z nadgradnjo (višanjem ali nižanjem) strehe je obvezno priložiti kopijo certifikata – homologacije, povišane strehe, predelovalca. </w:t>
      </w:r>
    </w:p>
    <w:p w14:paraId="4DA9F445" w14:textId="77777777" w:rsidR="000C12BD" w:rsidRPr="000C12BD" w:rsidRDefault="000C12BD" w:rsidP="000C12BD">
      <w:pPr>
        <w:pStyle w:val="HTML-oblikovano"/>
        <w:jc w:val="both"/>
        <w:rPr>
          <w:rFonts w:ascii="Arial" w:hAnsi="Arial" w:cs="Arial"/>
        </w:rPr>
      </w:pPr>
    </w:p>
    <w:p w14:paraId="0C0CE073" w14:textId="77777777" w:rsidR="000C12BD" w:rsidRPr="000C12BD" w:rsidRDefault="000C12BD" w:rsidP="000C12BD">
      <w:pPr>
        <w:tabs>
          <w:tab w:val="left" w:pos="708"/>
        </w:tabs>
        <w:rPr>
          <w:sz w:val="18"/>
          <w:szCs w:val="18"/>
        </w:rPr>
      </w:pPr>
    </w:p>
    <w:p w14:paraId="650B4609" w14:textId="77777777" w:rsidR="000C12BD" w:rsidRPr="000C12BD" w:rsidRDefault="000C12BD" w:rsidP="000C12BD">
      <w:pPr>
        <w:pStyle w:val="HTML-oblikovano"/>
        <w:numPr>
          <w:ilvl w:val="1"/>
          <w:numId w:val="34"/>
        </w:numPr>
        <w:tabs>
          <w:tab w:val="clear" w:pos="1080"/>
        </w:tabs>
        <w:ind w:left="360" w:hanging="360"/>
        <w:jc w:val="both"/>
        <w:rPr>
          <w:rFonts w:ascii="Arial" w:hAnsi="Arial" w:cs="Arial"/>
          <w:u w:val="single"/>
        </w:rPr>
      </w:pPr>
      <w:r w:rsidRPr="000C12BD">
        <w:rPr>
          <w:rFonts w:ascii="Arial" w:hAnsi="Arial" w:cs="Arial"/>
          <w:u w:val="single"/>
        </w:rPr>
        <w:t>ZAHTEVE GLEDE VGRAJENE OPREME IN NADGRADNJE TER SERVISIRANJA</w:t>
      </w:r>
    </w:p>
    <w:p w14:paraId="7C8AB230" w14:textId="77777777" w:rsidR="000C12BD" w:rsidRPr="000C12BD" w:rsidRDefault="000C12BD" w:rsidP="000C12BD">
      <w:pPr>
        <w:tabs>
          <w:tab w:val="left" w:pos="540"/>
        </w:tabs>
        <w:rPr>
          <w:sz w:val="18"/>
          <w:szCs w:val="18"/>
        </w:rPr>
      </w:pPr>
    </w:p>
    <w:p w14:paraId="6FE2E35B" w14:textId="77777777" w:rsidR="000C12BD" w:rsidRPr="000C12BD" w:rsidRDefault="000C12BD" w:rsidP="000C12BD">
      <w:pPr>
        <w:tabs>
          <w:tab w:val="left" w:pos="540"/>
        </w:tabs>
        <w:rPr>
          <w:sz w:val="18"/>
          <w:szCs w:val="18"/>
        </w:rPr>
      </w:pPr>
      <w:r w:rsidRPr="000C12BD">
        <w:rPr>
          <w:sz w:val="18"/>
          <w:szCs w:val="18"/>
        </w:rPr>
        <w:t>Vsa vgrajena oprema mora imeti ustrezne ateste in deklaracije v skladu s predpisi, ki veljajo v Republiki Sloveniji ali jih določajo mednarodni predpisi. Za ponujeno in dobavljeno reševalno vozilo mora imeti ponudnik zagotovljeno servisiranje nadgradnje (predelanih delov) za redno servisiranje ali popravila v času garancijskega roka. V primeru, da ponudnik sam ne izvaja servisnih storitev nadgradnje, mora zagotoviti ustrezen pooblaščen servis. Servisna služba mora biti zagotovljena na območju Slovenije. Ponudnik mora zagotavljati tudi morebitno potrebne nadomestne dela za nadgradnjo reševalnega vozila celotno obdobje, ki ga bo navedel v svoji ponudbi.</w:t>
      </w:r>
    </w:p>
    <w:p w14:paraId="6E390714" w14:textId="77777777" w:rsidR="000C12BD" w:rsidRPr="000C12BD" w:rsidRDefault="000C12BD" w:rsidP="000C12BD">
      <w:pPr>
        <w:pStyle w:val="Default"/>
        <w:tabs>
          <w:tab w:val="left" w:pos="540"/>
        </w:tabs>
        <w:spacing w:after="120"/>
        <w:jc w:val="both"/>
        <w:rPr>
          <w:rFonts w:ascii="Arial" w:hAnsi="Arial" w:cs="Arial"/>
          <w:color w:val="auto"/>
          <w:sz w:val="18"/>
          <w:szCs w:val="18"/>
          <w:lang w:eastAsia="en-US"/>
        </w:rPr>
      </w:pPr>
      <w:r w:rsidRPr="000C12BD">
        <w:rPr>
          <w:rFonts w:ascii="Arial" w:hAnsi="Arial" w:cs="Arial"/>
          <w:color w:val="auto"/>
          <w:sz w:val="18"/>
          <w:szCs w:val="18"/>
          <w:lang w:eastAsia="en-US"/>
        </w:rPr>
        <w:t>Dodatno vgrajena oprema na osnovno vozilo, mora izpolnjevati zahteve Pravilnika o ES-homologaciji motornih vozil – ustrezno homologirana in vpisana v homologacijski karton.</w:t>
      </w:r>
    </w:p>
    <w:p w14:paraId="1CD16F32" w14:textId="77777777" w:rsidR="000C12BD" w:rsidRPr="000C12BD" w:rsidRDefault="000C12BD" w:rsidP="000C12BD">
      <w:pPr>
        <w:pStyle w:val="HTML-oblikovano"/>
        <w:jc w:val="both"/>
        <w:rPr>
          <w:rFonts w:ascii="Arial" w:hAnsi="Arial" w:cs="Arial"/>
          <w:color w:val="auto"/>
          <w:u w:val="single"/>
          <w:lang w:eastAsia="en-US"/>
        </w:rPr>
      </w:pPr>
    </w:p>
    <w:p w14:paraId="29A39E6B" w14:textId="77777777" w:rsidR="000C12BD" w:rsidRPr="000C12BD" w:rsidRDefault="000C12BD" w:rsidP="000C12BD">
      <w:pPr>
        <w:pStyle w:val="HTML-oblikovano"/>
        <w:jc w:val="both"/>
        <w:rPr>
          <w:rFonts w:ascii="Arial" w:hAnsi="Arial" w:cs="Arial"/>
        </w:rPr>
      </w:pPr>
      <w:r w:rsidRPr="000C12BD">
        <w:rPr>
          <w:rFonts w:ascii="Arial" w:hAnsi="Arial" w:cs="Arial"/>
        </w:rPr>
        <w:t xml:space="preserve">Ob prijavi na razpis je zahtevana predložitev; </w:t>
      </w:r>
    </w:p>
    <w:p w14:paraId="05012CC4" w14:textId="77777777" w:rsidR="000C12BD" w:rsidRPr="000C12BD" w:rsidRDefault="000C12BD" w:rsidP="000C12BD">
      <w:pPr>
        <w:pStyle w:val="HTML-oblikovano"/>
        <w:numPr>
          <w:ilvl w:val="0"/>
          <w:numId w:val="44"/>
        </w:numPr>
        <w:tabs>
          <w:tab w:val="clear" w:pos="720"/>
        </w:tabs>
        <w:ind w:left="360"/>
        <w:jc w:val="both"/>
        <w:rPr>
          <w:rFonts w:ascii="Arial" w:hAnsi="Arial" w:cs="Arial"/>
        </w:rPr>
      </w:pPr>
      <w:r w:rsidRPr="000C12BD">
        <w:rPr>
          <w:rFonts w:ascii="Arial" w:hAnsi="Arial" w:cs="Arial"/>
        </w:rPr>
        <w:t xml:space="preserve">prospektov oziroma katalogov, iz katerih so razvidne tehnične karakteristike ponujenega vozila in ponujenih naprav ter A test. </w:t>
      </w:r>
    </w:p>
    <w:p w14:paraId="191F1008" w14:textId="77777777" w:rsidR="000C12BD" w:rsidRPr="000C12BD" w:rsidRDefault="000C12BD" w:rsidP="000C12BD">
      <w:pPr>
        <w:pStyle w:val="HTML-oblikovano"/>
        <w:numPr>
          <w:ilvl w:val="0"/>
          <w:numId w:val="44"/>
        </w:numPr>
        <w:tabs>
          <w:tab w:val="clear" w:pos="720"/>
        </w:tabs>
        <w:ind w:left="360"/>
        <w:jc w:val="both"/>
        <w:rPr>
          <w:rFonts w:ascii="Arial" w:hAnsi="Arial" w:cs="Arial"/>
        </w:rPr>
      </w:pPr>
      <w:r w:rsidRPr="000C12BD">
        <w:rPr>
          <w:rFonts w:ascii="Arial" w:hAnsi="Arial" w:cs="Arial"/>
        </w:rPr>
        <w:t>Skice predelave v razmerju 1:20, za vsako stran bolniškega prostora posebej, ter zunanjost predelanega vozila z označenimi dimenzijami, kar bo skupaj s tehnično specifikacijo podlaga za prevzem vozila ob dobavi. Ponudbo kjer se ugotovi neujemanje skic s tehničnimi zahtevami bo naročnik zavrnil kot neustrezno!</w:t>
      </w:r>
    </w:p>
    <w:p w14:paraId="57B6B88E" w14:textId="77777777" w:rsidR="000C12BD" w:rsidRPr="000C12BD" w:rsidRDefault="000C12BD" w:rsidP="000C12BD">
      <w:pPr>
        <w:pStyle w:val="HTML-oblikovano"/>
        <w:numPr>
          <w:ilvl w:val="0"/>
          <w:numId w:val="44"/>
        </w:numPr>
        <w:tabs>
          <w:tab w:val="clear" w:pos="720"/>
        </w:tabs>
        <w:ind w:left="360"/>
        <w:jc w:val="both"/>
        <w:rPr>
          <w:rFonts w:ascii="Arial" w:hAnsi="Arial" w:cs="Arial"/>
        </w:rPr>
      </w:pPr>
      <w:r w:rsidRPr="000C12BD">
        <w:rPr>
          <w:rFonts w:ascii="Arial" w:hAnsi="Arial" w:cs="Arial"/>
        </w:rPr>
        <w:t>Izjave izdelovalca osnovnega vozila s katero jamči, da garancija za vozilo ostane veljavna tudi po vgradnji / predelavi vozila ne glede na obseg in mesto predelave. V primeru, da take izjave ni možno pridobiti je sprejemljiva tudi izjava, da bo ponudnik kril stroške popravil vozila, ki bi sicer nastala v dogovorjenem garancijskem roku (vsaj 12 mesecev).</w:t>
      </w:r>
    </w:p>
    <w:p w14:paraId="17D2FB87" w14:textId="77777777" w:rsidR="000C12BD" w:rsidRPr="000C12BD" w:rsidRDefault="000C12BD" w:rsidP="000C12BD">
      <w:pPr>
        <w:pStyle w:val="HTML-oblikovano"/>
        <w:numPr>
          <w:ilvl w:val="0"/>
          <w:numId w:val="44"/>
        </w:numPr>
        <w:tabs>
          <w:tab w:val="clear" w:pos="720"/>
        </w:tabs>
        <w:ind w:left="360"/>
        <w:jc w:val="both"/>
        <w:rPr>
          <w:rFonts w:ascii="Arial" w:hAnsi="Arial" w:cs="Arial"/>
        </w:rPr>
      </w:pPr>
      <w:r w:rsidRPr="000C12BD">
        <w:rPr>
          <w:rFonts w:ascii="Arial" w:hAnsi="Arial" w:cs="Arial"/>
        </w:rPr>
        <w:t>V kolikor ponudnik ponuja predelavo vozila, ki jo je izvedel tuji predelovalec, mora ponudbi priložiti kopijo v času ponudbe veljavne pogodbe, ki izkazuje pooblastilo o zastopanju.</w:t>
      </w:r>
    </w:p>
    <w:p w14:paraId="140818A7" w14:textId="77777777" w:rsidR="000C12BD" w:rsidRPr="000C12BD" w:rsidRDefault="000C12BD" w:rsidP="000C12BD">
      <w:pPr>
        <w:pStyle w:val="HTML-oblikovano"/>
        <w:numPr>
          <w:ilvl w:val="0"/>
          <w:numId w:val="44"/>
        </w:numPr>
        <w:tabs>
          <w:tab w:val="clear" w:pos="720"/>
        </w:tabs>
        <w:ind w:left="360"/>
        <w:jc w:val="both"/>
        <w:rPr>
          <w:rFonts w:ascii="Arial" w:hAnsi="Arial" w:cs="Arial"/>
        </w:rPr>
      </w:pPr>
      <w:r w:rsidRPr="000C12BD">
        <w:rPr>
          <w:rFonts w:ascii="Arial" w:hAnsi="Arial" w:cs="Arial"/>
        </w:rPr>
        <w:t xml:space="preserve">Certifikat o opravljenem testiranju za tip vozila in predelovalca kot je ponujeno vključno s poročilom izvajanja testiranja ponujenega reševalnega vozila skladno s standardom </w:t>
      </w:r>
    </w:p>
    <w:p w14:paraId="15A67166" w14:textId="77777777" w:rsidR="000C12BD" w:rsidRPr="000C12BD" w:rsidRDefault="000C12BD" w:rsidP="000C12BD">
      <w:pPr>
        <w:pStyle w:val="HTML-oblikovano"/>
        <w:ind w:left="360"/>
        <w:jc w:val="both"/>
        <w:rPr>
          <w:rFonts w:ascii="Arial" w:hAnsi="Arial" w:cs="Arial"/>
        </w:rPr>
      </w:pPr>
      <w:r w:rsidRPr="000C12BD">
        <w:rPr>
          <w:rFonts w:ascii="Arial" w:hAnsi="Arial" w:cs="Arial"/>
          <w:color w:val="222222"/>
          <w:shd w:val="clear" w:color="auto" w:fill="FFFFFF"/>
        </w:rPr>
        <w:t>SIST EN 1789.</w:t>
      </w:r>
    </w:p>
    <w:p w14:paraId="2D590868" w14:textId="77777777" w:rsidR="000C12BD" w:rsidRPr="000C12BD" w:rsidRDefault="000C12BD" w:rsidP="000C12BD">
      <w:pPr>
        <w:pStyle w:val="HTML-oblikovano"/>
        <w:numPr>
          <w:ilvl w:val="0"/>
          <w:numId w:val="44"/>
        </w:numPr>
        <w:tabs>
          <w:tab w:val="clear" w:pos="720"/>
        </w:tabs>
        <w:ind w:left="360"/>
        <w:jc w:val="both"/>
        <w:rPr>
          <w:rFonts w:ascii="Arial" w:hAnsi="Arial" w:cs="Arial"/>
        </w:rPr>
      </w:pPr>
      <w:r w:rsidRPr="000C12BD">
        <w:rPr>
          <w:rFonts w:ascii="Arial" w:hAnsi="Arial" w:cs="Arial"/>
        </w:rPr>
        <w:t>Dokazilo, da je organizacija, ki je izvajala vsa zahtevana testiranja po standardu EN 1789 za izvajanje testiranja ter izdajanje veljavnih potrdil, v času izvajanja testov bila akreditirana za izvajanje testov na takem tipu vozila kot ga ponudnik ponuja. Ustreza npr. dokazilo, da je organizacija vpisana v evropsko bazo priglašenih organizacij s strani nacionalnega akreditacijskega organa v državi v kateri je organizacija registrirana.</w:t>
      </w:r>
    </w:p>
    <w:p w14:paraId="4BA45A05" w14:textId="77777777" w:rsidR="000C12BD" w:rsidRPr="000C12BD" w:rsidRDefault="000C12BD" w:rsidP="000C12BD">
      <w:pPr>
        <w:pStyle w:val="HTML-oblikovano"/>
        <w:numPr>
          <w:ilvl w:val="0"/>
          <w:numId w:val="44"/>
        </w:numPr>
        <w:tabs>
          <w:tab w:val="clear" w:pos="720"/>
        </w:tabs>
        <w:ind w:left="360"/>
        <w:jc w:val="both"/>
        <w:rPr>
          <w:rFonts w:ascii="Arial" w:hAnsi="Arial" w:cs="Arial"/>
        </w:rPr>
      </w:pPr>
      <w:r w:rsidRPr="000C12BD">
        <w:rPr>
          <w:rFonts w:ascii="Arial" w:hAnsi="Arial" w:cs="Arial"/>
        </w:rPr>
        <w:t>V kolikor bo vgrajeno zračno vzmetenje je obvezen certifikat o ustreznosti zračnega vzmetenja skladno s predpisi, ki veljajo v RS ter ustrezno homologirano.</w:t>
      </w:r>
    </w:p>
    <w:p w14:paraId="7B1E3C4B" w14:textId="77777777" w:rsidR="000C12BD" w:rsidRPr="000C12BD" w:rsidRDefault="000C12BD" w:rsidP="000C12BD">
      <w:pPr>
        <w:pStyle w:val="HTML-oblikovano"/>
        <w:numPr>
          <w:ilvl w:val="0"/>
          <w:numId w:val="44"/>
        </w:numPr>
        <w:tabs>
          <w:tab w:val="clear" w:pos="720"/>
        </w:tabs>
        <w:ind w:left="360"/>
        <w:jc w:val="both"/>
        <w:rPr>
          <w:rFonts w:ascii="Arial" w:hAnsi="Arial" w:cs="Arial"/>
        </w:rPr>
      </w:pPr>
      <w:r w:rsidRPr="000C12BD">
        <w:rPr>
          <w:rFonts w:ascii="Arial" w:hAnsi="Arial" w:cs="Arial"/>
        </w:rPr>
        <w:t xml:space="preserve">Izjave pooblaščenih serviserjev v Republiki Sloveniji, da za ponujeno opremo, predelavo, vozilo zagotavljajo servis. </w:t>
      </w:r>
    </w:p>
    <w:p w14:paraId="51FBF837" w14:textId="77777777" w:rsidR="000C12BD" w:rsidRPr="000C12BD" w:rsidRDefault="000C12BD" w:rsidP="000C12BD">
      <w:pPr>
        <w:pStyle w:val="HTML-oblikovano"/>
        <w:numPr>
          <w:ilvl w:val="0"/>
          <w:numId w:val="44"/>
        </w:numPr>
        <w:tabs>
          <w:tab w:val="clear" w:pos="720"/>
        </w:tabs>
        <w:ind w:left="360"/>
        <w:jc w:val="both"/>
        <w:rPr>
          <w:rFonts w:ascii="Arial" w:hAnsi="Arial" w:cs="Arial"/>
        </w:rPr>
      </w:pPr>
      <w:r w:rsidRPr="000C12BD">
        <w:rPr>
          <w:rFonts w:ascii="Arial" w:hAnsi="Arial" w:cs="Arial"/>
        </w:rPr>
        <w:t xml:space="preserve">Za vse v nadaljevanju zahtevane nosilce bodisi za opremo v lasti naročnika, kakor tudi za opremo naročeno v tem razpisu se zahteva dokazilo o ustreznosti (opravljenem atestu) v kolikor niso dobavljeni od proizvajalca opreme.  </w:t>
      </w:r>
    </w:p>
    <w:p w14:paraId="4A6E3045" w14:textId="77777777" w:rsidR="000C12BD" w:rsidRPr="000C12BD" w:rsidRDefault="000C12BD" w:rsidP="000C12BD">
      <w:pPr>
        <w:pStyle w:val="HTML-oblikovano"/>
        <w:jc w:val="both"/>
        <w:rPr>
          <w:rFonts w:ascii="Arial" w:hAnsi="Arial" w:cs="Arial"/>
        </w:rPr>
      </w:pPr>
    </w:p>
    <w:p w14:paraId="003E9C30" w14:textId="77777777" w:rsidR="000C12BD" w:rsidRPr="000C12BD" w:rsidRDefault="000C12BD" w:rsidP="000C12BD">
      <w:pPr>
        <w:pStyle w:val="HTML-oblikovano"/>
        <w:numPr>
          <w:ilvl w:val="0"/>
          <w:numId w:val="34"/>
        </w:numPr>
        <w:tabs>
          <w:tab w:val="clear" w:pos="360"/>
        </w:tabs>
        <w:jc w:val="both"/>
        <w:rPr>
          <w:rFonts w:ascii="Arial" w:hAnsi="Arial" w:cs="Arial"/>
          <w:u w:val="single"/>
        </w:rPr>
      </w:pPr>
      <w:r w:rsidRPr="000C12BD">
        <w:rPr>
          <w:rFonts w:ascii="Arial" w:hAnsi="Arial" w:cs="Arial"/>
          <w:u w:val="single"/>
        </w:rPr>
        <w:t>TEHNIČNE ZAHTEVE ZA OSNOVNO VOZILO</w:t>
      </w:r>
    </w:p>
    <w:p w14:paraId="35901BEC" w14:textId="77777777" w:rsidR="000C12BD" w:rsidRPr="000C12BD" w:rsidRDefault="000C12BD" w:rsidP="000C12BD">
      <w:pPr>
        <w:tabs>
          <w:tab w:val="left" w:pos="708"/>
        </w:tabs>
        <w:rPr>
          <w:b/>
          <w:color w:val="0070C0"/>
          <w:sz w:val="18"/>
          <w:szCs w:val="18"/>
          <w:lang w:eastAsia="ar-SA"/>
        </w:rPr>
      </w:pPr>
    </w:p>
    <w:p w14:paraId="748BF1BE" w14:textId="77777777" w:rsidR="000C12BD" w:rsidRPr="000C12BD" w:rsidRDefault="000C12BD" w:rsidP="000C12BD">
      <w:pPr>
        <w:pStyle w:val="Odstavekseznama"/>
        <w:tabs>
          <w:tab w:val="left" w:pos="708"/>
        </w:tabs>
        <w:ind w:left="360"/>
        <w:rPr>
          <w:sz w:val="18"/>
          <w:szCs w:val="18"/>
          <w:lang w:eastAsia="sl-SI"/>
        </w:rPr>
      </w:pPr>
      <w:r w:rsidRPr="000C12BD">
        <w:rPr>
          <w:sz w:val="18"/>
          <w:szCs w:val="18"/>
        </w:rPr>
        <w:t>Oblika:</w:t>
      </w:r>
      <w:r w:rsidRPr="000C12BD">
        <w:rPr>
          <w:sz w:val="18"/>
          <w:szCs w:val="18"/>
        </w:rPr>
        <w:tab/>
      </w:r>
      <w:r w:rsidRPr="000C12BD">
        <w:rPr>
          <w:sz w:val="18"/>
          <w:szCs w:val="18"/>
        </w:rPr>
        <w:tab/>
        <w:t xml:space="preserve">Furgon ali </w:t>
      </w:r>
      <w:proofErr w:type="spellStart"/>
      <w:r w:rsidRPr="000C12BD">
        <w:rPr>
          <w:sz w:val="18"/>
          <w:szCs w:val="18"/>
        </w:rPr>
        <w:t>box</w:t>
      </w:r>
      <w:proofErr w:type="spellEnd"/>
      <w:r w:rsidRPr="000C12BD">
        <w:rPr>
          <w:sz w:val="18"/>
          <w:szCs w:val="18"/>
        </w:rPr>
        <w:t xml:space="preserve"> verzija</w:t>
      </w:r>
    </w:p>
    <w:p w14:paraId="37C5EB07" w14:textId="77777777" w:rsidR="000C12BD" w:rsidRPr="000C12BD" w:rsidRDefault="000C12BD" w:rsidP="000C12BD">
      <w:pPr>
        <w:pStyle w:val="Odstavekseznama"/>
        <w:numPr>
          <w:ilvl w:val="0"/>
          <w:numId w:val="45"/>
        </w:numPr>
        <w:suppressAutoHyphens w:val="0"/>
        <w:spacing w:line="240" w:lineRule="auto"/>
        <w:rPr>
          <w:sz w:val="18"/>
          <w:szCs w:val="18"/>
        </w:rPr>
      </w:pPr>
      <w:r w:rsidRPr="000C12BD">
        <w:rPr>
          <w:sz w:val="18"/>
          <w:szCs w:val="18"/>
        </w:rPr>
        <w:t>Motor:</w:t>
      </w:r>
      <w:r w:rsidRPr="000C12BD">
        <w:rPr>
          <w:sz w:val="18"/>
          <w:szCs w:val="18"/>
        </w:rPr>
        <w:tab/>
      </w:r>
      <w:r w:rsidRPr="000C12BD">
        <w:rPr>
          <w:sz w:val="18"/>
          <w:szCs w:val="18"/>
        </w:rPr>
        <w:tab/>
        <w:t xml:space="preserve">Min. </w:t>
      </w:r>
      <w:proofErr w:type="spellStart"/>
      <w:r w:rsidRPr="000C12BD">
        <w:rPr>
          <w:sz w:val="18"/>
          <w:szCs w:val="18"/>
        </w:rPr>
        <w:t>turbo</w:t>
      </w:r>
      <w:proofErr w:type="spellEnd"/>
      <w:r w:rsidRPr="000C12BD">
        <w:rPr>
          <w:sz w:val="18"/>
          <w:szCs w:val="18"/>
        </w:rPr>
        <w:t xml:space="preserve"> </w:t>
      </w:r>
      <w:proofErr w:type="spellStart"/>
      <w:r w:rsidRPr="000C12BD">
        <w:rPr>
          <w:sz w:val="18"/>
          <w:szCs w:val="18"/>
        </w:rPr>
        <w:t>dieselski</w:t>
      </w:r>
      <w:proofErr w:type="spellEnd"/>
      <w:r w:rsidRPr="000C12BD">
        <w:rPr>
          <w:sz w:val="18"/>
          <w:szCs w:val="18"/>
        </w:rPr>
        <w:t xml:space="preserve"> vsaj 1900 </w:t>
      </w:r>
      <w:proofErr w:type="spellStart"/>
      <w:r w:rsidRPr="000C12BD">
        <w:rPr>
          <w:sz w:val="18"/>
          <w:szCs w:val="18"/>
        </w:rPr>
        <w:t>ccm</w:t>
      </w:r>
      <w:proofErr w:type="spellEnd"/>
      <w:r w:rsidRPr="000C12BD">
        <w:rPr>
          <w:sz w:val="18"/>
          <w:szCs w:val="18"/>
        </w:rPr>
        <w:t xml:space="preserve"> Min EURO 6</w:t>
      </w:r>
    </w:p>
    <w:p w14:paraId="3ED63FB0" w14:textId="77777777" w:rsidR="000C12BD" w:rsidRPr="000C12BD" w:rsidRDefault="000C12BD" w:rsidP="000C12BD">
      <w:pPr>
        <w:pStyle w:val="Odstavekseznama"/>
        <w:numPr>
          <w:ilvl w:val="0"/>
          <w:numId w:val="45"/>
        </w:numPr>
        <w:suppressAutoHyphens w:val="0"/>
        <w:spacing w:line="240" w:lineRule="auto"/>
        <w:rPr>
          <w:sz w:val="18"/>
          <w:szCs w:val="18"/>
        </w:rPr>
      </w:pPr>
      <w:r w:rsidRPr="000C12BD">
        <w:rPr>
          <w:sz w:val="18"/>
          <w:szCs w:val="18"/>
        </w:rPr>
        <w:t>Moč motorja:</w:t>
      </w:r>
      <w:r w:rsidRPr="000C12BD">
        <w:rPr>
          <w:sz w:val="18"/>
          <w:szCs w:val="18"/>
        </w:rPr>
        <w:tab/>
        <w:t>Min 130 kW</w:t>
      </w:r>
    </w:p>
    <w:p w14:paraId="3C561C1A" w14:textId="77777777" w:rsidR="000C12BD" w:rsidRPr="000C12BD" w:rsidRDefault="000C12BD" w:rsidP="000C12BD">
      <w:pPr>
        <w:pStyle w:val="Odstavekseznama"/>
        <w:numPr>
          <w:ilvl w:val="0"/>
          <w:numId w:val="45"/>
        </w:numPr>
        <w:suppressAutoHyphens w:val="0"/>
        <w:spacing w:line="240" w:lineRule="auto"/>
        <w:rPr>
          <w:sz w:val="18"/>
          <w:szCs w:val="18"/>
        </w:rPr>
      </w:pPr>
      <w:r w:rsidRPr="000C12BD">
        <w:rPr>
          <w:sz w:val="18"/>
          <w:szCs w:val="18"/>
        </w:rPr>
        <w:t>Prenos moči:</w:t>
      </w:r>
      <w:r w:rsidRPr="000C12BD">
        <w:rPr>
          <w:sz w:val="18"/>
          <w:szCs w:val="18"/>
        </w:rPr>
        <w:tab/>
        <w:t>avtomatski menjalnik</w:t>
      </w:r>
    </w:p>
    <w:p w14:paraId="4E80F121" w14:textId="77777777" w:rsidR="000C12BD" w:rsidRPr="000C12BD" w:rsidRDefault="000C12BD" w:rsidP="000C12BD">
      <w:pPr>
        <w:pStyle w:val="Odstavekseznama"/>
        <w:numPr>
          <w:ilvl w:val="0"/>
          <w:numId w:val="45"/>
        </w:numPr>
        <w:suppressAutoHyphens w:val="0"/>
        <w:spacing w:line="240" w:lineRule="auto"/>
        <w:rPr>
          <w:sz w:val="18"/>
          <w:szCs w:val="18"/>
        </w:rPr>
      </w:pPr>
      <w:r w:rsidRPr="000C12BD">
        <w:rPr>
          <w:sz w:val="18"/>
          <w:szCs w:val="18"/>
        </w:rPr>
        <w:t>Pogon:</w:t>
      </w:r>
      <w:r w:rsidRPr="000C12BD">
        <w:rPr>
          <w:sz w:val="18"/>
          <w:szCs w:val="18"/>
        </w:rPr>
        <w:tab/>
      </w:r>
      <w:r w:rsidRPr="000C12BD">
        <w:rPr>
          <w:sz w:val="18"/>
          <w:szCs w:val="18"/>
        </w:rPr>
        <w:tab/>
        <w:t>pogon na vsa štiri kolesa</w:t>
      </w:r>
    </w:p>
    <w:p w14:paraId="7ED7BE4A" w14:textId="77777777" w:rsidR="000C12BD" w:rsidRPr="000C12BD" w:rsidRDefault="000C12BD" w:rsidP="000C12BD">
      <w:pPr>
        <w:tabs>
          <w:tab w:val="left" w:pos="708"/>
        </w:tabs>
        <w:rPr>
          <w:sz w:val="18"/>
          <w:szCs w:val="18"/>
        </w:rPr>
      </w:pPr>
    </w:p>
    <w:p w14:paraId="35AC26C0" w14:textId="77777777" w:rsidR="000C12BD" w:rsidRPr="000C12BD" w:rsidRDefault="000C12BD" w:rsidP="000C12BD">
      <w:pPr>
        <w:pStyle w:val="Odstavekseznama"/>
        <w:tabs>
          <w:tab w:val="left" w:pos="708"/>
        </w:tabs>
        <w:ind w:left="360"/>
        <w:rPr>
          <w:sz w:val="18"/>
          <w:szCs w:val="18"/>
        </w:rPr>
      </w:pPr>
      <w:r w:rsidRPr="000C12BD">
        <w:rPr>
          <w:sz w:val="18"/>
          <w:szCs w:val="18"/>
        </w:rPr>
        <w:t>ZUNANJE MERE REŠEVALNEGA VOZILA</w:t>
      </w:r>
    </w:p>
    <w:p w14:paraId="285775FC" w14:textId="77777777" w:rsidR="000C12BD" w:rsidRPr="000C12BD" w:rsidRDefault="000C12BD" w:rsidP="000C12BD">
      <w:pPr>
        <w:pStyle w:val="Odstavekseznama"/>
        <w:tabs>
          <w:tab w:val="left" w:pos="708"/>
        </w:tabs>
        <w:ind w:left="360"/>
        <w:rPr>
          <w:b/>
          <w:sz w:val="18"/>
          <w:szCs w:val="18"/>
        </w:rPr>
      </w:pPr>
    </w:p>
    <w:p w14:paraId="3E55FD0B" w14:textId="77777777" w:rsidR="000C12BD" w:rsidRPr="000C12BD" w:rsidRDefault="000C12BD" w:rsidP="000C12BD">
      <w:pPr>
        <w:pStyle w:val="Odstavekseznama"/>
        <w:numPr>
          <w:ilvl w:val="0"/>
          <w:numId w:val="45"/>
        </w:numPr>
        <w:suppressAutoHyphens w:val="0"/>
        <w:spacing w:line="240" w:lineRule="auto"/>
        <w:rPr>
          <w:sz w:val="18"/>
          <w:szCs w:val="18"/>
        </w:rPr>
      </w:pPr>
      <w:r w:rsidRPr="000C12BD">
        <w:rPr>
          <w:sz w:val="18"/>
          <w:szCs w:val="18"/>
        </w:rPr>
        <w:t>Dolžina:</w:t>
      </w:r>
      <w:r w:rsidRPr="000C12BD">
        <w:rPr>
          <w:sz w:val="18"/>
          <w:szCs w:val="18"/>
        </w:rPr>
        <w:tab/>
      </w:r>
      <w:r w:rsidRPr="000C12BD">
        <w:rPr>
          <w:sz w:val="18"/>
          <w:szCs w:val="18"/>
        </w:rPr>
        <w:tab/>
        <w:t xml:space="preserve">Min. 5900 mm in </w:t>
      </w:r>
      <w:proofErr w:type="spellStart"/>
      <w:r w:rsidRPr="000C12BD">
        <w:rPr>
          <w:sz w:val="18"/>
          <w:szCs w:val="18"/>
        </w:rPr>
        <w:t>max</w:t>
      </w:r>
      <w:proofErr w:type="spellEnd"/>
      <w:r w:rsidRPr="000C12BD">
        <w:rPr>
          <w:sz w:val="18"/>
          <w:szCs w:val="18"/>
        </w:rPr>
        <w:t>. 6000 mm</w:t>
      </w:r>
    </w:p>
    <w:p w14:paraId="03D96731" w14:textId="77777777" w:rsidR="000C12BD" w:rsidRPr="000C12BD" w:rsidRDefault="000C12BD" w:rsidP="000C12BD">
      <w:pPr>
        <w:pStyle w:val="Odstavekseznama"/>
        <w:numPr>
          <w:ilvl w:val="0"/>
          <w:numId w:val="45"/>
        </w:numPr>
        <w:suppressAutoHyphens w:val="0"/>
        <w:spacing w:line="240" w:lineRule="auto"/>
        <w:rPr>
          <w:sz w:val="18"/>
          <w:szCs w:val="18"/>
        </w:rPr>
      </w:pPr>
      <w:r w:rsidRPr="000C12BD">
        <w:rPr>
          <w:sz w:val="18"/>
          <w:szCs w:val="18"/>
        </w:rPr>
        <w:t>Širina:</w:t>
      </w:r>
      <w:r w:rsidRPr="000C12BD">
        <w:rPr>
          <w:sz w:val="18"/>
          <w:szCs w:val="18"/>
        </w:rPr>
        <w:tab/>
      </w:r>
      <w:r w:rsidRPr="000C12BD">
        <w:rPr>
          <w:sz w:val="18"/>
          <w:szCs w:val="18"/>
        </w:rPr>
        <w:tab/>
        <w:t xml:space="preserve">Min. 2010 mm in </w:t>
      </w:r>
      <w:proofErr w:type="spellStart"/>
      <w:r w:rsidRPr="000C12BD">
        <w:rPr>
          <w:sz w:val="18"/>
          <w:szCs w:val="18"/>
        </w:rPr>
        <w:t>max</w:t>
      </w:r>
      <w:proofErr w:type="spellEnd"/>
      <w:r w:rsidRPr="000C12BD">
        <w:rPr>
          <w:sz w:val="18"/>
          <w:szCs w:val="18"/>
        </w:rPr>
        <w:t xml:space="preserve">. 2080 mm (brez ogledal) </w:t>
      </w:r>
    </w:p>
    <w:p w14:paraId="46586E42" w14:textId="77777777" w:rsidR="000C12BD" w:rsidRPr="000C12BD" w:rsidRDefault="000C12BD" w:rsidP="000C12BD">
      <w:pPr>
        <w:pStyle w:val="Odstavekseznama"/>
        <w:numPr>
          <w:ilvl w:val="0"/>
          <w:numId w:val="45"/>
        </w:numPr>
        <w:suppressAutoHyphens w:val="0"/>
        <w:spacing w:line="240" w:lineRule="auto"/>
        <w:rPr>
          <w:sz w:val="18"/>
          <w:szCs w:val="18"/>
        </w:rPr>
      </w:pPr>
      <w:r w:rsidRPr="000C12BD">
        <w:rPr>
          <w:sz w:val="18"/>
          <w:szCs w:val="18"/>
        </w:rPr>
        <w:t>Višina:</w:t>
      </w:r>
      <w:r w:rsidRPr="000C12BD">
        <w:rPr>
          <w:sz w:val="18"/>
          <w:szCs w:val="18"/>
        </w:rPr>
        <w:tab/>
      </w:r>
      <w:r w:rsidRPr="000C12BD">
        <w:rPr>
          <w:sz w:val="18"/>
          <w:szCs w:val="18"/>
        </w:rPr>
        <w:tab/>
        <w:t xml:space="preserve">Min. 2500 mm in </w:t>
      </w:r>
      <w:proofErr w:type="spellStart"/>
      <w:r w:rsidRPr="000C12BD">
        <w:rPr>
          <w:sz w:val="18"/>
          <w:szCs w:val="18"/>
        </w:rPr>
        <w:t>max</w:t>
      </w:r>
      <w:proofErr w:type="spellEnd"/>
      <w:r w:rsidRPr="000C12BD">
        <w:rPr>
          <w:sz w:val="18"/>
          <w:szCs w:val="18"/>
        </w:rPr>
        <w:t>. 2750 mm (vključno s strešnim ventilatorjem)</w:t>
      </w:r>
    </w:p>
    <w:p w14:paraId="498AC14D" w14:textId="77777777" w:rsidR="000C12BD" w:rsidRPr="000C12BD" w:rsidRDefault="000C12BD" w:rsidP="000C12BD">
      <w:pPr>
        <w:pStyle w:val="Odstavekseznama"/>
        <w:numPr>
          <w:ilvl w:val="0"/>
          <w:numId w:val="45"/>
        </w:numPr>
        <w:suppressAutoHyphens w:val="0"/>
        <w:spacing w:line="240" w:lineRule="auto"/>
        <w:rPr>
          <w:sz w:val="18"/>
          <w:szCs w:val="18"/>
        </w:rPr>
      </w:pPr>
      <w:r w:rsidRPr="000C12BD">
        <w:rPr>
          <w:sz w:val="18"/>
          <w:szCs w:val="18"/>
        </w:rPr>
        <w:t>Največja dovoljena masa (skupna teža) predelanega vozila ne sme presegati 4.450 kg.</w:t>
      </w:r>
    </w:p>
    <w:p w14:paraId="6B269351" w14:textId="77777777" w:rsidR="000C12BD" w:rsidRPr="000C12BD" w:rsidRDefault="000C12BD" w:rsidP="000C12BD">
      <w:pPr>
        <w:pStyle w:val="Odstavekseznama"/>
        <w:tabs>
          <w:tab w:val="left" w:pos="708"/>
        </w:tabs>
        <w:ind w:left="360"/>
        <w:rPr>
          <w:sz w:val="18"/>
          <w:szCs w:val="18"/>
        </w:rPr>
      </w:pPr>
    </w:p>
    <w:p w14:paraId="41EE7D4B" w14:textId="77777777" w:rsidR="000C12BD" w:rsidRPr="000C12BD" w:rsidRDefault="000C12BD" w:rsidP="000C12BD">
      <w:pPr>
        <w:pStyle w:val="HTML-oblikovano"/>
        <w:jc w:val="both"/>
        <w:rPr>
          <w:rFonts w:ascii="Arial" w:hAnsi="Arial" w:cs="Arial"/>
        </w:rPr>
      </w:pPr>
      <w:r w:rsidRPr="000C12BD">
        <w:rPr>
          <w:rFonts w:ascii="Arial" w:hAnsi="Arial" w:cs="Arial"/>
        </w:rPr>
        <w:t xml:space="preserve">2.1. Karoserija vozila </w:t>
      </w:r>
    </w:p>
    <w:p w14:paraId="75496B41" w14:textId="77777777" w:rsidR="000C12BD" w:rsidRPr="000C12BD" w:rsidRDefault="000C12BD" w:rsidP="000C12BD">
      <w:pPr>
        <w:pStyle w:val="HTML-oblikovano"/>
        <w:jc w:val="both"/>
        <w:rPr>
          <w:rFonts w:ascii="Arial" w:hAnsi="Arial" w:cs="Arial"/>
        </w:rPr>
      </w:pPr>
    </w:p>
    <w:p w14:paraId="1CA4819E" w14:textId="77777777" w:rsidR="000C12BD" w:rsidRPr="000C12BD" w:rsidRDefault="000C12BD" w:rsidP="000C12BD">
      <w:pPr>
        <w:pStyle w:val="HTML-oblikovano"/>
        <w:jc w:val="both"/>
        <w:rPr>
          <w:rFonts w:ascii="Arial" w:hAnsi="Arial" w:cs="Arial"/>
        </w:rPr>
      </w:pPr>
      <w:r w:rsidRPr="000C12BD">
        <w:rPr>
          <w:rFonts w:ascii="Arial" w:hAnsi="Arial" w:cs="Arial"/>
        </w:rPr>
        <w:t>Karoserija in sprednji odbijač vozil za izvajanje službe NMP sta v rumeni barvi RAL 1016. Zadnji odbijač, bočni zaščitni elementi, ogledala in ostali plastični deli so lahko v barvi osnovne izvedbe (črna). Vozilo v osnovni barvi se polepi s folijo rumene barve RAL 1016 (skladno z</w:t>
      </w:r>
      <w:r w:rsidRPr="000C12BD">
        <w:rPr>
          <w:rFonts w:ascii="Arial" w:hAnsi="Arial" w:cs="Arial"/>
          <w:color w:val="222222"/>
          <w:shd w:val="clear" w:color="auto" w:fill="FFFFFF"/>
        </w:rPr>
        <w:t xml:space="preserve"> SIST EN 1789</w:t>
      </w:r>
      <w:r w:rsidRPr="000C12BD">
        <w:rPr>
          <w:rFonts w:ascii="Arial" w:hAnsi="Arial" w:cs="Arial"/>
        </w:rPr>
        <w:t xml:space="preserve">). </w:t>
      </w:r>
    </w:p>
    <w:p w14:paraId="11F0D3AA" w14:textId="64EF9CB6" w:rsidR="000C12BD" w:rsidRPr="000C12BD" w:rsidRDefault="000C12BD" w:rsidP="000C12BD">
      <w:pPr>
        <w:pStyle w:val="HTML-oblikovano"/>
        <w:jc w:val="both"/>
        <w:rPr>
          <w:rFonts w:ascii="Arial" w:hAnsi="Arial" w:cs="Arial"/>
        </w:rPr>
      </w:pPr>
      <w:r w:rsidRPr="000C12BD">
        <w:rPr>
          <w:rFonts w:ascii="Arial" w:hAnsi="Arial" w:cs="Arial"/>
        </w:rPr>
        <w:t xml:space="preserve">Na robovih notranjega dela vrat (vsaj stranski in spodnji del) je </w:t>
      </w:r>
      <w:proofErr w:type="spellStart"/>
      <w:r w:rsidRPr="000C12BD">
        <w:rPr>
          <w:rFonts w:ascii="Arial" w:hAnsi="Arial" w:cs="Arial"/>
        </w:rPr>
        <w:t>retroreflektivna</w:t>
      </w:r>
      <w:proofErr w:type="spellEnd"/>
      <w:r w:rsidRPr="000C12BD">
        <w:rPr>
          <w:rFonts w:ascii="Arial" w:hAnsi="Arial" w:cs="Arial"/>
        </w:rPr>
        <w:t xml:space="preserve"> folija v rdeči barvi, ki omogoča večjo vidljivost odprtih vrat. </w:t>
      </w:r>
    </w:p>
    <w:p w14:paraId="5EF4DA3A" w14:textId="77777777" w:rsidR="000C12BD" w:rsidRPr="000C12BD" w:rsidRDefault="000C12BD" w:rsidP="000C12BD">
      <w:pPr>
        <w:pStyle w:val="HTML-oblikovano"/>
        <w:jc w:val="both"/>
        <w:rPr>
          <w:rFonts w:ascii="Arial" w:hAnsi="Arial" w:cs="Arial"/>
        </w:rPr>
      </w:pPr>
      <w:r w:rsidRPr="000C12BD">
        <w:rPr>
          <w:rFonts w:ascii="Arial" w:hAnsi="Arial" w:cs="Arial"/>
        </w:rPr>
        <w:lastRenderedPageBreak/>
        <w:t xml:space="preserve">2.2 Dimenzije pacientovega prostora </w:t>
      </w:r>
    </w:p>
    <w:p w14:paraId="7264C91F" w14:textId="77777777" w:rsidR="000C12BD" w:rsidRPr="000C12BD" w:rsidRDefault="000C12BD" w:rsidP="000C12BD">
      <w:pPr>
        <w:pStyle w:val="HTML-oblikovano"/>
        <w:jc w:val="both"/>
        <w:rPr>
          <w:rFonts w:ascii="Arial" w:hAnsi="Arial" w:cs="Arial"/>
        </w:rPr>
      </w:pPr>
    </w:p>
    <w:p w14:paraId="1F84933D" w14:textId="77777777" w:rsidR="000C12BD" w:rsidRPr="000C12BD" w:rsidRDefault="000C12BD" w:rsidP="000C12BD">
      <w:pPr>
        <w:pStyle w:val="HTML-oblikovano"/>
        <w:jc w:val="both"/>
        <w:rPr>
          <w:rFonts w:ascii="Arial" w:hAnsi="Arial" w:cs="Arial"/>
        </w:rPr>
      </w:pPr>
      <w:r w:rsidRPr="000C12BD">
        <w:rPr>
          <w:rFonts w:ascii="Arial" w:hAnsi="Arial" w:cs="Arial"/>
        </w:rPr>
        <w:t>Dimenzije se nanašajo na pacientov prostor z notranjo oblogo (glede na</w:t>
      </w:r>
      <w:r w:rsidRPr="000C12BD">
        <w:rPr>
          <w:rFonts w:ascii="Arial" w:hAnsi="Arial" w:cs="Arial"/>
          <w:color w:val="222222"/>
          <w:shd w:val="clear" w:color="auto" w:fill="FFFFFF"/>
        </w:rPr>
        <w:t xml:space="preserve"> SIST EN 1789</w:t>
      </w:r>
      <w:r w:rsidRPr="000C12BD">
        <w:rPr>
          <w:rFonts w:ascii="Arial" w:hAnsi="Arial" w:cs="Arial"/>
        </w:rPr>
        <w:t>). Zaradi zagotavljanja konstrukcijske trdnosti je v omejenih območjih dovoljeno zmanjšanje dimenzij do največ 5 %; to ne velja za odprtine vrat. V = višina, merjena od tal do stropa.</w:t>
      </w:r>
    </w:p>
    <w:p w14:paraId="3C115112" w14:textId="77777777" w:rsidR="000C12BD" w:rsidRPr="000C12BD" w:rsidRDefault="000C12BD" w:rsidP="000C12BD">
      <w:pPr>
        <w:pStyle w:val="HTML-oblikovano"/>
        <w:jc w:val="both"/>
        <w:rPr>
          <w:rFonts w:ascii="Arial" w:hAnsi="Arial" w:cs="Arial"/>
        </w:rPr>
      </w:pPr>
    </w:p>
    <w:p w14:paraId="7F5FE512" w14:textId="77777777" w:rsidR="000C12BD" w:rsidRPr="000C12BD" w:rsidRDefault="000C12BD" w:rsidP="000C12BD">
      <w:pPr>
        <w:pStyle w:val="HTML-oblikovano"/>
        <w:jc w:val="both"/>
        <w:rPr>
          <w:rFonts w:ascii="Arial" w:hAnsi="Arial" w:cs="Arial"/>
        </w:rPr>
      </w:pPr>
      <w:r w:rsidRPr="000C12BD">
        <w:rPr>
          <w:rFonts w:ascii="Arial" w:hAnsi="Arial" w:cs="Arial"/>
          <w:b/>
          <w:bCs/>
        </w:rPr>
        <w:t xml:space="preserve">Tip C: </w:t>
      </w:r>
    </w:p>
    <w:p w14:paraId="1CE3D2F6" w14:textId="77777777" w:rsidR="000C12BD" w:rsidRPr="000C12BD" w:rsidRDefault="000C12BD" w:rsidP="000C12BD">
      <w:pPr>
        <w:pStyle w:val="HTML-oblikovano"/>
        <w:numPr>
          <w:ilvl w:val="0"/>
          <w:numId w:val="37"/>
        </w:numPr>
        <w:jc w:val="both"/>
        <w:rPr>
          <w:rFonts w:ascii="Arial" w:hAnsi="Arial" w:cs="Arial"/>
        </w:rPr>
      </w:pPr>
    </w:p>
    <w:p w14:paraId="6B20DEBD" w14:textId="77777777" w:rsidR="000C12BD" w:rsidRPr="000C12BD" w:rsidRDefault="000C12BD" w:rsidP="000C12BD">
      <w:pPr>
        <w:pStyle w:val="HTML-oblikovano"/>
        <w:numPr>
          <w:ilvl w:val="0"/>
          <w:numId w:val="37"/>
        </w:numPr>
        <w:jc w:val="both"/>
        <w:rPr>
          <w:rFonts w:ascii="Arial" w:hAnsi="Arial" w:cs="Arial"/>
        </w:rPr>
      </w:pPr>
      <w:r w:rsidRPr="000C12BD">
        <w:rPr>
          <w:rFonts w:ascii="Arial" w:hAnsi="Arial" w:cs="Arial"/>
        </w:rPr>
        <w:t xml:space="preserve">višina (V): minimalno 1800 mm </w:t>
      </w:r>
    </w:p>
    <w:p w14:paraId="670DDB6A" w14:textId="77777777" w:rsidR="000C12BD" w:rsidRPr="000C12BD" w:rsidRDefault="000C12BD" w:rsidP="000C12BD">
      <w:pPr>
        <w:pStyle w:val="HTML-oblikovano"/>
        <w:numPr>
          <w:ilvl w:val="0"/>
          <w:numId w:val="37"/>
        </w:numPr>
        <w:jc w:val="both"/>
        <w:rPr>
          <w:rFonts w:ascii="Arial" w:hAnsi="Arial" w:cs="Arial"/>
        </w:rPr>
      </w:pPr>
      <w:r w:rsidRPr="000C12BD">
        <w:rPr>
          <w:rFonts w:ascii="Arial" w:hAnsi="Arial" w:cs="Arial"/>
        </w:rPr>
        <w:t xml:space="preserve">dolžina bolniškega prostora: minimalno 3000 mm </w:t>
      </w:r>
    </w:p>
    <w:p w14:paraId="19A75AEF" w14:textId="77777777" w:rsidR="000C12BD" w:rsidRPr="000C12BD" w:rsidRDefault="000C12BD" w:rsidP="000C12BD">
      <w:pPr>
        <w:pStyle w:val="HTML-oblikovano"/>
        <w:numPr>
          <w:ilvl w:val="0"/>
          <w:numId w:val="37"/>
        </w:numPr>
        <w:jc w:val="both"/>
        <w:rPr>
          <w:rFonts w:ascii="Arial" w:hAnsi="Arial" w:cs="Arial"/>
          <w:highlight w:val="yellow"/>
        </w:rPr>
      </w:pPr>
      <w:r w:rsidRPr="000C12BD">
        <w:rPr>
          <w:rFonts w:ascii="Arial" w:hAnsi="Arial" w:cs="Arial"/>
        </w:rPr>
        <w:t xml:space="preserve">širina bolniškega prostora merjena na najširši točki: minimalno 1740 mm </w:t>
      </w:r>
    </w:p>
    <w:p w14:paraId="44584C1B" w14:textId="77777777" w:rsidR="000C12BD" w:rsidRPr="000C12BD" w:rsidRDefault="000C12BD" w:rsidP="000C12BD">
      <w:pPr>
        <w:pStyle w:val="HTML-oblikovano"/>
        <w:jc w:val="both"/>
        <w:rPr>
          <w:rFonts w:ascii="Arial" w:hAnsi="Arial" w:cs="Arial"/>
        </w:rPr>
      </w:pPr>
    </w:p>
    <w:p w14:paraId="0A6C7404" w14:textId="77777777" w:rsidR="000C12BD" w:rsidRPr="000C12BD" w:rsidRDefault="000C12BD" w:rsidP="000C12BD">
      <w:pPr>
        <w:pStyle w:val="HTML-oblikovano"/>
        <w:jc w:val="both"/>
        <w:rPr>
          <w:rFonts w:ascii="Arial" w:hAnsi="Arial" w:cs="Arial"/>
        </w:rPr>
      </w:pPr>
      <w:r w:rsidRPr="000C12BD">
        <w:rPr>
          <w:rFonts w:ascii="Arial" w:hAnsi="Arial" w:cs="Arial"/>
        </w:rPr>
        <w:t xml:space="preserve">V reševalnih vozilih tipa C mora biti pacientov prostor ustrezno dimenzioniran, da omogoča območje za zdravljenje, skladno z merami, prikazanimi na spodnji sliki. Vsi konstrukcijski elementi, ki segajo v to območje, morajo biti oblikovani in izdelani tako, da jih je mogoče zložiti ali umakniti, s čimer se zagotovi spoštovanje minimalnih predpisanih dimenzij. </w:t>
      </w:r>
    </w:p>
    <w:p w14:paraId="7DAB6683" w14:textId="77777777" w:rsidR="000C12BD" w:rsidRPr="000C12BD" w:rsidRDefault="000C12BD" w:rsidP="000C12BD">
      <w:pPr>
        <w:pStyle w:val="HTML-oblikovano"/>
        <w:jc w:val="both"/>
        <w:rPr>
          <w:rFonts w:ascii="Arial" w:hAnsi="Arial" w:cs="Arial"/>
        </w:rPr>
      </w:pPr>
      <w:r w:rsidRPr="000C12BD">
        <w:rPr>
          <w:rFonts w:ascii="Arial" w:hAnsi="Arial" w:cs="Arial"/>
        </w:rPr>
        <w:t xml:space="preserve">Sedež v shranjenem položaju ter medicinska oprema, ki se uporablja z njegovega delovnega mesta, lahko segata v območje za zdravljenje pod naslednjimi pogoji: </w:t>
      </w:r>
    </w:p>
    <w:p w14:paraId="33889E1C" w14:textId="77777777" w:rsidR="000C12BD" w:rsidRPr="000C12BD" w:rsidRDefault="000C12BD" w:rsidP="000C12BD">
      <w:pPr>
        <w:pStyle w:val="HTML-oblikovano"/>
        <w:numPr>
          <w:ilvl w:val="0"/>
          <w:numId w:val="38"/>
        </w:numPr>
        <w:jc w:val="both"/>
        <w:rPr>
          <w:rFonts w:ascii="Arial" w:hAnsi="Arial" w:cs="Arial"/>
        </w:rPr>
      </w:pPr>
      <w:r w:rsidRPr="000C12BD">
        <w:rPr>
          <w:rFonts w:ascii="Arial" w:hAnsi="Arial" w:cs="Arial"/>
        </w:rPr>
        <w:t xml:space="preserve">največje dopustno seganje v območju vzglavja nosil znaša 125 mm, </w:t>
      </w:r>
    </w:p>
    <w:p w14:paraId="1B266F04" w14:textId="77777777" w:rsidR="000C12BD" w:rsidRPr="000C12BD" w:rsidRDefault="000C12BD" w:rsidP="000C12BD">
      <w:pPr>
        <w:pStyle w:val="HTML-oblikovano"/>
        <w:numPr>
          <w:ilvl w:val="0"/>
          <w:numId w:val="38"/>
        </w:numPr>
        <w:jc w:val="both"/>
        <w:rPr>
          <w:rFonts w:ascii="Arial" w:hAnsi="Arial" w:cs="Arial"/>
        </w:rPr>
      </w:pPr>
      <w:r w:rsidRPr="000C12BD">
        <w:rPr>
          <w:rFonts w:ascii="Arial" w:hAnsi="Arial" w:cs="Arial"/>
        </w:rPr>
        <w:t xml:space="preserve">ali največ 125 mm na eni strani oziroma skupno največ 125 mm na obeh straneh. </w:t>
      </w:r>
    </w:p>
    <w:p w14:paraId="2C7DB3F0" w14:textId="77777777" w:rsidR="000C12BD" w:rsidRPr="000C12BD" w:rsidRDefault="000C12BD" w:rsidP="000C12BD">
      <w:pPr>
        <w:pStyle w:val="HTML-oblikovano"/>
        <w:jc w:val="both"/>
        <w:rPr>
          <w:rFonts w:ascii="Arial" w:hAnsi="Arial" w:cs="Arial"/>
        </w:rPr>
      </w:pPr>
    </w:p>
    <w:p w14:paraId="6D6CBC9A" w14:textId="77777777" w:rsidR="000C12BD" w:rsidRPr="000C12BD" w:rsidRDefault="000C12BD" w:rsidP="000C12BD">
      <w:pPr>
        <w:pStyle w:val="HTML-oblikovano"/>
        <w:jc w:val="both"/>
        <w:rPr>
          <w:rFonts w:ascii="Arial" w:hAnsi="Arial" w:cs="Arial"/>
        </w:rPr>
      </w:pPr>
      <w:r w:rsidRPr="000C12BD">
        <w:rPr>
          <w:rFonts w:ascii="Arial" w:hAnsi="Arial" w:cs="Arial"/>
        </w:rPr>
        <w:t>Preverjanje skladnosti dimenzij prostora za zdravljenje se opravi, ko so nosila postavljena v srednjem položaju prostora za zdravljenje.</w:t>
      </w:r>
    </w:p>
    <w:p w14:paraId="7F8C458B" w14:textId="6AE8DADD" w:rsidR="000C12BD" w:rsidRPr="000C12BD" w:rsidRDefault="000C12BD" w:rsidP="000C12BD">
      <w:pPr>
        <w:pStyle w:val="HTML-oblikovano"/>
        <w:spacing w:line="360" w:lineRule="auto"/>
        <w:jc w:val="both"/>
        <w:rPr>
          <w:rFonts w:ascii="Arial" w:hAnsi="Arial" w:cs="Arial"/>
        </w:rPr>
      </w:pPr>
      <w:r w:rsidRPr="000C12BD">
        <w:rPr>
          <w:rFonts w:ascii="Arial" w:hAnsi="Arial" w:cs="Arial"/>
          <w:noProof/>
        </w:rPr>
        <w:drawing>
          <wp:inline distT="0" distB="0" distL="0" distR="0" wp14:anchorId="0FB2EA4E" wp14:editId="1099DE3C">
            <wp:extent cx="5924550" cy="4710514"/>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2169" cy="4724522"/>
                    </a:xfrm>
                    <a:prstGeom prst="rect">
                      <a:avLst/>
                    </a:prstGeom>
                    <a:noFill/>
                    <a:ln>
                      <a:noFill/>
                    </a:ln>
                  </pic:spPr>
                </pic:pic>
              </a:graphicData>
            </a:graphic>
          </wp:inline>
        </w:drawing>
      </w:r>
    </w:p>
    <w:p w14:paraId="4C2CEFA5" w14:textId="79EF6C40" w:rsidR="000C12BD" w:rsidRDefault="000C12BD" w:rsidP="000C12BD">
      <w:pPr>
        <w:pStyle w:val="HTML-oblikovano"/>
        <w:spacing w:line="360" w:lineRule="auto"/>
        <w:jc w:val="both"/>
        <w:rPr>
          <w:rFonts w:ascii="Arial" w:hAnsi="Arial" w:cs="Arial"/>
        </w:rPr>
      </w:pPr>
    </w:p>
    <w:p w14:paraId="7118C5E3" w14:textId="5E6C925E" w:rsidR="000C12BD" w:rsidRDefault="000C12BD" w:rsidP="000C12BD">
      <w:pPr>
        <w:pStyle w:val="HTML-oblikovano"/>
        <w:spacing w:line="360" w:lineRule="auto"/>
        <w:jc w:val="both"/>
        <w:rPr>
          <w:rFonts w:ascii="Arial" w:hAnsi="Arial" w:cs="Arial"/>
        </w:rPr>
      </w:pPr>
    </w:p>
    <w:p w14:paraId="06381890" w14:textId="3112FBD1" w:rsidR="000C12BD" w:rsidRDefault="000C12BD" w:rsidP="000C12BD">
      <w:pPr>
        <w:pStyle w:val="HTML-oblikovano"/>
        <w:spacing w:line="360" w:lineRule="auto"/>
        <w:jc w:val="both"/>
        <w:rPr>
          <w:rFonts w:ascii="Arial" w:hAnsi="Arial" w:cs="Arial"/>
        </w:rPr>
      </w:pPr>
    </w:p>
    <w:p w14:paraId="405360E9" w14:textId="59B99845" w:rsidR="000C12BD" w:rsidRDefault="000C12BD" w:rsidP="000C12BD">
      <w:pPr>
        <w:pStyle w:val="HTML-oblikovano"/>
        <w:spacing w:line="360" w:lineRule="auto"/>
        <w:jc w:val="both"/>
        <w:rPr>
          <w:rFonts w:ascii="Arial" w:hAnsi="Arial" w:cs="Arial"/>
        </w:rPr>
      </w:pPr>
    </w:p>
    <w:p w14:paraId="40136FCD" w14:textId="77777777" w:rsidR="000C12BD" w:rsidRPr="000C12BD" w:rsidRDefault="000C12BD" w:rsidP="000C12BD">
      <w:pPr>
        <w:pStyle w:val="HTML-oblikovano"/>
        <w:spacing w:line="360" w:lineRule="auto"/>
        <w:jc w:val="both"/>
        <w:rPr>
          <w:rFonts w:ascii="Arial" w:hAnsi="Arial" w:cs="Arial"/>
        </w:rPr>
      </w:pPr>
    </w:p>
    <w:p w14:paraId="72F263DB" w14:textId="77777777" w:rsidR="000C12BD" w:rsidRPr="000C12BD" w:rsidRDefault="000C12BD" w:rsidP="000C12BD">
      <w:pPr>
        <w:pStyle w:val="HTML-oblikovano"/>
        <w:spacing w:line="360" w:lineRule="auto"/>
        <w:jc w:val="both"/>
        <w:rPr>
          <w:rFonts w:ascii="Arial" w:hAnsi="Arial" w:cs="Arial"/>
        </w:rPr>
      </w:pPr>
      <w:r w:rsidRPr="000C12BD">
        <w:rPr>
          <w:rFonts w:ascii="Arial" w:hAnsi="Arial" w:cs="Arial"/>
        </w:rPr>
        <w:lastRenderedPageBreak/>
        <w:t>2.3 ZUNANJOST, OBLIKA, SPLOŠNA FUNKCIONALNOST IN VZDRŽEVANJE</w:t>
      </w:r>
    </w:p>
    <w:p w14:paraId="57EDBD5F"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Predal v voznikovih in sovoznikovih vratih,</w:t>
      </w:r>
    </w:p>
    <w:p w14:paraId="5686C63E"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Dodatna bralna lučka nad sovoznikom z usmerjenim nastavljivim snopom svetlobe,</w:t>
      </w:r>
    </w:p>
    <w:p w14:paraId="0B702579"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 xml:space="preserve">Tovarniško vgrajen </w:t>
      </w:r>
      <w:proofErr w:type="spellStart"/>
      <w:r w:rsidRPr="000C12BD">
        <w:rPr>
          <w:rFonts w:ascii="Arial" w:hAnsi="Arial" w:cs="Arial"/>
        </w:rPr>
        <w:t>tempomat</w:t>
      </w:r>
      <w:proofErr w:type="spellEnd"/>
      <w:r w:rsidRPr="000C12BD">
        <w:rPr>
          <w:rFonts w:ascii="Arial" w:hAnsi="Arial" w:cs="Arial"/>
        </w:rPr>
        <w:t>,</w:t>
      </w:r>
    </w:p>
    <w:p w14:paraId="685A4A7A"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 xml:space="preserve">Daljinsko centralno zaklepanje vseh vrat, </w:t>
      </w:r>
    </w:p>
    <w:p w14:paraId="6AE81B03"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Zračna blazina za voznika in sovoznika,</w:t>
      </w:r>
    </w:p>
    <w:p w14:paraId="6561231F"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proofErr w:type="spellStart"/>
      <w:r w:rsidRPr="000C12BD">
        <w:rPr>
          <w:rFonts w:ascii="Arial" w:hAnsi="Arial" w:cs="Arial"/>
        </w:rPr>
        <w:t>Servo</w:t>
      </w:r>
      <w:proofErr w:type="spellEnd"/>
      <w:r w:rsidRPr="000C12BD">
        <w:rPr>
          <w:rFonts w:ascii="Arial" w:hAnsi="Arial" w:cs="Arial"/>
        </w:rPr>
        <w:t xml:space="preserve"> volan - , nastavljiv po višini in globini,</w:t>
      </w:r>
    </w:p>
    <w:p w14:paraId="5A8D3ECB"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Potovalni računalnik,</w:t>
      </w:r>
    </w:p>
    <w:p w14:paraId="77AEC61D"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lang w:eastAsia="ar-SA"/>
        </w:rPr>
        <w:t>Voznikov in sovoznikov komfortni sedež  z nasloni za roke, nastavljiv po višini z ledveno oporo,</w:t>
      </w:r>
    </w:p>
    <w:p w14:paraId="06F3349C" w14:textId="77777777" w:rsidR="000C12BD" w:rsidRPr="000C12BD" w:rsidRDefault="000C12BD" w:rsidP="000C12BD">
      <w:pPr>
        <w:numPr>
          <w:ilvl w:val="0"/>
          <w:numId w:val="46"/>
        </w:numPr>
        <w:tabs>
          <w:tab w:val="left" w:pos="708"/>
        </w:tabs>
        <w:spacing w:line="240" w:lineRule="auto"/>
        <w:rPr>
          <w:sz w:val="18"/>
          <w:szCs w:val="18"/>
          <w:lang w:eastAsia="ar-SA"/>
        </w:rPr>
      </w:pPr>
      <w:r w:rsidRPr="000C12BD">
        <w:rPr>
          <w:sz w:val="18"/>
          <w:szCs w:val="18"/>
          <w:lang w:eastAsia="ar-SA"/>
        </w:rPr>
        <w:t>Tovarniško vgrajen Avtoradio z možnostjo prikaza slike pri vzvratni vožnji, zvočniki in antena,</w:t>
      </w:r>
    </w:p>
    <w:p w14:paraId="3B35F1B4" w14:textId="77777777" w:rsidR="000C12BD" w:rsidRPr="000C12BD" w:rsidRDefault="000C12BD" w:rsidP="000C12BD">
      <w:pPr>
        <w:numPr>
          <w:ilvl w:val="0"/>
          <w:numId w:val="46"/>
        </w:numPr>
        <w:tabs>
          <w:tab w:val="left" w:pos="708"/>
        </w:tabs>
        <w:spacing w:line="240" w:lineRule="auto"/>
        <w:rPr>
          <w:sz w:val="18"/>
          <w:szCs w:val="18"/>
          <w:lang w:eastAsia="ar-SA"/>
        </w:rPr>
      </w:pPr>
      <w:r w:rsidRPr="000C12BD">
        <w:rPr>
          <w:sz w:val="18"/>
          <w:szCs w:val="18"/>
          <w:lang w:eastAsia="ar-SA"/>
        </w:rPr>
        <w:t>Tovarniško vgrajena vzvratna kamera z avtomatskim vklopom in izklopom ob izbiri vzvratne prestave,</w:t>
      </w:r>
    </w:p>
    <w:p w14:paraId="1F86669A" w14:textId="77777777" w:rsidR="000C12BD" w:rsidRPr="000C12BD" w:rsidRDefault="000C12BD" w:rsidP="000C12BD">
      <w:pPr>
        <w:numPr>
          <w:ilvl w:val="0"/>
          <w:numId w:val="46"/>
        </w:numPr>
        <w:tabs>
          <w:tab w:val="left" w:pos="708"/>
        </w:tabs>
        <w:spacing w:line="240" w:lineRule="auto"/>
        <w:rPr>
          <w:sz w:val="18"/>
          <w:szCs w:val="18"/>
          <w:lang w:eastAsia="ar-SA"/>
        </w:rPr>
      </w:pPr>
      <w:r w:rsidRPr="000C12BD">
        <w:rPr>
          <w:sz w:val="18"/>
          <w:szCs w:val="18"/>
          <w:lang w:eastAsia="ar-SA"/>
        </w:rPr>
        <w:t>Tovarniško vgrajeni LED žarometi,</w:t>
      </w:r>
    </w:p>
    <w:p w14:paraId="021ADE1E" w14:textId="77777777" w:rsidR="000C12BD" w:rsidRPr="000C12BD" w:rsidRDefault="000C12BD" w:rsidP="000C12BD">
      <w:pPr>
        <w:pStyle w:val="HTML-oblikovano"/>
        <w:numPr>
          <w:ilvl w:val="1"/>
          <w:numId w:val="45"/>
        </w:numPr>
        <w:tabs>
          <w:tab w:val="clear" w:pos="1080"/>
        </w:tabs>
        <w:ind w:left="720"/>
        <w:jc w:val="both"/>
        <w:rPr>
          <w:rFonts w:ascii="Arial" w:hAnsi="Arial" w:cs="Arial"/>
          <w:lang w:eastAsia="en-US"/>
        </w:rPr>
      </w:pPr>
      <w:r w:rsidRPr="000C12BD">
        <w:rPr>
          <w:rFonts w:ascii="Arial" w:hAnsi="Arial" w:cs="Arial"/>
        </w:rPr>
        <w:t>Hidravlični dvokrožni zavorni sistem,</w:t>
      </w:r>
    </w:p>
    <w:p w14:paraId="5BC7D2E7"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Sistemi ABS, ASR, ESP,</w:t>
      </w:r>
    </w:p>
    <w:p w14:paraId="1BF2D5FE"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Električni pomik in ogrevanje bočnih vzvratnih ogledal,</w:t>
      </w:r>
    </w:p>
    <w:p w14:paraId="4E08353C"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Električni pomik prednjih stekel,</w:t>
      </w:r>
    </w:p>
    <w:p w14:paraId="2BEF0EF9"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V primeru, da se vozilo dobavi z zračnim vzmetenjem, mora le to biti povezano s sistemom, ki omogoča vožnjo ob ročni spremembi višine vozila do hitrosti 25km/h, nato se samodejno poravna na tovarniško nastavljeno višino,</w:t>
      </w:r>
    </w:p>
    <w:p w14:paraId="0D1E2793"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Stopnica ob zadnjih vratih ali nova cevna zaščita s pohodno pločevino na zadnji strani vozila,</w:t>
      </w:r>
    </w:p>
    <w:p w14:paraId="58E0DFF5" w14:textId="77777777" w:rsidR="000C12BD" w:rsidRPr="000C12BD" w:rsidRDefault="000C12BD" w:rsidP="000C12BD">
      <w:pPr>
        <w:pStyle w:val="HTML-oblikovano"/>
        <w:numPr>
          <w:ilvl w:val="0"/>
          <w:numId w:val="46"/>
        </w:numPr>
        <w:jc w:val="both"/>
        <w:rPr>
          <w:rFonts w:ascii="Arial" w:hAnsi="Arial" w:cs="Arial"/>
        </w:rPr>
      </w:pPr>
      <w:r w:rsidRPr="000C12BD">
        <w:rPr>
          <w:rFonts w:ascii="Arial" w:hAnsi="Arial" w:cs="Arial"/>
        </w:rPr>
        <w:t xml:space="preserve">Nova tovarniško vgrajena stopnica za vstop v bolniški prostor na električni pogon zaradi varnega vstopa in izstopa iz vozila </w:t>
      </w:r>
    </w:p>
    <w:p w14:paraId="45FCA4A0" w14:textId="77777777" w:rsidR="000C12BD" w:rsidRPr="000C12BD" w:rsidRDefault="000C12BD" w:rsidP="000C12BD">
      <w:pPr>
        <w:pStyle w:val="HTML-oblikovano"/>
        <w:numPr>
          <w:ilvl w:val="0"/>
          <w:numId w:val="46"/>
        </w:numPr>
        <w:jc w:val="both"/>
        <w:rPr>
          <w:rFonts w:ascii="Arial" w:hAnsi="Arial" w:cs="Arial"/>
        </w:rPr>
      </w:pPr>
      <w:r w:rsidRPr="000C12BD">
        <w:rPr>
          <w:rFonts w:ascii="Arial" w:hAnsi="Arial" w:cs="Arial"/>
        </w:rPr>
        <w:t xml:space="preserve">Tovarniško vgrajeni parkirni senzorji spredaj in zadaj in zvočni opozorilnik vzvratne vožnje, </w:t>
      </w:r>
    </w:p>
    <w:p w14:paraId="08447A2D"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Merilec zunanje temperature,</w:t>
      </w:r>
    </w:p>
    <w:p w14:paraId="460FC0FA"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Gasilni aparat min. 2kg,</w:t>
      </w:r>
    </w:p>
    <w:p w14:paraId="656B0C3D"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 xml:space="preserve">ALU platišča, </w:t>
      </w:r>
    </w:p>
    <w:p w14:paraId="56C15CB2"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Zagotovljeni servisni intervali na območju Republike Slovenije za osnovno vozilo na vsaj 15.000 prevoženih kilometrov,</w:t>
      </w:r>
    </w:p>
    <w:p w14:paraId="530DFF04" w14:textId="77777777" w:rsidR="000C12BD" w:rsidRPr="000C12BD" w:rsidRDefault="000C12BD" w:rsidP="000C12BD">
      <w:pPr>
        <w:pStyle w:val="HTML-oblikovano"/>
        <w:pageBreakBefore/>
        <w:numPr>
          <w:ilvl w:val="0"/>
          <w:numId w:val="34"/>
        </w:numPr>
        <w:tabs>
          <w:tab w:val="clear" w:pos="360"/>
        </w:tabs>
        <w:ind w:left="357" w:hanging="357"/>
        <w:jc w:val="both"/>
        <w:rPr>
          <w:rFonts w:ascii="Arial" w:hAnsi="Arial" w:cs="Arial"/>
          <w:u w:val="single"/>
        </w:rPr>
      </w:pPr>
      <w:r w:rsidRPr="000C12BD">
        <w:rPr>
          <w:rFonts w:ascii="Arial" w:hAnsi="Arial" w:cs="Arial"/>
          <w:u w:val="single"/>
        </w:rPr>
        <w:lastRenderedPageBreak/>
        <w:t>SIGNALIZACIJA, OZNAČEVANJE IN ELEKTRIČNA NAPELJAVA</w:t>
      </w:r>
    </w:p>
    <w:p w14:paraId="5AFD1AF0" w14:textId="77777777" w:rsidR="000C12BD" w:rsidRPr="000C12BD" w:rsidRDefault="000C12BD" w:rsidP="000C12BD">
      <w:pPr>
        <w:tabs>
          <w:tab w:val="num" w:pos="360"/>
        </w:tabs>
        <w:rPr>
          <w:sz w:val="18"/>
          <w:szCs w:val="18"/>
        </w:rPr>
      </w:pPr>
    </w:p>
    <w:p w14:paraId="3AFF44E6" w14:textId="77777777" w:rsidR="000C12BD" w:rsidRPr="000C12BD" w:rsidRDefault="000C12BD" w:rsidP="000C12BD">
      <w:pPr>
        <w:tabs>
          <w:tab w:val="num" w:pos="360"/>
        </w:tabs>
        <w:rPr>
          <w:sz w:val="18"/>
          <w:szCs w:val="18"/>
        </w:rPr>
      </w:pPr>
      <w:r w:rsidRPr="000C12BD">
        <w:rPr>
          <w:sz w:val="18"/>
          <w:szCs w:val="18"/>
        </w:rPr>
        <w:t>3.1 SIGNALIZACIJA, OZNAČEVANJE:</w:t>
      </w:r>
    </w:p>
    <w:p w14:paraId="6E0311FB" w14:textId="77777777" w:rsidR="000C12BD" w:rsidRPr="000C12BD" w:rsidRDefault="000C12BD" w:rsidP="000C12BD">
      <w:pPr>
        <w:tabs>
          <w:tab w:val="num" w:pos="360"/>
        </w:tabs>
        <w:rPr>
          <w:sz w:val="18"/>
          <w:szCs w:val="18"/>
        </w:rPr>
      </w:pPr>
    </w:p>
    <w:p w14:paraId="06D5AFA4" w14:textId="77777777" w:rsidR="000C12BD" w:rsidRPr="000C12BD" w:rsidRDefault="000C12BD" w:rsidP="000C12BD">
      <w:pPr>
        <w:tabs>
          <w:tab w:val="num" w:pos="360"/>
        </w:tabs>
        <w:rPr>
          <w:sz w:val="18"/>
          <w:szCs w:val="18"/>
        </w:rPr>
      </w:pPr>
      <w:r w:rsidRPr="000C12BD">
        <w:rPr>
          <w:sz w:val="18"/>
          <w:szCs w:val="18"/>
        </w:rPr>
        <w:t xml:space="preserve">   - Zunanje označbe reševalnega vozila morajo biti skladne s Pravilnikom o službi nujne medicinske pomoči in prevozih pacientov po točki 1.3., 1.6.1., 1.6.2., 1.6.3., 1.6.4., priloga št. 6.</w:t>
      </w:r>
    </w:p>
    <w:p w14:paraId="4EBFD7F5" w14:textId="77777777" w:rsidR="000C12BD" w:rsidRPr="000C12BD" w:rsidRDefault="000C12BD" w:rsidP="000C12BD">
      <w:pPr>
        <w:tabs>
          <w:tab w:val="num" w:pos="360"/>
        </w:tabs>
        <w:rPr>
          <w:sz w:val="18"/>
          <w:szCs w:val="18"/>
        </w:rPr>
      </w:pPr>
      <w:r w:rsidRPr="000C12BD">
        <w:rPr>
          <w:sz w:val="18"/>
          <w:szCs w:val="18"/>
        </w:rPr>
        <w:t xml:space="preserve">   - Svetlobna signalizacija reševalnega vozila mora biti skladna s Pravilnikom nujne medicinske pomoči in prevozih pacientov po točki 1.6.5., priloga št. 6.</w:t>
      </w:r>
    </w:p>
    <w:p w14:paraId="30CCA061" w14:textId="77777777" w:rsidR="000C12BD" w:rsidRPr="000C12BD" w:rsidRDefault="000C12BD" w:rsidP="000C12BD">
      <w:pPr>
        <w:tabs>
          <w:tab w:val="num" w:pos="360"/>
        </w:tabs>
        <w:rPr>
          <w:sz w:val="18"/>
          <w:szCs w:val="18"/>
        </w:rPr>
      </w:pPr>
      <w:r w:rsidRPr="000C12BD">
        <w:rPr>
          <w:sz w:val="18"/>
          <w:szCs w:val="18"/>
        </w:rPr>
        <w:t xml:space="preserve">   - Svetlobna signalizacija reševalnega vozila mora biti skladna s Pravilnikom nujne medicinske pomoči in prevozih pacientov po tički 2.1..priloga št. 6.</w:t>
      </w:r>
    </w:p>
    <w:p w14:paraId="353182EE" w14:textId="77777777" w:rsidR="000C12BD" w:rsidRPr="000C12BD" w:rsidRDefault="000C12BD" w:rsidP="000C12BD">
      <w:pPr>
        <w:tabs>
          <w:tab w:val="num" w:pos="360"/>
        </w:tabs>
        <w:rPr>
          <w:sz w:val="18"/>
          <w:szCs w:val="18"/>
        </w:rPr>
      </w:pPr>
      <w:r w:rsidRPr="000C12BD">
        <w:rPr>
          <w:sz w:val="18"/>
          <w:szCs w:val="18"/>
        </w:rPr>
        <w:t xml:space="preserve">   - Zvočna signalizacija reševalnega vozila mora biti skladna s Pravilnikom nujne medicinske pomoči in prevozih pacientov po točki 2.2., priloga št. 6.  </w:t>
      </w:r>
    </w:p>
    <w:p w14:paraId="4778A832" w14:textId="77777777" w:rsidR="000C12BD" w:rsidRPr="000C12BD" w:rsidRDefault="000C12BD" w:rsidP="000C12BD">
      <w:pPr>
        <w:tabs>
          <w:tab w:val="num" w:pos="360"/>
        </w:tabs>
        <w:rPr>
          <w:sz w:val="18"/>
          <w:szCs w:val="18"/>
        </w:rPr>
      </w:pPr>
    </w:p>
    <w:p w14:paraId="7AD967CB" w14:textId="77777777" w:rsidR="000C12BD" w:rsidRPr="000C12BD" w:rsidRDefault="000C12BD" w:rsidP="000C12BD">
      <w:pPr>
        <w:pStyle w:val="HTML-oblikovano"/>
        <w:jc w:val="both"/>
        <w:rPr>
          <w:rFonts w:ascii="Arial" w:eastAsia="Calibri" w:hAnsi="Arial" w:cs="Arial"/>
        </w:rPr>
      </w:pPr>
      <w:r w:rsidRPr="000C12BD">
        <w:rPr>
          <w:rFonts w:ascii="Arial" w:eastAsia="Calibri" w:hAnsi="Arial" w:cs="Arial"/>
        </w:rPr>
        <w:t xml:space="preserve">3.2. Informacijska in telekomunikacijska oprema izvajalcev NMP in prevozov pacientov </w:t>
      </w:r>
    </w:p>
    <w:p w14:paraId="016FCA97" w14:textId="77777777" w:rsidR="000C12BD" w:rsidRPr="000C12BD" w:rsidRDefault="000C12BD" w:rsidP="000C12BD">
      <w:pPr>
        <w:pStyle w:val="HTML-oblikovano"/>
        <w:jc w:val="both"/>
        <w:rPr>
          <w:rFonts w:ascii="Arial" w:eastAsia="Calibri" w:hAnsi="Arial" w:cs="Arial"/>
        </w:rPr>
      </w:pPr>
    </w:p>
    <w:p w14:paraId="38BBAF70" w14:textId="77777777" w:rsidR="000C12BD" w:rsidRPr="000C12BD" w:rsidRDefault="000C12BD" w:rsidP="000C12BD">
      <w:pPr>
        <w:pStyle w:val="HTML-oblikovano"/>
        <w:jc w:val="both"/>
        <w:rPr>
          <w:rFonts w:ascii="Arial" w:eastAsia="Calibri" w:hAnsi="Arial" w:cs="Arial"/>
        </w:rPr>
      </w:pPr>
      <w:r w:rsidRPr="000C12BD">
        <w:rPr>
          <w:rFonts w:ascii="Arial" w:eastAsia="Calibri" w:hAnsi="Arial" w:cs="Arial"/>
        </w:rPr>
        <w:t xml:space="preserve">3.2.1. Oprema v vozilih: </w:t>
      </w:r>
    </w:p>
    <w:p w14:paraId="13463874" w14:textId="77777777" w:rsidR="000C12BD" w:rsidRPr="000C12BD" w:rsidRDefault="000C12BD" w:rsidP="000C12BD">
      <w:pPr>
        <w:pStyle w:val="HTML-oblikovano"/>
        <w:numPr>
          <w:ilvl w:val="0"/>
          <w:numId w:val="40"/>
        </w:numPr>
        <w:suppressAutoHyphens w:val="0"/>
        <w:jc w:val="both"/>
        <w:rPr>
          <w:rFonts w:ascii="Arial" w:eastAsia="Calibri" w:hAnsi="Arial" w:cs="Arial"/>
        </w:rPr>
      </w:pPr>
    </w:p>
    <w:p w14:paraId="07F07424" w14:textId="77777777" w:rsidR="000C12BD" w:rsidRPr="000C12BD" w:rsidRDefault="000C12BD" w:rsidP="000C12BD">
      <w:pPr>
        <w:pStyle w:val="HTML-oblikovano"/>
        <w:numPr>
          <w:ilvl w:val="0"/>
          <w:numId w:val="40"/>
        </w:numPr>
        <w:suppressAutoHyphens w:val="0"/>
        <w:jc w:val="both"/>
        <w:rPr>
          <w:rFonts w:ascii="Arial" w:eastAsia="Calibri" w:hAnsi="Arial" w:cs="Arial"/>
        </w:rPr>
      </w:pPr>
      <w:r w:rsidRPr="000C12BD">
        <w:rPr>
          <w:rFonts w:ascii="Arial" w:eastAsia="Calibri" w:hAnsi="Arial" w:cs="Arial"/>
        </w:rPr>
        <w:t xml:space="preserve">Mobilna radijska postaja DMR, kot je Motorola DM 4601e z mikrofonom s tipkovnico ali enakovredno s programiranimi vsemi predpisanimi kanali in omogočeno </w:t>
      </w:r>
      <w:proofErr w:type="spellStart"/>
      <w:r w:rsidRPr="000C12BD">
        <w:rPr>
          <w:rFonts w:ascii="Arial" w:eastAsia="Calibri" w:hAnsi="Arial" w:cs="Arial"/>
        </w:rPr>
        <w:t>šifiriranje</w:t>
      </w:r>
      <w:proofErr w:type="spellEnd"/>
      <w:r w:rsidRPr="000C12BD">
        <w:rPr>
          <w:rFonts w:ascii="Arial" w:eastAsia="Calibri" w:hAnsi="Arial" w:cs="Arial"/>
        </w:rPr>
        <w:t xml:space="preserve"> podatkov (seznam dosegljiv uradnemu serviserju aparata pri DSZ). Mobilna postaja je vgrajena v reševalno vozilo in priklopljena na anteno, nameščeno na zunanji strani vozila. Antena je resonančna na 150 MHz. </w:t>
      </w:r>
    </w:p>
    <w:p w14:paraId="2EA42CD2" w14:textId="77777777" w:rsidR="000C12BD" w:rsidRPr="000C12BD" w:rsidRDefault="000C12BD" w:rsidP="000C12BD">
      <w:pPr>
        <w:pStyle w:val="HTML-oblikovano"/>
        <w:numPr>
          <w:ilvl w:val="0"/>
          <w:numId w:val="40"/>
        </w:numPr>
        <w:suppressAutoHyphens w:val="0"/>
        <w:jc w:val="both"/>
        <w:rPr>
          <w:rFonts w:ascii="Arial" w:eastAsia="Calibri" w:hAnsi="Arial" w:cs="Arial"/>
        </w:rPr>
      </w:pPr>
      <w:r w:rsidRPr="000C12BD">
        <w:rPr>
          <w:rFonts w:ascii="Arial" w:eastAsia="Calibri" w:hAnsi="Arial" w:cs="Arial"/>
        </w:rPr>
        <w:t xml:space="preserve">Namenski nosilec za ročno radijsko postajo prostoru za zdravljenje. </w:t>
      </w:r>
    </w:p>
    <w:p w14:paraId="6B58406A" w14:textId="77777777" w:rsidR="000C12BD" w:rsidRPr="000C12BD" w:rsidRDefault="000C12BD" w:rsidP="000C12BD">
      <w:pPr>
        <w:pStyle w:val="HTML-oblikovano"/>
        <w:numPr>
          <w:ilvl w:val="0"/>
          <w:numId w:val="40"/>
        </w:numPr>
        <w:suppressAutoHyphens w:val="0"/>
        <w:jc w:val="both"/>
        <w:rPr>
          <w:rFonts w:ascii="Arial" w:eastAsia="Calibri" w:hAnsi="Arial" w:cs="Arial"/>
        </w:rPr>
      </w:pPr>
      <w:r w:rsidRPr="000C12BD">
        <w:rPr>
          <w:rFonts w:ascii="Arial" w:eastAsia="Calibri" w:hAnsi="Arial" w:cs="Arial"/>
        </w:rPr>
        <w:t xml:space="preserve">Oddajnik za spremljanje lokacije vozila - Global </w:t>
      </w:r>
      <w:proofErr w:type="spellStart"/>
      <w:r w:rsidRPr="000C12BD">
        <w:rPr>
          <w:rFonts w:ascii="Arial" w:eastAsia="Calibri" w:hAnsi="Arial" w:cs="Arial"/>
        </w:rPr>
        <w:t>positioning</w:t>
      </w:r>
      <w:proofErr w:type="spellEnd"/>
      <w:r w:rsidRPr="000C12BD">
        <w:rPr>
          <w:rFonts w:ascii="Arial" w:eastAsia="Calibri" w:hAnsi="Arial" w:cs="Arial"/>
        </w:rPr>
        <w:t xml:space="preserve"> </w:t>
      </w:r>
      <w:proofErr w:type="spellStart"/>
      <w:r w:rsidRPr="000C12BD">
        <w:rPr>
          <w:rFonts w:ascii="Arial" w:eastAsia="Calibri" w:hAnsi="Arial" w:cs="Arial"/>
        </w:rPr>
        <w:t>system</w:t>
      </w:r>
      <w:proofErr w:type="spellEnd"/>
      <w:r w:rsidRPr="000C12BD">
        <w:rPr>
          <w:rFonts w:ascii="Arial" w:eastAsia="Calibri" w:hAnsi="Arial" w:cs="Arial"/>
        </w:rPr>
        <w:t xml:space="preserve"> (v nadaljnjem besedilu: GPS), hitrosti vožnje, teka motorja in uporabe opozorilne intervencijske signalizacije (vozila za prevoz pacientov ne potrebujejo oddajanja uporabe opozorilne intervencijske signalizacije). </w:t>
      </w:r>
    </w:p>
    <w:p w14:paraId="33AC1154" w14:textId="77777777" w:rsidR="000C12BD" w:rsidRPr="000C12BD" w:rsidRDefault="000C12BD" w:rsidP="000C12BD">
      <w:pPr>
        <w:pStyle w:val="HTML-oblikovano"/>
        <w:numPr>
          <w:ilvl w:val="0"/>
          <w:numId w:val="40"/>
        </w:numPr>
        <w:suppressAutoHyphens w:val="0"/>
        <w:jc w:val="both"/>
        <w:rPr>
          <w:rFonts w:ascii="Arial" w:eastAsia="Calibri" w:hAnsi="Arial" w:cs="Arial"/>
        </w:rPr>
      </w:pPr>
      <w:r w:rsidRPr="000C12BD">
        <w:rPr>
          <w:rFonts w:ascii="Arial" w:eastAsia="Calibri" w:hAnsi="Arial" w:cs="Arial"/>
        </w:rPr>
        <w:t xml:space="preserve">Antena na strehi vozila ojača signal VHF, GPS ter mobilnih podatkov, če ima vozilo </w:t>
      </w:r>
      <w:proofErr w:type="spellStart"/>
      <w:r w:rsidRPr="000C12BD">
        <w:rPr>
          <w:rFonts w:ascii="Arial" w:eastAsia="Calibri" w:hAnsi="Arial" w:cs="Arial"/>
        </w:rPr>
        <w:t>router</w:t>
      </w:r>
      <w:proofErr w:type="spellEnd"/>
      <w:r w:rsidRPr="000C12BD">
        <w:rPr>
          <w:rFonts w:ascii="Arial" w:eastAsia="Calibri" w:hAnsi="Arial" w:cs="Arial"/>
        </w:rPr>
        <w:t xml:space="preserve">. </w:t>
      </w:r>
    </w:p>
    <w:p w14:paraId="6B218FDE" w14:textId="77777777" w:rsidR="000C12BD" w:rsidRPr="000C12BD" w:rsidRDefault="000C12BD" w:rsidP="000C12BD">
      <w:pPr>
        <w:pStyle w:val="HTML-oblikovano"/>
        <w:numPr>
          <w:ilvl w:val="1"/>
          <w:numId w:val="40"/>
        </w:numPr>
        <w:suppressAutoHyphens w:val="0"/>
        <w:jc w:val="both"/>
        <w:rPr>
          <w:rFonts w:ascii="Arial" w:eastAsia="Calibri" w:hAnsi="Arial" w:cs="Arial"/>
        </w:rPr>
      </w:pPr>
      <w:r w:rsidRPr="000C12BD">
        <w:rPr>
          <w:rFonts w:ascii="Arial" w:eastAsia="Calibri" w:hAnsi="Arial" w:cs="Arial"/>
        </w:rPr>
        <w:t xml:space="preserve">Tablični računalnik v vozilu ali enakovredno s programom za prikaz podatkov Navigacijska naprava, povezana z informacijsko rešitvijo, s samodejnim zajemom začetne lokacije, ki jo v reševalno vozilo posreduje DSZ. </w:t>
      </w:r>
    </w:p>
    <w:p w14:paraId="01991503" w14:textId="77777777" w:rsidR="000C12BD" w:rsidRPr="000C12BD" w:rsidRDefault="000C12BD" w:rsidP="000C12BD">
      <w:pPr>
        <w:pStyle w:val="HTML-oblikovano"/>
        <w:numPr>
          <w:ilvl w:val="1"/>
          <w:numId w:val="40"/>
        </w:numPr>
        <w:suppressAutoHyphens w:val="0"/>
        <w:jc w:val="both"/>
        <w:rPr>
          <w:rFonts w:ascii="Arial" w:eastAsia="Calibri" w:hAnsi="Arial" w:cs="Arial"/>
        </w:rPr>
      </w:pPr>
      <w:r w:rsidRPr="000C12BD">
        <w:rPr>
          <w:rFonts w:ascii="Arial" w:hAnsi="Arial" w:cs="Arial"/>
        </w:rPr>
        <w:t>Mobilne telefone z zaščito pred vodo in prahom IP68 zagotovi naročnik.</w:t>
      </w:r>
    </w:p>
    <w:p w14:paraId="68C7D427" w14:textId="77777777" w:rsidR="000C12BD" w:rsidRPr="000C12BD" w:rsidRDefault="000C12BD" w:rsidP="000C12BD">
      <w:pPr>
        <w:pStyle w:val="HTML-oblikovano"/>
        <w:numPr>
          <w:ilvl w:val="1"/>
          <w:numId w:val="40"/>
        </w:numPr>
        <w:suppressAutoHyphens w:val="0"/>
        <w:jc w:val="both"/>
        <w:rPr>
          <w:rFonts w:ascii="Arial" w:eastAsia="Calibri" w:hAnsi="Arial" w:cs="Arial"/>
        </w:rPr>
      </w:pPr>
    </w:p>
    <w:p w14:paraId="5522C19F" w14:textId="77777777" w:rsidR="000C12BD" w:rsidRPr="000C12BD" w:rsidRDefault="000C12BD" w:rsidP="000C12BD">
      <w:pPr>
        <w:pStyle w:val="HTML-oblikovano"/>
        <w:numPr>
          <w:ilvl w:val="1"/>
          <w:numId w:val="40"/>
        </w:numPr>
        <w:suppressAutoHyphens w:val="0"/>
        <w:jc w:val="both"/>
        <w:rPr>
          <w:rFonts w:ascii="Arial" w:eastAsia="Calibri" w:hAnsi="Arial" w:cs="Arial"/>
        </w:rPr>
      </w:pPr>
      <w:r w:rsidRPr="000C12BD">
        <w:rPr>
          <w:rFonts w:ascii="Arial" w:eastAsia="Calibri" w:hAnsi="Arial" w:cs="Arial"/>
        </w:rPr>
        <w:t xml:space="preserve">Prenosni termalni tiskalnik z ustrezno pritrditvijo v vozilu. </w:t>
      </w:r>
    </w:p>
    <w:p w14:paraId="316AD3D1" w14:textId="77777777" w:rsidR="000C12BD" w:rsidRPr="000C12BD" w:rsidRDefault="000C12BD" w:rsidP="000C12BD">
      <w:pPr>
        <w:pStyle w:val="HTML-oblikovano"/>
        <w:jc w:val="both"/>
        <w:rPr>
          <w:rFonts w:ascii="Arial" w:eastAsia="Calibri" w:hAnsi="Arial" w:cs="Arial"/>
        </w:rPr>
      </w:pPr>
    </w:p>
    <w:p w14:paraId="6A4CD7B5" w14:textId="77777777" w:rsidR="000C12BD" w:rsidRPr="000C12BD" w:rsidRDefault="000C12BD" w:rsidP="000C12BD">
      <w:pPr>
        <w:pStyle w:val="HTML-oblikovano"/>
        <w:ind w:left="360"/>
        <w:jc w:val="both"/>
        <w:rPr>
          <w:rFonts w:ascii="Arial" w:eastAsia="Calibri" w:hAnsi="Arial" w:cs="Arial"/>
        </w:rPr>
      </w:pPr>
    </w:p>
    <w:p w14:paraId="20FC3257" w14:textId="77777777" w:rsidR="000C12BD" w:rsidRPr="000C12BD" w:rsidRDefault="000C12BD" w:rsidP="000C12BD">
      <w:pPr>
        <w:pStyle w:val="HTML-oblikovano"/>
        <w:ind w:left="360"/>
        <w:jc w:val="both"/>
        <w:rPr>
          <w:rFonts w:ascii="Arial" w:eastAsia="Calibri" w:hAnsi="Arial" w:cs="Arial"/>
        </w:rPr>
      </w:pPr>
      <w:r w:rsidRPr="000C12BD">
        <w:rPr>
          <w:rFonts w:ascii="Arial" w:eastAsia="Calibri" w:hAnsi="Arial" w:cs="Arial"/>
        </w:rPr>
        <w:t xml:space="preserve">3.2.2. Oprema ekip: </w:t>
      </w:r>
    </w:p>
    <w:p w14:paraId="0624098D" w14:textId="77777777" w:rsidR="000C12BD" w:rsidRPr="000C12BD" w:rsidRDefault="000C12BD" w:rsidP="000C12BD">
      <w:pPr>
        <w:pStyle w:val="HTML-oblikovano"/>
        <w:numPr>
          <w:ilvl w:val="0"/>
          <w:numId w:val="41"/>
        </w:numPr>
        <w:suppressAutoHyphens w:val="0"/>
        <w:jc w:val="both"/>
        <w:rPr>
          <w:rFonts w:ascii="Arial" w:eastAsia="Calibri" w:hAnsi="Arial" w:cs="Arial"/>
        </w:rPr>
      </w:pPr>
    </w:p>
    <w:p w14:paraId="2F8F26D0" w14:textId="77777777" w:rsidR="000C12BD" w:rsidRPr="000C12BD" w:rsidRDefault="000C12BD" w:rsidP="000C12BD">
      <w:pPr>
        <w:pStyle w:val="HTML-oblikovano"/>
        <w:numPr>
          <w:ilvl w:val="0"/>
          <w:numId w:val="41"/>
        </w:numPr>
        <w:suppressAutoHyphens w:val="0"/>
        <w:jc w:val="both"/>
        <w:rPr>
          <w:rFonts w:ascii="Arial" w:eastAsia="Calibri" w:hAnsi="Arial" w:cs="Arial"/>
        </w:rPr>
      </w:pPr>
      <w:r w:rsidRPr="000C12BD">
        <w:rPr>
          <w:rFonts w:ascii="Arial" w:eastAsia="Calibri" w:hAnsi="Arial" w:cs="Arial"/>
        </w:rPr>
        <w:t xml:space="preserve">Ročna radijska postaja DMR, kot je Motorola R7 ali enakovredno s programiranimi vsemi predpisanimi kanali in omogočeno šifriranje podatkov (seznam dosegljiv uradnemu serviserju aparata pri DSZ), </w:t>
      </w:r>
    </w:p>
    <w:p w14:paraId="21D0C312" w14:textId="77777777" w:rsidR="000C12BD" w:rsidRPr="000C12BD" w:rsidRDefault="000C12BD" w:rsidP="000C12BD">
      <w:pPr>
        <w:pStyle w:val="HTML-oblikovano"/>
        <w:ind w:left="360"/>
        <w:jc w:val="both"/>
        <w:rPr>
          <w:rFonts w:ascii="Arial" w:eastAsia="Calibri" w:hAnsi="Arial" w:cs="Arial"/>
        </w:rPr>
      </w:pPr>
    </w:p>
    <w:p w14:paraId="60D84448" w14:textId="77777777" w:rsidR="000C12BD" w:rsidRPr="000C12BD" w:rsidRDefault="000C12BD" w:rsidP="000C12BD">
      <w:pPr>
        <w:pStyle w:val="HTML-oblikovano"/>
        <w:numPr>
          <w:ilvl w:val="0"/>
          <w:numId w:val="34"/>
        </w:numPr>
        <w:tabs>
          <w:tab w:val="clear" w:pos="360"/>
        </w:tabs>
        <w:jc w:val="both"/>
        <w:rPr>
          <w:rFonts w:ascii="Arial" w:hAnsi="Arial" w:cs="Arial"/>
          <w:color w:val="auto"/>
          <w:u w:val="single"/>
        </w:rPr>
      </w:pPr>
      <w:r w:rsidRPr="000C12BD">
        <w:rPr>
          <w:rFonts w:ascii="Arial" w:hAnsi="Arial" w:cs="Arial"/>
          <w:u w:val="single"/>
        </w:rPr>
        <w:t>GRETJE IN KLIMATIZACIJA VOZILA</w:t>
      </w:r>
    </w:p>
    <w:p w14:paraId="63C06794" w14:textId="77777777" w:rsidR="000C12BD" w:rsidRPr="000C12BD" w:rsidRDefault="000C12BD" w:rsidP="000C12BD">
      <w:pPr>
        <w:pStyle w:val="HTML-oblikovano"/>
        <w:jc w:val="both"/>
        <w:rPr>
          <w:rFonts w:ascii="Arial" w:hAnsi="Arial" w:cs="Arial"/>
          <w:color w:val="7030A0"/>
        </w:rPr>
      </w:pPr>
    </w:p>
    <w:p w14:paraId="67528868" w14:textId="77777777" w:rsidR="000C12BD" w:rsidRPr="000C12BD" w:rsidRDefault="000C12BD" w:rsidP="000C12BD">
      <w:pPr>
        <w:pStyle w:val="HTML-oblikovano"/>
        <w:numPr>
          <w:ilvl w:val="1"/>
          <w:numId w:val="45"/>
        </w:numPr>
        <w:tabs>
          <w:tab w:val="clear" w:pos="1080"/>
        </w:tabs>
        <w:ind w:left="720"/>
        <w:jc w:val="both"/>
        <w:rPr>
          <w:rFonts w:ascii="Arial" w:hAnsi="Arial" w:cs="Arial"/>
          <w:color w:val="auto"/>
        </w:rPr>
      </w:pPr>
      <w:r w:rsidRPr="000C12BD">
        <w:rPr>
          <w:rFonts w:ascii="Arial" w:hAnsi="Arial" w:cs="Arial"/>
        </w:rPr>
        <w:t xml:space="preserve">Toplovodno gretje in dovajanje toplega zraka v bolniški prostor, </w:t>
      </w:r>
    </w:p>
    <w:p w14:paraId="6447F058"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Klimatska naprava (hlajenje in gretje) za bolniški in vozniški prostor – ločeno upravljanje, vklop in izklop klime bolniškega prostora mora biti omogočeno tudi iz vozniške kabine,</w:t>
      </w:r>
    </w:p>
    <w:p w14:paraId="36DC55C2"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spacing w:val="-2"/>
        </w:rPr>
        <w:t>Električni grelec bolniškega prostora, kadar je vozilo priključeno na 230V, upravljanje preko (kot CAN BUS) električnega sistema,</w:t>
      </w:r>
    </w:p>
    <w:p w14:paraId="3DD2BBA2"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spacing w:val="-2"/>
        </w:rPr>
        <w:t xml:space="preserve">Pred nastavljena regulacija klimatizacije in gretja v področju 17-25°C, </w:t>
      </w:r>
    </w:p>
    <w:p w14:paraId="58750C9E" w14:textId="77777777" w:rsidR="000C12BD" w:rsidRPr="000C12BD" w:rsidRDefault="000C12BD" w:rsidP="000C12BD">
      <w:pPr>
        <w:pStyle w:val="HTML-oblikovano"/>
        <w:numPr>
          <w:ilvl w:val="1"/>
          <w:numId w:val="45"/>
        </w:numPr>
        <w:tabs>
          <w:tab w:val="clear" w:pos="1080"/>
        </w:tabs>
        <w:ind w:left="720"/>
        <w:jc w:val="both"/>
        <w:rPr>
          <w:rFonts w:ascii="Arial" w:hAnsi="Arial" w:cs="Arial"/>
        </w:rPr>
      </w:pPr>
      <w:r w:rsidRPr="000C12BD">
        <w:rPr>
          <w:rFonts w:ascii="Arial" w:hAnsi="Arial" w:cs="Arial"/>
        </w:rPr>
        <w:t>Električno gretje hladilne tekočine, kadar je vozilo priklopljeno na 230V.</w:t>
      </w:r>
    </w:p>
    <w:p w14:paraId="1D71F047" w14:textId="77777777" w:rsidR="000C12BD" w:rsidRPr="000C12BD" w:rsidRDefault="000C12BD" w:rsidP="000C12BD">
      <w:pPr>
        <w:pStyle w:val="HTML-oblikovano"/>
        <w:jc w:val="both"/>
        <w:rPr>
          <w:rFonts w:ascii="Arial" w:eastAsia="Calibri" w:hAnsi="Arial" w:cs="Arial"/>
        </w:rPr>
      </w:pPr>
    </w:p>
    <w:p w14:paraId="371B9655" w14:textId="77777777" w:rsidR="000C12BD" w:rsidRPr="000C12BD" w:rsidRDefault="000C12BD" w:rsidP="000C12BD">
      <w:pPr>
        <w:pStyle w:val="HTML-oblikovano"/>
        <w:ind w:left="360"/>
        <w:jc w:val="both"/>
        <w:rPr>
          <w:rFonts w:ascii="Arial" w:eastAsia="Calibri" w:hAnsi="Arial" w:cs="Arial"/>
        </w:rPr>
      </w:pPr>
    </w:p>
    <w:p w14:paraId="3862F9BF" w14:textId="77777777" w:rsidR="000C12BD" w:rsidRPr="000C12BD" w:rsidRDefault="000C12BD" w:rsidP="000C12BD">
      <w:pPr>
        <w:pStyle w:val="HTML-oblikovano"/>
        <w:ind w:left="360"/>
        <w:jc w:val="both"/>
        <w:rPr>
          <w:rFonts w:ascii="Arial" w:eastAsia="Calibri" w:hAnsi="Arial" w:cs="Arial"/>
        </w:rPr>
      </w:pPr>
    </w:p>
    <w:p w14:paraId="4813D713" w14:textId="77777777" w:rsidR="000C12BD" w:rsidRPr="000C12BD" w:rsidRDefault="000C12BD" w:rsidP="000C12BD">
      <w:pPr>
        <w:tabs>
          <w:tab w:val="left" w:pos="708"/>
        </w:tabs>
        <w:rPr>
          <w:rFonts w:eastAsia="Times New Roman"/>
          <w:sz w:val="18"/>
          <w:szCs w:val="18"/>
        </w:rPr>
      </w:pPr>
    </w:p>
    <w:p w14:paraId="3C2EC0B4" w14:textId="77777777" w:rsidR="000C12BD" w:rsidRPr="000C12BD" w:rsidRDefault="000C12BD" w:rsidP="000C12BD">
      <w:pPr>
        <w:pStyle w:val="HTML-oblikovano"/>
        <w:numPr>
          <w:ilvl w:val="0"/>
          <w:numId w:val="34"/>
        </w:numPr>
        <w:tabs>
          <w:tab w:val="clear" w:pos="360"/>
        </w:tabs>
        <w:jc w:val="both"/>
        <w:rPr>
          <w:rFonts w:ascii="Arial" w:hAnsi="Arial" w:cs="Arial"/>
          <w:u w:val="single"/>
        </w:rPr>
      </w:pPr>
      <w:r w:rsidRPr="000C12BD">
        <w:rPr>
          <w:rFonts w:ascii="Arial" w:hAnsi="Arial" w:cs="Arial"/>
          <w:u w:val="single"/>
        </w:rPr>
        <w:t>BOLNIŠKI PROSTOR IN OPREMA</w:t>
      </w:r>
    </w:p>
    <w:p w14:paraId="68A39A32" w14:textId="77777777" w:rsidR="000C12BD" w:rsidRPr="000C12BD" w:rsidRDefault="000C12BD" w:rsidP="000C12BD">
      <w:pPr>
        <w:pStyle w:val="HTML-oblikovano"/>
        <w:jc w:val="both"/>
        <w:rPr>
          <w:rFonts w:ascii="Arial" w:hAnsi="Arial" w:cs="Arial"/>
        </w:rPr>
      </w:pPr>
    </w:p>
    <w:p w14:paraId="675F6413" w14:textId="77777777" w:rsidR="000C12BD" w:rsidRPr="000C12BD" w:rsidRDefault="000C12BD" w:rsidP="000C12BD">
      <w:pPr>
        <w:pStyle w:val="HTML-oblikovano"/>
        <w:jc w:val="both"/>
        <w:rPr>
          <w:rFonts w:ascii="Arial" w:hAnsi="Arial" w:cs="Arial"/>
          <w:b/>
          <w:bCs/>
        </w:rPr>
      </w:pPr>
    </w:p>
    <w:p w14:paraId="518F2D07" w14:textId="77777777" w:rsidR="000C12BD" w:rsidRPr="000C12BD" w:rsidRDefault="000C12BD" w:rsidP="000C12BD">
      <w:pPr>
        <w:pStyle w:val="HTML-oblikovano"/>
        <w:numPr>
          <w:ilvl w:val="1"/>
          <w:numId w:val="34"/>
        </w:numPr>
        <w:tabs>
          <w:tab w:val="clear" w:pos="1080"/>
        </w:tabs>
        <w:jc w:val="both"/>
        <w:rPr>
          <w:rFonts w:ascii="Arial" w:hAnsi="Arial" w:cs="Arial"/>
          <w:b/>
          <w:bCs/>
        </w:rPr>
      </w:pPr>
      <w:r w:rsidRPr="000C12BD">
        <w:rPr>
          <w:rFonts w:ascii="Arial" w:hAnsi="Arial" w:cs="Arial"/>
          <w:b/>
          <w:bCs/>
        </w:rPr>
        <w:t>Standardna opremljenost NRV (</w:t>
      </w:r>
      <w:r w:rsidRPr="000C12BD">
        <w:rPr>
          <w:rFonts w:ascii="Arial" w:hAnsi="Arial" w:cs="Arial"/>
          <w:b/>
          <w:bCs/>
          <w:color w:val="222222"/>
          <w:shd w:val="clear" w:color="auto" w:fill="FFFFFF"/>
        </w:rPr>
        <w:t>SIST EN 1789</w:t>
      </w:r>
      <w:r w:rsidRPr="000C12BD">
        <w:rPr>
          <w:rFonts w:ascii="Arial" w:hAnsi="Arial" w:cs="Arial"/>
          <w:color w:val="222222"/>
          <w:shd w:val="clear" w:color="auto" w:fill="FFFFFF"/>
        </w:rPr>
        <w:t xml:space="preserve"> </w:t>
      </w:r>
      <w:r w:rsidRPr="000C12BD">
        <w:rPr>
          <w:rFonts w:ascii="Arial" w:hAnsi="Arial" w:cs="Arial"/>
          <w:b/>
          <w:bCs/>
        </w:rPr>
        <w:t>tip C) vključuje vsaj:</w:t>
      </w:r>
    </w:p>
    <w:p w14:paraId="7CBF569B" w14:textId="77777777" w:rsidR="000C12BD" w:rsidRPr="000C12BD" w:rsidRDefault="000C12BD" w:rsidP="000C12BD">
      <w:pPr>
        <w:pStyle w:val="HTML-oblikovano"/>
        <w:jc w:val="both"/>
        <w:rPr>
          <w:rFonts w:ascii="Arial" w:hAnsi="Arial" w:cs="Arial"/>
        </w:rPr>
      </w:pPr>
      <w:r w:rsidRPr="000C12BD">
        <w:rPr>
          <w:rFonts w:ascii="Arial" w:hAnsi="Arial" w:cs="Arial"/>
          <w:b/>
          <w:bCs/>
        </w:rPr>
        <w:t xml:space="preserve"> </w:t>
      </w:r>
    </w:p>
    <w:p w14:paraId="536A7C2E" w14:textId="77777777" w:rsidR="000C12BD" w:rsidRPr="000C12BD" w:rsidRDefault="000C12BD" w:rsidP="000C12BD">
      <w:pPr>
        <w:pStyle w:val="HTML-oblikovano"/>
        <w:jc w:val="both"/>
        <w:rPr>
          <w:rFonts w:ascii="Arial" w:hAnsi="Arial" w:cs="Arial"/>
          <w:color w:val="7030A0"/>
        </w:rPr>
      </w:pPr>
    </w:p>
    <w:p w14:paraId="372AE4ED"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color w:val="auto"/>
        </w:rPr>
      </w:pPr>
      <w:r w:rsidRPr="000C12BD">
        <w:rPr>
          <w:rFonts w:ascii="Arial" w:hAnsi="Arial" w:cs="Arial"/>
        </w:rPr>
        <w:t>Notranji volumen, razporeditev, nosilci in priključki morajo biti takšni, da je omogočeno funkcionalno uporabljati in shranjevati opremo, ki je v Pravilniku o službi nujne medicinske pomoči in prevozih pacientov v Republiki Sloveniji določena kot obvezna za vozilo, ki se uporablja za izvajanje službe NMP (priloga 4 in 6),</w:t>
      </w:r>
      <w:r w:rsidRPr="000C12BD">
        <w:rPr>
          <w:rFonts w:ascii="Arial" w:hAnsi="Arial" w:cs="Arial"/>
          <w:color w:val="7030A0"/>
        </w:rPr>
        <w:t xml:space="preserve"> </w:t>
      </w:r>
    </w:p>
    <w:p w14:paraId="039D2760"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Stekla bolniškega prostora zatemnjena z zaščito pred zunanjimi pogledi do 2/3 višine vseh oken,</w:t>
      </w:r>
    </w:p>
    <w:p w14:paraId="3EFC4818"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na levi steni bolniškega prostora: monitor/</w:t>
      </w:r>
      <w:proofErr w:type="spellStart"/>
      <w:r w:rsidRPr="000C12BD">
        <w:rPr>
          <w:rFonts w:ascii="Arial" w:hAnsi="Arial" w:cs="Arial"/>
        </w:rPr>
        <w:t>defibrilator</w:t>
      </w:r>
      <w:proofErr w:type="spellEnd"/>
      <w:r w:rsidRPr="000C12BD">
        <w:rPr>
          <w:rFonts w:ascii="Arial" w:hAnsi="Arial" w:cs="Arial"/>
        </w:rPr>
        <w:t xml:space="preserve">, ventilator, aspirator in </w:t>
      </w:r>
      <w:proofErr w:type="spellStart"/>
      <w:r w:rsidRPr="000C12BD">
        <w:rPr>
          <w:rFonts w:ascii="Arial" w:hAnsi="Arial" w:cs="Arial"/>
        </w:rPr>
        <w:t>perfuzor</w:t>
      </w:r>
      <w:proofErr w:type="spellEnd"/>
      <w:r w:rsidRPr="000C12BD">
        <w:rPr>
          <w:rFonts w:ascii="Arial" w:hAnsi="Arial" w:cs="Arial"/>
        </w:rPr>
        <w:t>,</w:t>
      </w:r>
    </w:p>
    <w:p w14:paraId="6F669FBA"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lastRenderedPageBreak/>
        <w:t>Osvetlitev v bolniškem prostoru integrirana v strop led osvetlitev omogočen samodejni vklop ene centralne luči ob odpiranju vrat, osvetlitev mora omogočati različne stopnje jakosti z nastavitvijo jakosti svetila ali kombiniranje z vklapljanjem / izklapljanjem več ali manj svetil, dodatne delovne luči, ki naj jih bo možno posebej vklopiti / izklopiti morajo omogočati boljšo vidljivost v prednji polovici bolniškega prostora. Osvetlitev mora biti narejena tako, da je omogoča tudi nočno (blažjo) osvetlitev. Osvetlitev naj bo možno krmiliti tudi iz vozniškega prostora (vklop in izklop),</w:t>
      </w:r>
    </w:p>
    <w:p w14:paraId="4F0A88B2" w14:textId="77777777" w:rsidR="000C12BD" w:rsidRPr="000C12BD" w:rsidRDefault="000C12BD" w:rsidP="000C12BD">
      <w:pPr>
        <w:pStyle w:val="HTML-oblikovano"/>
        <w:numPr>
          <w:ilvl w:val="0"/>
          <w:numId w:val="46"/>
        </w:numPr>
        <w:ind w:hanging="436"/>
        <w:jc w:val="both"/>
        <w:rPr>
          <w:rFonts w:ascii="Arial" w:hAnsi="Arial" w:cs="Arial"/>
        </w:rPr>
      </w:pPr>
      <w:r w:rsidRPr="000C12BD">
        <w:rPr>
          <w:rFonts w:ascii="Arial" w:hAnsi="Arial" w:cs="Arial"/>
        </w:rPr>
        <w:t>Kamera za nadzor bolniškega dela vozila. Slika mora zajemati celoten bolniški prostor od pasu pacienta do predelne stene z monitorjem v vozniškem prostoru za prikaz slike (namenjeno vozniku, prilagojeno za napajanje iz vozila 12V, priporočena visoka resolucija),</w:t>
      </w:r>
    </w:p>
    <w:p w14:paraId="622B04AE" w14:textId="77777777" w:rsidR="000C12BD" w:rsidRPr="000C12BD" w:rsidRDefault="000C12BD" w:rsidP="000C12BD">
      <w:pPr>
        <w:pStyle w:val="HTML-oblikovano"/>
        <w:numPr>
          <w:ilvl w:val="0"/>
          <w:numId w:val="46"/>
        </w:numPr>
        <w:ind w:hanging="436"/>
        <w:jc w:val="both"/>
        <w:rPr>
          <w:rFonts w:ascii="Arial" w:hAnsi="Arial" w:cs="Arial"/>
        </w:rPr>
      </w:pPr>
      <w:r w:rsidRPr="000C12BD">
        <w:rPr>
          <w:rFonts w:ascii="Arial" w:hAnsi="Arial" w:cs="Arial"/>
        </w:rPr>
        <w:t>Možnost komunikacije med vozniškim in bolniškim prostorom z enostavnim vklopom in izklopom zvočnikov, ki so vgrajeni tudi v bolniškem prostoru (najboljše preko sistema CAN-BUS)</w:t>
      </w:r>
    </w:p>
    <w:p w14:paraId="275F7642"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LED luč za osvetlitev prostora za vozilom,</w:t>
      </w:r>
    </w:p>
    <w:p w14:paraId="14487CCC"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Stropna konzola in nastavki za najmanj tri steklenice infuzijske tekočine,</w:t>
      </w:r>
    </w:p>
    <w:p w14:paraId="3BE86824"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Termo in zvočna izolacija stropa, bokov in vrat,</w:t>
      </w:r>
    </w:p>
    <w:p w14:paraId="5DEFF23C"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Nabava in montaža novega podnožja za glavna nosila,</w:t>
      </w:r>
    </w:p>
    <w:p w14:paraId="592CDABC"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 xml:space="preserve">Nabava in montaža novih nosil s podvozjem, s tremi prečnimi in </w:t>
      </w:r>
      <w:proofErr w:type="spellStart"/>
      <w:r w:rsidRPr="000C12BD">
        <w:rPr>
          <w:rFonts w:ascii="Arial" w:hAnsi="Arial" w:cs="Arial"/>
        </w:rPr>
        <w:t>čezramenskimi</w:t>
      </w:r>
      <w:proofErr w:type="spellEnd"/>
      <w:r w:rsidRPr="000C12BD">
        <w:rPr>
          <w:rFonts w:ascii="Arial" w:hAnsi="Arial" w:cs="Arial"/>
        </w:rPr>
        <w:t xml:space="preserve"> pasovi in blazino, navpično premičnimi stranskimi ograjicami, ter stojalom za infuzije,</w:t>
      </w:r>
    </w:p>
    <w:p w14:paraId="28D05090"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Grelec infuzijskih raztopin,</w:t>
      </w:r>
    </w:p>
    <w:p w14:paraId="5AAF7E3A"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Hladilnik infuzijskih raztopin,</w:t>
      </w:r>
    </w:p>
    <w:p w14:paraId="198A4FB7"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Obloge sten, stropa in vrat, kakor</w:t>
      </w:r>
      <w:r w:rsidRPr="000C12BD">
        <w:rPr>
          <w:rFonts w:ascii="Arial" w:hAnsi="Arial" w:cs="Arial"/>
          <w:color w:val="7030A0"/>
        </w:rPr>
        <w:t xml:space="preserve"> </w:t>
      </w:r>
      <w:r w:rsidRPr="000C12BD">
        <w:rPr>
          <w:rFonts w:ascii="Arial" w:hAnsi="Arial" w:cs="Arial"/>
        </w:rPr>
        <w:t>tudi omarice, predali, police in  v bolniški kabini morajo biti narejene iz visoko odpornega materiala, enostavnega za čiščenje in razkuževanj. V notranjosti predelanega vozila ne sme biti ostrih robov ali nezaščitenih kotov: vsi prehodi morajo biti varno zaobljeni in dodelani,</w:t>
      </w:r>
    </w:p>
    <w:p w14:paraId="6A20CE62"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Na predelni steni se mora nahajati sedež naslonom za glavo z integriranim tritočkovnim varnostnim pasom, ki naj bo obrnjen vzvratno,</w:t>
      </w:r>
    </w:p>
    <w:p w14:paraId="079A7A92" w14:textId="77777777" w:rsidR="000C12BD" w:rsidRPr="000C12BD" w:rsidRDefault="000C12BD" w:rsidP="000C12BD">
      <w:pPr>
        <w:pStyle w:val="HTML-oblikovano"/>
        <w:numPr>
          <w:ilvl w:val="1"/>
          <w:numId w:val="45"/>
        </w:numPr>
        <w:tabs>
          <w:tab w:val="clear" w:pos="1080"/>
        </w:tabs>
        <w:ind w:left="709" w:hanging="425"/>
        <w:jc w:val="both"/>
        <w:rPr>
          <w:rFonts w:ascii="Arial" w:hAnsi="Arial" w:cs="Arial"/>
        </w:rPr>
      </w:pPr>
      <w:r w:rsidRPr="000C12BD">
        <w:rPr>
          <w:rFonts w:ascii="Arial" w:hAnsi="Arial" w:cs="Arial"/>
        </w:rPr>
        <w:t>1 kos – bočno vrtljiv sedež na desni strani vozila v smeri vožnje z integriranim tritočkovnim varnostnim pasom – ko se stol zloži ob steno se mora pridobiti prostor za prost prehod skozi bolniški del vozila.</w:t>
      </w:r>
    </w:p>
    <w:p w14:paraId="4C5CD4E8"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Držala za vstop v vozilo,</w:t>
      </w:r>
    </w:p>
    <w:p w14:paraId="2060A605"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Držala po celi dolžini bolniškega prostora za nemoteno gibanje,</w:t>
      </w:r>
    </w:p>
    <w:p w14:paraId="36CDCA36"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 xml:space="preserve">Nabava in montaža aparata in nosilca z napajanjem za aspirator, ki ima nameščen zaprti sistem z menjavo vrečk kot so v dotaciji naročnika (naročnik uporablja na vseh aspiratorjih </w:t>
      </w:r>
      <w:proofErr w:type="spellStart"/>
      <w:r w:rsidRPr="000C12BD">
        <w:rPr>
          <w:rFonts w:ascii="Arial" w:hAnsi="Arial" w:cs="Arial"/>
        </w:rPr>
        <w:t>aspiracijske</w:t>
      </w:r>
      <w:proofErr w:type="spellEnd"/>
      <w:r w:rsidRPr="000C12BD">
        <w:rPr>
          <w:rFonts w:ascii="Arial" w:hAnsi="Arial" w:cs="Arial"/>
        </w:rPr>
        <w:t xml:space="preserve"> vrečke VACSAX 9910-340),</w:t>
      </w:r>
    </w:p>
    <w:p w14:paraId="0FD33C88"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Nabava monitorja-</w:t>
      </w:r>
      <w:proofErr w:type="spellStart"/>
      <w:r w:rsidRPr="000C12BD">
        <w:rPr>
          <w:rFonts w:ascii="Arial" w:hAnsi="Arial" w:cs="Arial"/>
        </w:rPr>
        <w:t>defibrilatorja</w:t>
      </w:r>
      <w:proofErr w:type="spellEnd"/>
      <w:r w:rsidRPr="000C12BD">
        <w:rPr>
          <w:rFonts w:ascii="Arial" w:hAnsi="Arial" w:cs="Arial"/>
        </w:rPr>
        <w:t xml:space="preserve">, ki je kompatibilen z obstoječo opremo naročnika, vključno s kompatibilnostjo elektrod, kablov, senzorjev, baterijskih sistemov, sistema prenosa podatkov, uporabniškega vmesnika, identična logika menijev, kompatibilnost z obstoječimi </w:t>
      </w:r>
      <w:proofErr w:type="spellStart"/>
      <w:r w:rsidRPr="000C12BD">
        <w:rPr>
          <w:rFonts w:ascii="Arial" w:hAnsi="Arial" w:cs="Arial"/>
        </w:rPr>
        <w:t>docking</w:t>
      </w:r>
      <w:proofErr w:type="spellEnd"/>
      <w:r w:rsidRPr="000C12BD">
        <w:rPr>
          <w:rFonts w:ascii="Arial" w:hAnsi="Arial" w:cs="Arial"/>
        </w:rPr>
        <w:t xml:space="preserve"> sistemi, enake baterije, enaki potrošni materiali in nabava, ter montaža nosilca z napajanjem (naročnik uporablja model proizvajalca </w:t>
      </w:r>
      <w:proofErr w:type="spellStart"/>
      <w:r w:rsidRPr="000C12BD">
        <w:rPr>
          <w:rFonts w:ascii="Arial" w:hAnsi="Arial" w:cs="Arial"/>
        </w:rPr>
        <w:t>Mindray</w:t>
      </w:r>
      <w:proofErr w:type="spellEnd"/>
      <w:r w:rsidRPr="000C12BD">
        <w:rPr>
          <w:rFonts w:ascii="Arial" w:hAnsi="Arial" w:cs="Arial"/>
        </w:rPr>
        <w:t>),</w:t>
      </w:r>
    </w:p>
    <w:p w14:paraId="35C5E8C0"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 xml:space="preserve">Nabava ventilatorja, ki mora omogočati uporabo obstoječih potrošnih materialov in priključkov, ki jih naročnik že uporablja, enako programsko okolje, kompatibilnost baterij/polnilcev in nabava, ter montaža nosilca (naročnik uporablja model proizvajalca </w:t>
      </w:r>
      <w:proofErr w:type="spellStart"/>
      <w:r w:rsidRPr="000C12BD">
        <w:rPr>
          <w:rFonts w:ascii="Arial" w:hAnsi="Arial" w:cs="Arial"/>
        </w:rPr>
        <w:t>Mindray</w:t>
      </w:r>
      <w:proofErr w:type="spellEnd"/>
      <w:r w:rsidRPr="000C12BD">
        <w:rPr>
          <w:rFonts w:ascii="Arial" w:hAnsi="Arial" w:cs="Arial"/>
        </w:rPr>
        <w:t xml:space="preserve">), </w:t>
      </w:r>
    </w:p>
    <w:p w14:paraId="047EE233"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 xml:space="preserve">Nabava </w:t>
      </w:r>
      <w:proofErr w:type="spellStart"/>
      <w:r w:rsidRPr="000C12BD">
        <w:rPr>
          <w:rFonts w:ascii="Arial" w:hAnsi="Arial" w:cs="Arial"/>
        </w:rPr>
        <w:t>perfuzorja</w:t>
      </w:r>
      <w:proofErr w:type="spellEnd"/>
      <w:r w:rsidRPr="000C12BD">
        <w:rPr>
          <w:rFonts w:ascii="Arial" w:hAnsi="Arial" w:cs="Arial"/>
        </w:rPr>
        <w:t xml:space="preserve"> , ki je kompatibilna z obstoječimi priključki in </w:t>
      </w:r>
      <w:proofErr w:type="spellStart"/>
      <w:r w:rsidRPr="000C12BD">
        <w:rPr>
          <w:rFonts w:ascii="Arial" w:hAnsi="Arial" w:cs="Arial"/>
        </w:rPr>
        <w:t>docking</w:t>
      </w:r>
      <w:proofErr w:type="spellEnd"/>
      <w:r w:rsidRPr="000C12BD">
        <w:rPr>
          <w:rFonts w:ascii="Arial" w:hAnsi="Arial" w:cs="Arial"/>
        </w:rPr>
        <w:t xml:space="preserve"> sistemi (naročnik uporablja model proizvajalca </w:t>
      </w:r>
      <w:proofErr w:type="spellStart"/>
      <w:r w:rsidRPr="000C12BD">
        <w:rPr>
          <w:rFonts w:ascii="Arial" w:hAnsi="Arial" w:cs="Arial"/>
        </w:rPr>
        <w:t>Mindray</w:t>
      </w:r>
      <w:proofErr w:type="spellEnd"/>
      <w:r w:rsidRPr="000C12BD">
        <w:rPr>
          <w:rFonts w:ascii="Arial" w:hAnsi="Arial" w:cs="Arial"/>
        </w:rPr>
        <w:t xml:space="preserve">), </w:t>
      </w:r>
    </w:p>
    <w:p w14:paraId="12B866D8"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 xml:space="preserve">Nabava in montaža zabojnika za ostre predmete (naročnik uporablja zbiralnik </w:t>
      </w:r>
      <w:proofErr w:type="spellStart"/>
      <w:r w:rsidRPr="000C12BD">
        <w:rPr>
          <w:rFonts w:ascii="Arial" w:hAnsi="Arial" w:cs="Arial"/>
        </w:rPr>
        <w:t>Septoeco</w:t>
      </w:r>
      <w:proofErr w:type="spellEnd"/>
      <w:r w:rsidRPr="000C12BD">
        <w:rPr>
          <w:rFonts w:ascii="Arial" w:hAnsi="Arial" w:cs="Arial"/>
        </w:rPr>
        <w:t xml:space="preserve"> PBS 0,6l),</w:t>
      </w:r>
    </w:p>
    <w:p w14:paraId="474E154E"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Dve čeladi za tehnično reševanje z vizirjem in naglavno lučko v skladu s Prilogo 3 pravilnika,</w:t>
      </w:r>
    </w:p>
    <w:p w14:paraId="19942AF4"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Nabava in montaža novega kardiološkega stola z električnimi gosenicami in nosilca za stol,</w:t>
      </w:r>
    </w:p>
    <w:p w14:paraId="64408F68"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 xml:space="preserve">Naprava za avtomatsko stiskanje prsnega koša (enake ali boljše kvalitete kot </w:t>
      </w:r>
      <w:proofErr w:type="spellStart"/>
      <w:r w:rsidRPr="000C12BD">
        <w:rPr>
          <w:rFonts w:ascii="Arial" w:hAnsi="Arial" w:cs="Arial"/>
        </w:rPr>
        <w:t>Stryker</w:t>
      </w:r>
      <w:proofErr w:type="spellEnd"/>
      <w:r w:rsidRPr="000C12BD">
        <w:rPr>
          <w:rFonts w:ascii="Arial" w:hAnsi="Arial" w:cs="Arial"/>
        </w:rPr>
        <w:t xml:space="preserve"> Lucas 3),</w:t>
      </w:r>
    </w:p>
    <w:p w14:paraId="1BCA6E89"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 xml:space="preserve">Koš za odpadke iz zdravstva, prostornine od 10-20 l, </w:t>
      </w:r>
    </w:p>
    <w:p w14:paraId="3FFF4ADF"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Dve 10 l tlačni posodi za kisik z dvema pretočnima ventiloma za kisik povezanima s sklopko za kisik in notranjim razvodom kisika,</w:t>
      </w:r>
    </w:p>
    <w:p w14:paraId="3FE82354"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 xml:space="preserve">Dve 3l posodi za kisik z torbo za shranjevanje jeklenke in pribora za kisik, </w:t>
      </w:r>
    </w:p>
    <w:p w14:paraId="47A030F2"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Opeklinska odeja,</w:t>
      </w:r>
    </w:p>
    <w:p w14:paraId="67828F2D"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Komplet vakuumskih opornic,</w:t>
      </w:r>
    </w:p>
    <w:p w14:paraId="16BB9455"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Zajemalna nosila s pasovi in oporo za glavo,</w:t>
      </w:r>
    </w:p>
    <w:p w14:paraId="35363255"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Zunanja vtičnica 220 V, v kompletu tudi min. 5m zunanjega kabla za povezavo z izvorom električne energije in standardnim vtikačem na drugem koncu,</w:t>
      </w:r>
    </w:p>
    <w:p w14:paraId="7B35BC38"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Min. 4 × 220 V vtičnice v bolniškem prostoru,</w:t>
      </w:r>
    </w:p>
    <w:p w14:paraId="5782AC46"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Min. 5 x 12V vtičnica v bolniškem prostoru,</w:t>
      </w:r>
    </w:p>
    <w:p w14:paraId="4B17E40D" w14:textId="77777777" w:rsidR="000C12BD" w:rsidRPr="000C12BD" w:rsidRDefault="000C12BD" w:rsidP="000C12BD">
      <w:pPr>
        <w:pStyle w:val="HTML-oblikovano"/>
        <w:numPr>
          <w:ilvl w:val="2"/>
          <w:numId w:val="47"/>
        </w:numPr>
        <w:tabs>
          <w:tab w:val="clear" w:pos="1800"/>
        </w:tabs>
        <w:ind w:left="709" w:hanging="425"/>
        <w:jc w:val="both"/>
        <w:rPr>
          <w:rFonts w:ascii="Arial" w:hAnsi="Arial" w:cs="Arial"/>
        </w:rPr>
      </w:pPr>
      <w:r w:rsidRPr="000C12BD">
        <w:rPr>
          <w:rFonts w:ascii="Arial" w:hAnsi="Arial" w:cs="Arial"/>
        </w:rPr>
        <w:t>2 x 12 V vtičnica v vozniški kabini.</w:t>
      </w:r>
    </w:p>
    <w:p w14:paraId="6E94B2C4" w14:textId="77777777" w:rsidR="000C12BD" w:rsidRPr="000C12BD" w:rsidRDefault="000C12BD" w:rsidP="000C12BD">
      <w:pPr>
        <w:pStyle w:val="HTML-oblikovano"/>
        <w:numPr>
          <w:ilvl w:val="1"/>
          <w:numId w:val="45"/>
        </w:numPr>
        <w:tabs>
          <w:tab w:val="clear" w:pos="1080"/>
        </w:tabs>
        <w:ind w:left="720" w:hanging="436"/>
        <w:jc w:val="both"/>
        <w:rPr>
          <w:rFonts w:ascii="Arial" w:hAnsi="Arial" w:cs="Arial"/>
        </w:rPr>
      </w:pPr>
      <w:r w:rsidRPr="000C12BD">
        <w:rPr>
          <w:rFonts w:ascii="Arial" w:hAnsi="Arial" w:cs="Arial"/>
        </w:rPr>
        <w:t>V bolniškem prostoru mora biti ustrezno število omar in predalnikov in polic za različno opremo:</w:t>
      </w:r>
    </w:p>
    <w:p w14:paraId="599B068F" w14:textId="77777777" w:rsidR="000C12BD" w:rsidRPr="000C12BD" w:rsidRDefault="000C12BD" w:rsidP="000C12BD">
      <w:pPr>
        <w:pStyle w:val="HTML-oblikovano"/>
        <w:numPr>
          <w:ilvl w:val="1"/>
          <w:numId w:val="45"/>
        </w:numPr>
        <w:tabs>
          <w:tab w:val="clear" w:pos="1080"/>
        </w:tabs>
        <w:jc w:val="both"/>
        <w:rPr>
          <w:rFonts w:ascii="Arial" w:hAnsi="Arial" w:cs="Arial"/>
        </w:rPr>
      </w:pPr>
      <w:proofErr w:type="spellStart"/>
      <w:r w:rsidRPr="000C12BD">
        <w:rPr>
          <w:rFonts w:ascii="Arial" w:hAnsi="Arial" w:cs="Arial"/>
        </w:rPr>
        <w:t>Reanimacijsko</w:t>
      </w:r>
      <w:proofErr w:type="spellEnd"/>
      <w:r w:rsidRPr="000C12BD">
        <w:rPr>
          <w:rFonts w:ascii="Arial" w:hAnsi="Arial" w:cs="Arial"/>
        </w:rPr>
        <w:t xml:space="preserve"> torbo,</w:t>
      </w:r>
    </w:p>
    <w:p w14:paraId="2B577172" w14:textId="77777777" w:rsidR="000C12BD" w:rsidRPr="000C12BD" w:rsidRDefault="000C12BD" w:rsidP="000C12BD">
      <w:pPr>
        <w:pStyle w:val="HTML-oblikovano"/>
        <w:numPr>
          <w:ilvl w:val="1"/>
          <w:numId w:val="45"/>
        </w:numPr>
        <w:tabs>
          <w:tab w:val="clear" w:pos="1080"/>
        </w:tabs>
        <w:jc w:val="both"/>
        <w:rPr>
          <w:rFonts w:ascii="Arial" w:hAnsi="Arial" w:cs="Arial"/>
        </w:rPr>
      </w:pPr>
      <w:r w:rsidRPr="000C12BD">
        <w:rPr>
          <w:rFonts w:ascii="Arial" w:hAnsi="Arial" w:cs="Arial"/>
        </w:rPr>
        <w:t>električni sistem CANBUS,</w:t>
      </w:r>
    </w:p>
    <w:p w14:paraId="54A7DF8E" w14:textId="77777777" w:rsidR="000C12BD" w:rsidRPr="000C12BD" w:rsidRDefault="000C12BD" w:rsidP="000C12BD">
      <w:pPr>
        <w:pStyle w:val="HTML-oblikovano"/>
        <w:numPr>
          <w:ilvl w:val="1"/>
          <w:numId w:val="45"/>
        </w:numPr>
        <w:tabs>
          <w:tab w:val="clear" w:pos="1080"/>
        </w:tabs>
        <w:jc w:val="both"/>
        <w:rPr>
          <w:rFonts w:ascii="Arial" w:hAnsi="Arial" w:cs="Arial"/>
        </w:rPr>
      </w:pPr>
      <w:proofErr w:type="spellStart"/>
      <w:r w:rsidRPr="000C12BD">
        <w:rPr>
          <w:rFonts w:ascii="Arial" w:hAnsi="Arial" w:cs="Arial"/>
        </w:rPr>
        <w:t>ampularij</w:t>
      </w:r>
      <w:proofErr w:type="spellEnd"/>
      <w:r w:rsidRPr="000C12BD">
        <w:rPr>
          <w:rFonts w:ascii="Arial" w:hAnsi="Arial" w:cs="Arial"/>
        </w:rPr>
        <w:t>,</w:t>
      </w:r>
    </w:p>
    <w:p w14:paraId="47382CD1" w14:textId="77777777" w:rsidR="000C12BD" w:rsidRPr="000C12BD" w:rsidRDefault="000C12BD" w:rsidP="000C12BD">
      <w:pPr>
        <w:pStyle w:val="HTML-oblikovano"/>
        <w:numPr>
          <w:ilvl w:val="1"/>
          <w:numId w:val="45"/>
        </w:numPr>
        <w:tabs>
          <w:tab w:val="clear" w:pos="1080"/>
        </w:tabs>
        <w:jc w:val="both"/>
        <w:rPr>
          <w:rFonts w:ascii="Arial" w:hAnsi="Arial" w:cs="Arial"/>
        </w:rPr>
      </w:pPr>
      <w:r w:rsidRPr="000C12BD">
        <w:rPr>
          <w:rFonts w:ascii="Arial" w:hAnsi="Arial" w:cs="Arial"/>
        </w:rPr>
        <w:t>sanitetno – obvezilni material,</w:t>
      </w:r>
    </w:p>
    <w:p w14:paraId="511C2CC9" w14:textId="77777777" w:rsidR="000C12BD" w:rsidRPr="000C12BD" w:rsidRDefault="000C12BD" w:rsidP="000C12BD">
      <w:pPr>
        <w:pStyle w:val="HTML-oblikovano"/>
        <w:numPr>
          <w:ilvl w:val="2"/>
          <w:numId w:val="47"/>
        </w:numPr>
        <w:tabs>
          <w:tab w:val="clear" w:pos="1800"/>
        </w:tabs>
        <w:ind w:left="1080"/>
        <w:jc w:val="both"/>
        <w:rPr>
          <w:rFonts w:ascii="Arial" w:hAnsi="Arial" w:cs="Arial"/>
        </w:rPr>
      </w:pPr>
      <w:r w:rsidRPr="000C12BD">
        <w:rPr>
          <w:rFonts w:ascii="Arial" w:hAnsi="Arial" w:cs="Arial"/>
        </w:rPr>
        <w:t>rokavice (škatla 200kos),</w:t>
      </w:r>
    </w:p>
    <w:p w14:paraId="40EEF336" w14:textId="77777777" w:rsidR="000C12BD" w:rsidRPr="000C12BD" w:rsidRDefault="000C12BD" w:rsidP="000C12BD">
      <w:pPr>
        <w:pStyle w:val="HTML-oblikovano"/>
        <w:numPr>
          <w:ilvl w:val="2"/>
          <w:numId w:val="47"/>
        </w:numPr>
        <w:tabs>
          <w:tab w:val="clear" w:pos="1800"/>
        </w:tabs>
        <w:ind w:left="1080"/>
        <w:jc w:val="both"/>
        <w:rPr>
          <w:rFonts w:ascii="Arial" w:hAnsi="Arial" w:cs="Arial"/>
        </w:rPr>
      </w:pPr>
      <w:r w:rsidRPr="000C12BD">
        <w:rPr>
          <w:rFonts w:ascii="Arial" w:hAnsi="Arial" w:cs="Arial"/>
        </w:rPr>
        <w:t>Nameščena/vgrajena vodila in zapahi morajo biti namenjeni profesionalni rabi,</w:t>
      </w:r>
    </w:p>
    <w:p w14:paraId="29F53071" w14:textId="77777777" w:rsidR="000C12BD" w:rsidRPr="000C12BD" w:rsidRDefault="000C12BD" w:rsidP="000C12BD">
      <w:pPr>
        <w:pStyle w:val="HTML-oblikovano"/>
        <w:numPr>
          <w:ilvl w:val="2"/>
          <w:numId w:val="47"/>
        </w:numPr>
        <w:tabs>
          <w:tab w:val="clear" w:pos="1800"/>
        </w:tabs>
        <w:ind w:left="1080"/>
        <w:jc w:val="both"/>
        <w:rPr>
          <w:rFonts w:ascii="Arial" w:hAnsi="Arial" w:cs="Arial"/>
        </w:rPr>
      </w:pPr>
      <w:r w:rsidRPr="000C12BD">
        <w:rPr>
          <w:rFonts w:ascii="Arial" w:hAnsi="Arial" w:cs="Arial"/>
        </w:rPr>
        <w:t>Odpiranje in zapiranje predalov mora biti enostavno in zanesljivo, omogočeno mora biti zapiranje/zaklepanje,</w:t>
      </w:r>
      <w:r w:rsidRPr="000C12BD">
        <w:rPr>
          <w:rFonts w:ascii="Arial" w:hAnsi="Arial" w:cs="Arial"/>
          <w:color w:val="7030A0"/>
        </w:rPr>
        <w:t xml:space="preserve"> </w:t>
      </w:r>
    </w:p>
    <w:p w14:paraId="3E502004" w14:textId="77777777" w:rsidR="000C12BD" w:rsidRPr="000C12BD" w:rsidRDefault="000C12BD" w:rsidP="000C12BD">
      <w:pPr>
        <w:pStyle w:val="HTML-oblikovano"/>
        <w:numPr>
          <w:ilvl w:val="2"/>
          <w:numId w:val="47"/>
        </w:numPr>
        <w:tabs>
          <w:tab w:val="clear" w:pos="1800"/>
        </w:tabs>
        <w:ind w:left="1080"/>
        <w:jc w:val="both"/>
        <w:rPr>
          <w:rFonts w:ascii="Arial" w:hAnsi="Arial" w:cs="Arial"/>
        </w:rPr>
      </w:pPr>
      <w:r w:rsidRPr="000C12BD">
        <w:rPr>
          <w:rFonts w:ascii="Arial" w:hAnsi="Arial" w:cs="Arial"/>
        </w:rPr>
        <w:lastRenderedPageBreak/>
        <w:t xml:space="preserve">Električna, kisikova in druga napeljava je zbrana v </w:t>
      </w:r>
      <w:proofErr w:type="spellStart"/>
      <w:r w:rsidRPr="000C12BD">
        <w:rPr>
          <w:rFonts w:ascii="Arial" w:hAnsi="Arial" w:cs="Arial"/>
        </w:rPr>
        <w:t>izzastenskem</w:t>
      </w:r>
      <w:proofErr w:type="spellEnd"/>
      <w:r w:rsidRPr="000C12BD">
        <w:rPr>
          <w:rFonts w:ascii="Arial" w:hAnsi="Arial" w:cs="Arial"/>
        </w:rPr>
        <w:t xml:space="preserve"> prostoru, priključki so vgrajeni v steno, neposredno ob ali na prostoru, namenjenem namestitvi medicinsko-tehnične opreme,</w:t>
      </w:r>
    </w:p>
    <w:p w14:paraId="22E8FF70" w14:textId="77777777" w:rsidR="000C12BD" w:rsidRPr="000C12BD" w:rsidRDefault="000C12BD" w:rsidP="000C12BD">
      <w:pPr>
        <w:pStyle w:val="HTML-oblikovano"/>
        <w:numPr>
          <w:ilvl w:val="2"/>
          <w:numId w:val="47"/>
        </w:numPr>
        <w:tabs>
          <w:tab w:val="clear" w:pos="1800"/>
        </w:tabs>
        <w:ind w:left="1080"/>
        <w:jc w:val="both"/>
        <w:rPr>
          <w:rFonts w:ascii="Arial" w:hAnsi="Arial" w:cs="Arial"/>
        </w:rPr>
      </w:pPr>
      <w:r w:rsidRPr="000C12BD">
        <w:rPr>
          <w:rFonts w:ascii="Arial" w:hAnsi="Arial" w:cs="Arial"/>
        </w:rPr>
        <w:t>2 kosa regulator kisika okrogel dizajn s stopenjskim nastavljanjem pretoka 0-25l/min</w:t>
      </w:r>
    </w:p>
    <w:p w14:paraId="5F9C3830" w14:textId="77777777" w:rsidR="000C12BD" w:rsidRPr="000C12BD" w:rsidRDefault="000C12BD" w:rsidP="000C12BD">
      <w:pPr>
        <w:pStyle w:val="HTML-oblikovano"/>
        <w:numPr>
          <w:ilvl w:val="2"/>
          <w:numId w:val="47"/>
        </w:numPr>
        <w:tabs>
          <w:tab w:val="clear" w:pos="1800"/>
        </w:tabs>
        <w:ind w:left="1080"/>
        <w:jc w:val="both"/>
        <w:rPr>
          <w:rFonts w:ascii="Arial" w:hAnsi="Arial" w:cs="Arial"/>
        </w:rPr>
      </w:pPr>
      <w:r w:rsidRPr="000C12BD">
        <w:rPr>
          <w:rFonts w:ascii="Arial" w:hAnsi="Arial" w:cs="Arial"/>
        </w:rPr>
        <w:t xml:space="preserve">Tla morajo biti nedrseča, odporna na mehanske poškodbe in kemikalije , enostavna za čiščenje in razkuževanje </w:t>
      </w:r>
      <w:bookmarkStart w:id="53" w:name="_Hlk230930967"/>
    </w:p>
    <w:p w14:paraId="072474BD" w14:textId="77777777" w:rsidR="000C12BD" w:rsidRPr="000C12BD" w:rsidRDefault="000C12BD" w:rsidP="000C12BD">
      <w:pPr>
        <w:pStyle w:val="HTML-oblikovano"/>
        <w:numPr>
          <w:ilvl w:val="2"/>
          <w:numId w:val="47"/>
        </w:numPr>
        <w:tabs>
          <w:tab w:val="clear" w:pos="1800"/>
        </w:tabs>
        <w:ind w:left="1080"/>
        <w:jc w:val="both"/>
        <w:rPr>
          <w:rFonts w:ascii="Arial" w:hAnsi="Arial" w:cs="Arial"/>
        </w:rPr>
      </w:pPr>
      <w:r w:rsidRPr="000C12BD">
        <w:rPr>
          <w:rFonts w:ascii="Arial" w:hAnsi="Arial" w:cs="Arial"/>
        </w:rPr>
        <w:t xml:space="preserve">Ostalo opremo iz Priloge št.4 zagotovi naročnik </w:t>
      </w:r>
    </w:p>
    <w:p w14:paraId="1C9F2E56" w14:textId="77777777" w:rsidR="000C12BD" w:rsidRPr="000C12BD" w:rsidRDefault="000C12BD" w:rsidP="000C12BD">
      <w:pPr>
        <w:pStyle w:val="HTML-oblikovano"/>
        <w:jc w:val="both"/>
        <w:rPr>
          <w:rFonts w:ascii="Arial" w:hAnsi="Arial" w:cs="Arial"/>
        </w:rPr>
      </w:pPr>
    </w:p>
    <w:p w14:paraId="21C14B26" w14:textId="77777777" w:rsidR="000C12BD" w:rsidRPr="000C12BD" w:rsidRDefault="000C12BD" w:rsidP="000C12BD">
      <w:pPr>
        <w:pStyle w:val="HTML-oblikovano"/>
        <w:numPr>
          <w:ilvl w:val="0"/>
          <w:numId w:val="43"/>
        </w:numPr>
        <w:jc w:val="both"/>
        <w:rPr>
          <w:rFonts w:ascii="Arial" w:hAnsi="Arial" w:cs="Arial"/>
        </w:rPr>
      </w:pPr>
      <w:r w:rsidRPr="000C12BD">
        <w:rPr>
          <w:rFonts w:ascii="Arial" w:hAnsi="Arial" w:cs="Arial"/>
        </w:rPr>
        <w:t xml:space="preserve">Varnost potnikov in ekipe je dodatno zagotovljena s skladnostjo z EN 1789, ki določa zahteve za </w:t>
      </w:r>
      <w:proofErr w:type="spellStart"/>
      <w:r w:rsidRPr="000C12BD">
        <w:rPr>
          <w:rFonts w:ascii="Arial" w:hAnsi="Arial" w:cs="Arial"/>
        </w:rPr>
        <w:t>crash</w:t>
      </w:r>
      <w:proofErr w:type="spellEnd"/>
      <w:r w:rsidRPr="000C12BD">
        <w:rPr>
          <w:rFonts w:ascii="Arial" w:hAnsi="Arial" w:cs="Arial"/>
        </w:rPr>
        <w:t xml:space="preserve">-teste nosil, omaric in sistemov za pritrditev opreme v reševalnem vozilu. </w:t>
      </w:r>
      <w:bookmarkEnd w:id="53"/>
    </w:p>
    <w:p w14:paraId="0F6CA33C" w14:textId="77777777" w:rsidR="000C12BD" w:rsidRPr="000C12BD" w:rsidRDefault="000C12BD" w:rsidP="000C12BD">
      <w:pPr>
        <w:pStyle w:val="HTML-oblikovano"/>
        <w:jc w:val="both"/>
        <w:rPr>
          <w:rFonts w:ascii="Arial" w:hAnsi="Arial" w:cs="Arial"/>
        </w:rPr>
      </w:pPr>
    </w:p>
    <w:p w14:paraId="2D45D5A5" w14:textId="55BEF1A3" w:rsidR="002A68C3" w:rsidRPr="000C12BD" w:rsidRDefault="000C12BD" w:rsidP="000C12BD">
      <w:pPr>
        <w:tabs>
          <w:tab w:val="left" w:pos="1418"/>
        </w:tabs>
        <w:spacing w:line="312" w:lineRule="auto"/>
        <w:rPr>
          <w:rFonts w:eastAsia="Times New Roman"/>
          <w:sz w:val="18"/>
          <w:szCs w:val="18"/>
          <w:lang w:eastAsia="sl-SI"/>
        </w:rPr>
      </w:pPr>
      <w:r w:rsidRPr="000C12BD">
        <w:rPr>
          <w:sz w:val="18"/>
          <w:szCs w:val="18"/>
        </w:rPr>
        <w:t xml:space="preserve">Vsa oprema spada v standardizacijo, zmanjšuje čas uvajanja zaposlenih, zmanjšuje možnosti napak pri delu, kompatibilnost potrošnega materiala, zmanjšanje stroškov servisiranja, poenotenje postopkov dela, </w:t>
      </w:r>
      <w:proofErr w:type="spellStart"/>
      <w:r w:rsidRPr="000C12BD">
        <w:rPr>
          <w:sz w:val="18"/>
          <w:szCs w:val="18"/>
        </w:rPr>
        <w:t>interoperabilnost</w:t>
      </w:r>
      <w:proofErr w:type="spellEnd"/>
      <w:r w:rsidRPr="000C12BD">
        <w:rPr>
          <w:sz w:val="18"/>
          <w:szCs w:val="18"/>
        </w:rPr>
        <w:t xml:space="preserve"> med vozili, varnost pacientov in ekip.</w:t>
      </w:r>
    </w:p>
    <w:p w14:paraId="6B21F54D" w14:textId="77777777" w:rsidR="002A68C3" w:rsidRDefault="002A68C3" w:rsidP="002A68C3">
      <w:pPr>
        <w:tabs>
          <w:tab w:val="left" w:pos="1418"/>
        </w:tabs>
        <w:spacing w:line="312" w:lineRule="auto"/>
        <w:rPr>
          <w:rFonts w:eastAsia="Times New Roman"/>
          <w:sz w:val="18"/>
          <w:szCs w:val="18"/>
          <w:lang w:eastAsia="sl-SI"/>
        </w:rPr>
      </w:pPr>
    </w:p>
    <w:tbl>
      <w:tblPr>
        <w:tblW w:w="8745" w:type="dxa"/>
        <w:tblInd w:w="108" w:type="dxa"/>
        <w:tblLook w:val="04A0" w:firstRow="1" w:lastRow="0" w:firstColumn="1" w:lastColumn="0" w:noHBand="0" w:noVBand="1"/>
      </w:tblPr>
      <w:tblGrid>
        <w:gridCol w:w="4080"/>
        <w:gridCol w:w="4665"/>
      </w:tblGrid>
      <w:tr w:rsidR="002A68C3" w14:paraId="2D0454CC" w14:textId="77777777" w:rsidTr="002A68C3">
        <w:tc>
          <w:tcPr>
            <w:tcW w:w="4080" w:type="dxa"/>
            <w:tcMar>
              <w:top w:w="75" w:type="dxa"/>
              <w:left w:w="108" w:type="dxa"/>
              <w:bottom w:w="75" w:type="dxa"/>
              <w:right w:w="108" w:type="dxa"/>
            </w:tcMar>
            <w:vAlign w:val="center"/>
            <w:hideMark/>
          </w:tcPr>
          <w:p w14:paraId="10CC8D6D" w14:textId="77777777" w:rsidR="002A68C3" w:rsidRDefault="002A68C3">
            <w:pPr>
              <w:suppressAutoHyphens w:val="0"/>
              <w:spacing w:line="240" w:lineRule="auto"/>
              <w:jc w:val="left"/>
              <w:rPr>
                <w:sz w:val="18"/>
                <w:szCs w:val="18"/>
                <w:lang w:eastAsia="en-US"/>
              </w:rPr>
            </w:pPr>
            <w:r>
              <w:rPr>
                <w:color w:val="000000"/>
                <w:position w:val="-2"/>
                <w:sz w:val="18"/>
                <w:szCs w:val="18"/>
                <w:lang w:eastAsia="en-US"/>
              </w:rPr>
              <w:t>Kraj in datum:</w:t>
            </w:r>
          </w:p>
        </w:tc>
        <w:tc>
          <w:tcPr>
            <w:tcW w:w="0" w:type="auto"/>
            <w:tcMar>
              <w:top w:w="75" w:type="dxa"/>
              <w:left w:w="108" w:type="dxa"/>
              <w:bottom w:w="75" w:type="dxa"/>
              <w:right w:w="108" w:type="dxa"/>
            </w:tcMar>
            <w:vAlign w:val="center"/>
            <w:hideMark/>
          </w:tcPr>
          <w:p w14:paraId="125A4B38" w14:textId="77777777" w:rsidR="002A68C3" w:rsidRDefault="002A68C3">
            <w:pPr>
              <w:suppressAutoHyphens w:val="0"/>
              <w:spacing w:line="240" w:lineRule="auto"/>
              <w:jc w:val="left"/>
              <w:rPr>
                <w:sz w:val="18"/>
                <w:szCs w:val="18"/>
                <w:lang w:eastAsia="en-US"/>
              </w:rPr>
            </w:pPr>
            <w:r>
              <w:rPr>
                <w:color w:val="000000"/>
                <w:position w:val="-2"/>
                <w:sz w:val="18"/>
                <w:szCs w:val="18"/>
                <w:lang w:eastAsia="en-US"/>
              </w:rPr>
              <w:t>Ime in priimek: _____________________</w:t>
            </w:r>
          </w:p>
        </w:tc>
      </w:tr>
      <w:tr w:rsidR="002A68C3" w14:paraId="2920883B" w14:textId="77777777" w:rsidTr="002A68C3">
        <w:tc>
          <w:tcPr>
            <w:tcW w:w="4080" w:type="dxa"/>
            <w:tcMar>
              <w:top w:w="75" w:type="dxa"/>
              <w:left w:w="108" w:type="dxa"/>
              <w:bottom w:w="75" w:type="dxa"/>
              <w:right w:w="108" w:type="dxa"/>
            </w:tcMar>
            <w:vAlign w:val="center"/>
            <w:hideMark/>
          </w:tcPr>
          <w:p w14:paraId="1A35EB75" w14:textId="77777777" w:rsidR="002A68C3" w:rsidRDefault="002A68C3">
            <w:pPr>
              <w:suppressAutoHyphens w:val="0"/>
              <w:spacing w:line="240" w:lineRule="auto"/>
              <w:jc w:val="left"/>
              <w:rPr>
                <w:sz w:val="18"/>
                <w:szCs w:val="18"/>
                <w:lang w:eastAsia="en-US"/>
              </w:rPr>
            </w:pPr>
            <w:r>
              <w:rPr>
                <w:color w:val="000000"/>
                <w:position w:val="-2"/>
                <w:sz w:val="18"/>
                <w:szCs w:val="18"/>
                <w:lang w:eastAsia="en-US"/>
              </w:rPr>
              <w:t> </w:t>
            </w:r>
          </w:p>
        </w:tc>
        <w:tc>
          <w:tcPr>
            <w:tcW w:w="0" w:type="auto"/>
            <w:tcMar>
              <w:top w:w="75" w:type="dxa"/>
              <w:left w:w="108" w:type="dxa"/>
              <w:bottom w:w="75" w:type="dxa"/>
              <w:right w:w="108" w:type="dxa"/>
            </w:tcMar>
            <w:vAlign w:val="center"/>
            <w:hideMark/>
          </w:tcPr>
          <w:p w14:paraId="219696B6" w14:textId="77777777" w:rsidR="002A68C3" w:rsidRDefault="002A68C3">
            <w:pPr>
              <w:suppressAutoHyphens w:val="0"/>
              <w:spacing w:line="240" w:lineRule="auto"/>
              <w:jc w:val="center"/>
              <w:rPr>
                <w:sz w:val="18"/>
                <w:szCs w:val="18"/>
                <w:lang w:eastAsia="en-US"/>
              </w:rPr>
            </w:pPr>
            <w:r>
              <w:rPr>
                <w:color w:val="000000"/>
                <w:position w:val="-2"/>
                <w:sz w:val="18"/>
                <w:szCs w:val="18"/>
                <w:lang w:eastAsia="en-US"/>
              </w:rPr>
              <w:t>(žig in podpis)</w:t>
            </w:r>
          </w:p>
        </w:tc>
      </w:tr>
    </w:tbl>
    <w:p w14:paraId="6016F72E" w14:textId="77777777" w:rsidR="002A68C3" w:rsidRDefault="002A68C3" w:rsidP="002A68C3">
      <w:pPr>
        <w:tabs>
          <w:tab w:val="left" w:pos="1418"/>
        </w:tabs>
        <w:spacing w:line="312" w:lineRule="auto"/>
        <w:rPr>
          <w:rFonts w:eastAsia="Times New Roman"/>
          <w:lang w:eastAsia="sl-SI"/>
        </w:rPr>
      </w:pPr>
    </w:p>
    <w:p w14:paraId="6C157EF1" w14:textId="77777777" w:rsidR="002A68C3" w:rsidRDefault="002A68C3" w:rsidP="002A68C3">
      <w:pPr>
        <w:tabs>
          <w:tab w:val="left" w:pos="1418"/>
        </w:tabs>
        <w:spacing w:line="312" w:lineRule="auto"/>
        <w:rPr>
          <w:rFonts w:eastAsia="Times New Roman"/>
          <w:lang w:eastAsia="sl-SI"/>
        </w:rPr>
      </w:pPr>
    </w:p>
    <w:p w14:paraId="0FB3DE96" w14:textId="77777777" w:rsidR="002A68C3" w:rsidRDefault="002A68C3" w:rsidP="002A68C3">
      <w:pPr>
        <w:tabs>
          <w:tab w:val="left" w:pos="1418"/>
        </w:tabs>
        <w:spacing w:line="312" w:lineRule="auto"/>
        <w:rPr>
          <w:rFonts w:eastAsia="Times New Roman"/>
          <w:lang w:eastAsia="sl-SI"/>
        </w:rPr>
      </w:pPr>
    </w:p>
    <w:p w14:paraId="3DEEB8B4" w14:textId="00E1A4E9" w:rsidR="002A68C3" w:rsidRDefault="002A68C3" w:rsidP="002A68C3">
      <w:pPr>
        <w:tabs>
          <w:tab w:val="left" w:pos="1418"/>
        </w:tabs>
        <w:spacing w:line="312" w:lineRule="auto"/>
        <w:rPr>
          <w:rFonts w:eastAsia="Times New Roman"/>
          <w:lang w:eastAsia="sl-SI"/>
        </w:rPr>
      </w:pPr>
    </w:p>
    <w:p w14:paraId="6B803737" w14:textId="30D31824" w:rsidR="007C14AD" w:rsidRDefault="007C14AD" w:rsidP="002A68C3">
      <w:pPr>
        <w:tabs>
          <w:tab w:val="left" w:pos="1418"/>
        </w:tabs>
        <w:spacing w:line="312" w:lineRule="auto"/>
        <w:rPr>
          <w:rFonts w:eastAsia="Times New Roman"/>
          <w:lang w:eastAsia="sl-SI"/>
        </w:rPr>
      </w:pPr>
    </w:p>
    <w:p w14:paraId="2D51F652" w14:textId="3C636814" w:rsidR="007C14AD" w:rsidRDefault="007C14AD" w:rsidP="002A68C3">
      <w:pPr>
        <w:tabs>
          <w:tab w:val="left" w:pos="1418"/>
        </w:tabs>
        <w:spacing w:line="312" w:lineRule="auto"/>
        <w:rPr>
          <w:rFonts w:eastAsia="Times New Roman"/>
          <w:lang w:eastAsia="sl-SI"/>
        </w:rPr>
      </w:pPr>
    </w:p>
    <w:p w14:paraId="4C9C9B43" w14:textId="2EFD2492" w:rsidR="007C14AD" w:rsidRDefault="007C14AD" w:rsidP="002A68C3">
      <w:pPr>
        <w:tabs>
          <w:tab w:val="left" w:pos="1418"/>
        </w:tabs>
        <w:spacing w:line="312" w:lineRule="auto"/>
        <w:rPr>
          <w:rFonts w:eastAsia="Times New Roman"/>
          <w:lang w:eastAsia="sl-SI"/>
        </w:rPr>
      </w:pPr>
    </w:p>
    <w:p w14:paraId="4070B69A" w14:textId="3F1A0950" w:rsidR="007C14AD" w:rsidRDefault="007C14AD" w:rsidP="002A68C3">
      <w:pPr>
        <w:tabs>
          <w:tab w:val="left" w:pos="1418"/>
        </w:tabs>
        <w:spacing w:line="312" w:lineRule="auto"/>
        <w:rPr>
          <w:rFonts w:eastAsia="Times New Roman"/>
          <w:lang w:eastAsia="sl-SI"/>
        </w:rPr>
      </w:pPr>
    </w:p>
    <w:p w14:paraId="64E413F5" w14:textId="1CDE8C4D" w:rsidR="007C14AD" w:rsidRDefault="007C14AD" w:rsidP="002A68C3">
      <w:pPr>
        <w:tabs>
          <w:tab w:val="left" w:pos="1418"/>
        </w:tabs>
        <w:spacing w:line="312" w:lineRule="auto"/>
        <w:rPr>
          <w:rFonts w:eastAsia="Times New Roman"/>
          <w:lang w:eastAsia="sl-SI"/>
        </w:rPr>
      </w:pPr>
    </w:p>
    <w:p w14:paraId="20B927D6" w14:textId="7A3A099E" w:rsidR="007C14AD" w:rsidRDefault="007C14AD" w:rsidP="002A68C3">
      <w:pPr>
        <w:tabs>
          <w:tab w:val="left" w:pos="1418"/>
        </w:tabs>
        <w:spacing w:line="312" w:lineRule="auto"/>
        <w:rPr>
          <w:rFonts w:eastAsia="Times New Roman"/>
          <w:lang w:eastAsia="sl-SI"/>
        </w:rPr>
      </w:pPr>
    </w:p>
    <w:p w14:paraId="1F8FDA2D" w14:textId="6CB1B9DA" w:rsidR="007C14AD" w:rsidRDefault="007C14AD" w:rsidP="002A68C3">
      <w:pPr>
        <w:tabs>
          <w:tab w:val="left" w:pos="1418"/>
        </w:tabs>
        <w:spacing w:line="312" w:lineRule="auto"/>
        <w:rPr>
          <w:rFonts w:eastAsia="Times New Roman"/>
          <w:lang w:eastAsia="sl-SI"/>
        </w:rPr>
      </w:pPr>
    </w:p>
    <w:p w14:paraId="7933C14D" w14:textId="518B9065" w:rsidR="007C14AD" w:rsidRDefault="007C14AD" w:rsidP="002A68C3">
      <w:pPr>
        <w:tabs>
          <w:tab w:val="left" w:pos="1418"/>
        </w:tabs>
        <w:spacing w:line="312" w:lineRule="auto"/>
        <w:rPr>
          <w:rFonts w:eastAsia="Times New Roman"/>
          <w:lang w:eastAsia="sl-SI"/>
        </w:rPr>
      </w:pPr>
    </w:p>
    <w:p w14:paraId="722F6268" w14:textId="1EDF2951" w:rsidR="007C14AD" w:rsidRDefault="007C14AD" w:rsidP="002A68C3">
      <w:pPr>
        <w:tabs>
          <w:tab w:val="left" w:pos="1418"/>
        </w:tabs>
        <w:spacing w:line="312" w:lineRule="auto"/>
        <w:rPr>
          <w:rFonts w:eastAsia="Times New Roman"/>
          <w:lang w:eastAsia="sl-SI"/>
        </w:rPr>
      </w:pPr>
    </w:p>
    <w:p w14:paraId="7240D3E0" w14:textId="3C0D3535" w:rsidR="007C14AD" w:rsidRDefault="007C14AD" w:rsidP="002A68C3">
      <w:pPr>
        <w:tabs>
          <w:tab w:val="left" w:pos="1418"/>
        </w:tabs>
        <w:spacing w:line="312" w:lineRule="auto"/>
        <w:rPr>
          <w:rFonts w:eastAsia="Times New Roman"/>
          <w:lang w:eastAsia="sl-SI"/>
        </w:rPr>
      </w:pPr>
    </w:p>
    <w:p w14:paraId="61BEFD68" w14:textId="770C5FBC" w:rsidR="007C14AD" w:rsidRDefault="007C14AD" w:rsidP="002A68C3">
      <w:pPr>
        <w:tabs>
          <w:tab w:val="left" w:pos="1418"/>
        </w:tabs>
        <w:spacing w:line="312" w:lineRule="auto"/>
        <w:rPr>
          <w:rFonts w:eastAsia="Times New Roman"/>
          <w:lang w:eastAsia="sl-SI"/>
        </w:rPr>
      </w:pPr>
    </w:p>
    <w:p w14:paraId="30C1B126" w14:textId="11B5D068" w:rsidR="007C14AD" w:rsidRDefault="007C14AD" w:rsidP="002A68C3">
      <w:pPr>
        <w:tabs>
          <w:tab w:val="left" w:pos="1418"/>
        </w:tabs>
        <w:spacing w:line="312" w:lineRule="auto"/>
        <w:rPr>
          <w:rFonts w:eastAsia="Times New Roman"/>
          <w:lang w:eastAsia="sl-SI"/>
        </w:rPr>
      </w:pPr>
    </w:p>
    <w:p w14:paraId="0708D1D8" w14:textId="7866F773" w:rsidR="007C14AD" w:rsidRDefault="007C14AD" w:rsidP="002A68C3">
      <w:pPr>
        <w:tabs>
          <w:tab w:val="left" w:pos="1418"/>
        </w:tabs>
        <w:spacing w:line="312" w:lineRule="auto"/>
        <w:rPr>
          <w:rFonts w:eastAsia="Times New Roman"/>
          <w:lang w:eastAsia="sl-SI"/>
        </w:rPr>
      </w:pPr>
    </w:p>
    <w:p w14:paraId="212FE885" w14:textId="45F805F7" w:rsidR="007C14AD" w:rsidRDefault="007C14AD" w:rsidP="002A68C3">
      <w:pPr>
        <w:tabs>
          <w:tab w:val="left" w:pos="1418"/>
        </w:tabs>
        <w:spacing w:line="312" w:lineRule="auto"/>
        <w:rPr>
          <w:rFonts w:eastAsia="Times New Roman"/>
          <w:lang w:eastAsia="sl-SI"/>
        </w:rPr>
      </w:pPr>
    </w:p>
    <w:p w14:paraId="5709B1CA" w14:textId="29F68327" w:rsidR="007C14AD" w:rsidRDefault="007C14AD" w:rsidP="002A68C3">
      <w:pPr>
        <w:tabs>
          <w:tab w:val="left" w:pos="1418"/>
        </w:tabs>
        <w:spacing w:line="312" w:lineRule="auto"/>
        <w:rPr>
          <w:rFonts w:eastAsia="Times New Roman"/>
          <w:lang w:eastAsia="sl-SI"/>
        </w:rPr>
      </w:pPr>
    </w:p>
    <w:p w14:paraId="711230CD" w14:textId="61E72D2B" w:rsidR="007C14AD" w:rsidRDefault="007C14AD" w:rsidP="002A68C3">
      <w:pPr>
        <w:tabs>
          <w:tab w:val="left" w:pos="1418"/>
        </w:tabs>
        <w:spacing w:line="312" w:lineRule="auto"/>
        <w:rPr>
          <w:rFonts w:eastAsia="Times New Roman"/>
          <w:lang w:eastAsia="sl-SI"/>
        </w:rPr>
      </w:pPr>
    </w:p>
    <w:p w14:paraId="7CBCBED5" w14:textId="6FF1E704" w:rsidR="007C14AD" w:rsidRDefault="007C14AD" w:rsidP="002A68C3">
      <w:pPr>
        <w:tabs>
          <w:tab w:val="left" w:pos="1418"/>
        </w:tabs>
        <w:spacing w:line="312" w:lineRule="auto"/>
        <w:rPr>
          <w:rFonts w:eastAsia="Times New Roman"/>
          <w:lang w:eastAsia="sl-SI"/>
        </w:rPr>
      </w:pPr>
    </w:p>
    <w:p w14:paraId="2E386530" w14:textId="448EA918" w:rsidR="007C14AD" w:rsidRDefault="007C14AD" w:rsidP="002A68C3">
      <w:pPr>
        <w:tabs>
          <w:tab w:val="left" w:pos="1418"/>
        </w:tabs>
        <w:spacing w:line="312" w:lineRule="auto"/>
        <w:rPr>
          <w:rFonts w:eastAsia="Times New Roman"/>
          <w:lang w:eastAsia="sl-SI"/>
        </w:rPr>
      </w:pPr>
    </w:p>
    <w:p w14:paraId="2FF9E293" w14:textId="2075E79D" w:rsidR="007C14AD" w:rsidRDefault="007C14AD" w:rsidP="002A68C3">
      <w:pPr>
        <w:tabs>
          <w:tab w:val="left" w:pos="1418"/>
        </w:tabs>
        <w:spacing w:line="312" w:lineRule="auto"/>
        <w:rPr>
          <w:rFonts w:eastAsia="Times New Roman"/>
          <w:lang w:eastAsia="sl-SI"/>
        </w:rPr>
      </w:pPr>
    </w:p>
    <w:p w14:paraId="66432D14" w14:textId="3A253733" w:rsidR="007C14AD" w:rsidRDefault="007C14AD" w:rsidP="002A68C3">
      <w:pPr>
        <w:tabs>
          <w:tab w:val="left" w:pos="1418"/>
        </w:tabs>
        <w:spacing w:line="312" w:lineRule="auto"/>
        <w:rPr>
          <w:rFonts w:eastAsia="Times New Roman"/>
          <w:lang w:eastAsia="sl-SI"/>
        </w:rPr>
      </w:pPr>
    </w:p>
    <w:p w14:paraId="40C37EB0" w14:textId="26DFF3A4" w:rsidR="007C14AD" w:rsidRDefault="007C14AD" w:rsidP="002A68C3">
      <w:pPr>
        <w:tabs>
          <w:tab w:val="left" w:pos="1418"/>
        </w:tabs>
        <w:spacing w:line="312" w:lineRule="auto"/>
        <w:rPr>
          <w:rFonts w:eastAsia="Times New Roman"/>
          <w:lang w:eastAsia="sl-SI"/>
        </w:rPr>
      </w:pPr>
    </w:p>
    <w:p w14:paraId="78929BEA" w14:textId="2B7448D6" w:rsidR="007C14AD" w:rsidRDefault="007C14AD" w:rsidP="002A68C3">
      <w:pPr>
        <w:tabs>
          <w:tab w:val="left" w:pos="1418"/>
        </w:tabs>
        <w:spacing w:line="312" w:lineRule="auto"/>
        <w:rPr>
          <w:rFonts w:eastAsia="Times New Roman"/>
          <w:lang w:eastAsia="sl-SI"/>
        </w:rPr>
      </w:pPr>
    </w:p>
    <w:p w14:paraId="271AF1B7" w14:textId="4FB7C741" w:rsidR="007C14AD" w:rsidRDefault="007C14AD" w:rsidP="002A68C3">
      <w:pPr>
        <w:tabs>
          <w:tab w:val="left" w:pos="1418"/>
        </w:tabs>
        <w:spacing w:line="312" w:lineRule="auto"/>
        <w:rPr>
          <w:rFonts w:eastAsia="Times New Roman"/>
          <w:lang w:eastAsia="sl-SI"/>
        </w:rPr>
      </w:pPr>
    </w:p>
    <w:p w14:paraId="5863F748" w14:textId="0E1269DD" w:rsidR="007C14AD" w:rsidRDefault="007C14AD" w:rsidP="002A68C3">
      <w:pPr>
        <w:tabs>
          <w:tab w:val="left" w:pos="1418"/>
        </w:tabs>
        <w:spacing w:line="312" w:lineRule="auto"/>
        <w:rPr>
          <w:rFonts w:eastAsia="Times New Roman"/>
          <w:lang w:eastAsia="sl-SI"/>
        </w:rPr>
      </w:pPr>
    </w:p>
    <w:p w14:paraId="7373FB8E" w14:textId="4386603C" w:rsidR="007C14AD" w:rsidRDefault="007C14AD" w:rsidP="002A68C3">
      <w:pPr>
        <w:tabs>
          <w:tab w:val="left" w:pos="1418"/>
        </w:tabs>
        <w:spacing w:line="312" w:lineRule="auto"/>
        <w:rPr>
          <w:rFonts w:eastAsia="Times New Roman"/>
          <w:lang w:eastAsia="sl-SI"/>
        </w:rPr>
      </w:pPr>
    </w:p>
    <w:p w14:paraId="1526BC22" w14:textId="0A0C3221" w:rsidR="007C14AD" w:rsidRDefault="007C14AD" w:rsidP="002A68C3">
      <w:pPr>
        <w:tabs>
          <w:tab w:val="left" w:pos="1418"/>
        </w:tabs>
        <w:spacing w:line="312" w:lineRule="auto"/>
        <w:rPr>
          <w:rFonts w:eastAsia="Times New Roman"/>
          <w:lang w:eastAsia="sl-SI"/>
        </w:rPr>
      </w:pPr>
    </w:p>
    <w:p w14:paraId="10EBE44C" w14:textId="44A1F5F3" w:rsidR="007C14AD" w:rsidRDefault="007C14AD" w:rsidP="002A68C3">
      <w:pPr>
        <w:tabs>
          <w:tab w:val="left" w:pos="1418"/>
        </w:tabs>
        <w:spacing w:line="312" w:lineRule="auto"/>
        <w:rPr>
          <w:rFonts w:eastAsia="Times New Roman"/>
          <w:lang w:eastAsia="sl-SI"/>
        </w:rPr>
      </w:pPr>
    </w:p>
    <w:p w14:paraId="146549EA" w14:textId="0CD1594C" w:rsidR="007C14AD" w:rsidRDefault="007C14AD" w:rsidP="002A68C3">
      <w:pPr>
        <w:tabs>
          <w:tab w:val="left" w:pos="1418"/>
        </w:tabs>
        <w:spacing w:line="312" w:lineRule="auto"/>
        <w:rPr>
          <w:rFonts w:eastAsia="Times New Roman"/>
          <w:lang w:eastAsia="sl-SI"/>
        </w:rPr>
      </w:pPr>
    </w:p>
    <w:p w14:paraId="565B706E" w14:textId="77777777" w:rsidR="007C14AD" w:rsidRDefault="007C14AD" w:rsidP="002A68C3">
      <w:pPr>
        <w:tabs>
          <w:tab w:val="left" w:pos="1418"/>
        </w:tabs>
        <w:spacing w:line="312" w:lineRule="auto"/>
        <w:rPr>
          <w:rFonts w:eastAsia="Times New Roman"/>
          <w:lang w:eastAsia="sl-SI"/>
        </w:rPr>
      </w:pPr>
    </w:p>
    <w:p w14:paraId="0A30B473" w14:textId="77777777" w:rsidR="002A68C3" w:rsidRDefault="002A68C3" w:rsidP="002A68C3">
      <w:pPr>
        <w:keepNext/>
        <w:keepLines/>
        <w:pBdr>
          <w:top w:val="single" w:sz="24" w:space="1" w:color="548DD4"/>
          <w:left w:val="single" w:sz="24" w:space="4" w:color="548DD4"/>
          <w:bottom w:val="single" w:sz="24" w:space="1" w:color="548DD4"/>
          <w:right w:val="single" w:sz="24" w:space="4" w:color="548DD4"/>
        </w:pBdr>
        <w:shd w:val="clear" w:color="auto" w:fill="548DD4"/>
        <w:suppressAutoHyphens w:val="0"/>
        <w:spacing w:before="360" w:after="200" w:line="276" w:lineRule="auto"/>
        <w:ind w:left="1985"/>
        <w:outlineLvl w:val="0"/>
        <w:rPr>
          <w:rFonts w:eastAsia="Times New Roman"/>
          <w:b/>
          <w:bCs/>
          <w:color w:val="FFFFFF"/>
          <w:sz w:val="26"/>
          <w:szCs w:val="28"/>
          <w:lang w:val="x-none" w:eastAsia="x-none"/>
        </w:rPr>
      </w:pPr>
      <w:r>
        <w:rPr>
          <w:rFonts w:eastAsia="Times New Roman"/>
          <w:b/>
          <w:bCs/>
          <w:color w:val="FFFFFF"/>
          <w:sz w:val="26"/>
          <w:szCs w:val="28"/>
          <w:lang w:val="x-none" w:eastAsia="x-none"/>
        </w:rPr>
        <w:lastRenderedPageBreak/>
        <w:t>Vzorec pogodb</w:t>
      </w:r>
      <w:r>
        <w:rPr>
          <w:rFonts w:eastAsia="Times New Roman"/>
          <w:b/>
          <w:bCs/>
          <w:color w:val="FFFFFF"/>
          <w:sz w:val="26"/>
          <w:szCs w:val="28"/>
          <w:lang w:eastAsia="x-none"/>
        </w:rPr>
        <w:t xml:space="preserve">e </w:t>
      </w:r>
    </w:p>
    <w:p w14:paraId="09875834" w14:textId="77777777" w:rsidR="002A68C3" w:rsidRDefault="002A68C3" w:rsidP="002A68C3">
      <w:pPr>
        <w:suppressAutoHyphens w:val="0"/>
        <w:spacing w:before="224" w:after="224" w:line="240" w:lineRule="auto"/>
        <w:jc w:val="center"/>
        <w:outlineLvl w:val="1"/>
        <w:rPr>
          <w:rFonts w:ascii="Helvetica" w:hAnsi="Helvetica" w:cs="Times New Roman"/>
          <w:sz w:val="22"/>
          <w:lang w:eastAsia="en-US"/>
        </w:rPr>
      </w:pPr>
      <w:r>
        <w:rPr>
          <w:b/>
          <w:bCs/>
          <w:color w:val="000000"/>
          <w:sz w:val="27"/>
          <w:szCs w:val="27"/>
          <w:lang w:eastAsia="en-US"/>
        </w:rPr>
        <w:t xml:space="preserve">POGODBA </w:t>
      </w:r>
    </w:p>
    <w:p w14:paraId="284F6DC0" w14:textId="77777777" w:rsidR="002A68C3" w:rsidRDefault="002A68C3" w:rsidP="002A68C3">
      <w:pPr>
        <w:suppressAutoHyphens w:val="0"/>
        <w:spacing w:before="225" w:after="225" w:line="240" w:lineRule="auto"/>
        <w:jc w:val="center"/>
        <w:rPr>
          <w:rFonts w:ascii="Helvetica" w:hAnsi="Helvetica" w:cs="Times New Roman"/>
          <w:sz w:val="22"/>
          <w:lang w:eastAsia="en-US"/>
        </w:rPr>
      </w:pPr>
      <w:r>
        <w:rPr>
          <w:color w:val="000000"/>
          <w:sz w:val="18"/>
          <w:szCs w:val="18"/>
          <w:lang w:eastAsia="en-US"/>
        </w:rPr>
        <w:t>sklenjena med</w:t>
      </w:r>
    </w:p>
    <w:p w14:paraId="0A3234B2" w14:textId="0037C00B" w:rsidR="002A68C3" w:rsidRDefault="002A68C3" w:rsidP="002A68C3">
      <w:pPr>
        <w:suppressAutoHyphens w:val="0"/>
        <w:spacing w:line="240" w:lineRule="auto"/>
        <w:jc w:val="left"/>
        <w:rPr>
          <w:rFonts w:ascii="Helvetica" w:hAnsi="Helvetica" w:cs="Times New Roman"/>
          <w:sz w:val="22"/>
          <w:lang w:eastAsia="en-US"/>
        </w:rPr>
      </w:pPr>
      <w:r>
        <w:rPr>
          <w:b/>
          <w:bCs/>
          <w:color w:val="000000"/>
          <w:sz w:val="18"/>
          <w:szCs w:val="18"/>
          <w:lang w:eastAsia="en-US"/>
        </w:rPr>
        <w:t xml:space="preserve">NAROČNIKOM: </w:t>
      </w:r>
      <w:r w:rsidR="00670BEB" w:rsidRPr="00670BEB">
        <w:rPr>
          <w:b/>
          <w:bCs/>
          <w:color w:val="000000"/>
          <w:sz w:val="18"/>
          <w:szCs w:val="18"/>
          <w:lang w:eastAsia="en-US"/>
        </w:rPr>
        <w:t>Občina Izola, Sončno nabrežje 8, 6310 Izola</w:t>
      </w:r>
      <w:r>
        <w:rPr>
          <w:b/>
          <w:bCs/>
          <w:color w:val="000000"/>
          <w:sz w:val="18"/>
          <w:szCs w:val="18"/>
          <w:lang w:eastAsia="en-US"/>
        </w:rPr>
        <w:t xml:space="preserve">, </w:t>
      </w:r>
      <w:r>
        <w:rPr>
          <w:color w:val="000000"/>
          <w:sz w:val="18"/>
          <w:szCs w:val="18"/>
          <w:lang w:eastAsia="en-US"/>
        </w:rPr>
        <w:t xml:space="preserve">ki ga zastopa </w:t>
      </w:r>
      <w:r w:rsidR="00670BEB">
        <w:rPr>
          <w:color w:val="000000"/>
          <w:sz w:val="18"/>
          <w:szCs w:val="18"/>
          <w:lang w:eastAsia="en-US"/>
        </w:rPr>
        <w:t>župan</w:t>
      </w:r>
      <w:r>
        <w:rPr>
          <w:color w:val="000000"/>
          <w:sz w:val="18"/>
          <w:szCs w:val="18"/>
          <w:lang w:eastAsia="en-US"/>
        </w:rPr>
        <w:t xml:space="preserve">: </w:t>
      </w:r>
      <w:r w:rsidR="00670BEB">
        <w:rPr>
          <w:color w:val="000000"/>
          <w:sz w:val="18"/>
          <w:szCs w:val="18"/>
          <w:lang w:eastAsia="en-US"/>
        </w:rPr>
        <w:t>Milan Bogatič</w:t>
      </w:r>
      <w:r>
        <w:rPr>
          <w:color w:val="000000"/>
          <w:sz w:val="18"/>
          <w:szCs w:val="18"/>
          <w:lang w:eastAsia="en-US"/>
        </w:rPr>
        <w:t>,</w:t>
      </w:r>
    </w:p>
    <w:tbl>
      <w:tblPr>
        <w:tblW w:w="3500" w:type="pct"/>
        <w:tblInd w:w="108" w:type="dxa"/>
        <w:tblLook w:val="04A0" w:firstRow="1" w:lastRow="0" w:firstColumn="1" w:lastColumn="0" w:noHBand="0" w:noVBand="1"/>
      </w:tblPr>
      <w:tblGrid>
        <w:gridCol w:w="3300"/>
        <w:gridCol w:w="3050"/>
      </w:tblGrid>
      <w:tr w:rsidR="002A68C3" w14:paraId="52530401" w14:textId="77777777" w:rsidTr="002A68C3">
        <w:tc>
          <w:tcPr>
            <w:tcW w:w="3300" w:type="dxa"/>
            <w:vAlign w:val="center"/>
            <w:hideMark/>
          </w:tcPr>
          <w:p w14:paraId="431C5141"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Matična številka:</w:t>
            </w:r>
          </w:p>
        </w:tc>
        <w:tc>
          <w:tcPr>
            <w:tcW w:w="0" w:type="auto"/>
            <w:vAlign w:val="center"/>
            <w:hideMark/>
          </w:tcPr>
          <w:p w14:paraId="3065F41F" w14:textId="66B78A03" w:rsidR="002A68C3" w:rsidRDefault="00670BEB">
            <w:pPr>
              <w:suppressAutoHyphens w:val="0"/>
              <w:spacing w:line="240" w:lineRule="auto"/>
              <w:jc w:val="left"/>
              <w:rPr>
                <w:sz w:val="18"/>
                <w:szCs w:val="18"/>
                <w:lang w:eastAsia="en-US"/>
              </w:rPr>
            </w:pPr>
            <w:r w:rsidRPr="00670BEB">
              <w:rPr>
                <w:sz w:val="18"/>
                <w:szCs w:val="18"/>
                <w:lang w:eastAsia="en-US"/>
              </w:rPr>
              <w:t>5874190000</w:t>
            </w:r>
          </w:p>
        </w:tc>
      </w:tr>
      <w:tr w:rsidR="002A68C3" w14:paraId="32F136F6" w14:textId="77777777" w:rsidTr="002A68C3">
        <w:trPr>
          <w:trHeight w:val="80"/>
        </w:trPr>
        <w:tc>
          <w:tcPr>
            <w:tcW w:w="3300" w:type="dxa"/>
            <w:vAlign w:val="center"/>
            <w:hideMark/>
          </w:tcPr>
          <w:p w14:paraId="55CD83C9"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Identifikacijska številka (ID za DDV):</w:t>
            </w:r>
          </w:p>
        </w:tc>
        <w:tc>
          <w:tcPr>
            <w:tcW w:w="0" w:type="auto"/>
            <w:vAlign w:val="center"/>
            <w:hideMark/>
          </w:tcPr>
          <w:p w14:paraId="4845A5AA" w14:textId="379DE1D4" w:rsidR="002A68C3" w:rsidRDefault="002A68C3">
            <w:pPr>
              <w:suppressAutoHyphens w:val="0"/>
              <w:spacing w:line="240" w:lineRule="auto"/>
              <w:jc w:val="left"/>
              <w:rPr>
                <w:sz w:val="18"/>
                <w:szCs w:val="18"/>
                <w:lang w:eastAsia="en-US"/>
              </w:rPr>
            </w:pPr>
            <w:r>
              <w:rPr>
                <w:sz w:val="18"/>
                <w:szCs w:val="18"/>
                <w:lang w:eastAsia="en-US"/>
              </w:rPr>
              <w:t>SI</w:t>
            </w:r>
            <w:r w:rsidR="00670BEB">
              <w:rPr>
                <w:sz w:val="18"/>
                <w:szCs w:val="18"/>
                <w:lang w:eastAsia="en-US"/>
              </w:rPr>
              <w:t xml:space="preserve"> </w:t>
            </w:r>
            <w:r w:rsidR="00670BEB" w:rsidRPr="00670BEB">
              <w:rPr>
                <w:sz w:val="18"/>
                <w:szCs w:val="18"/>
                <w:lang w:eastAsia="en-US"/>
              </w:rPr>
              <w:t>16510801</w:t>
            </w:r>
          </w:p>
        </w:tc>
      </w:tr>
    </w:tbl>
    <w:p w14:paraId="6AD64ACA" w14:textId="7BB6F5EC" w:rsidR="002A68C3" w:rsidRDefault="002A68C3" w:rsidP="002A68C3">
      <w:pPr>
        <w:suppressAutoHyphens w:val="0"/>
        <w:spacing w:after="200" w:line="276" w:lineRule="auto"/>
        <w:jc w:val="left"/>
        <w:rPr>
          <w:rFonts w:ascii="Helvetica" w:hAnsi="Helvetica" w:cs="Times New Roman"/>
          <w:sz w:val="22"/>
          <w:lang w:eastAsia="en-US"/>
        </w:rPr>
      </w:pPr>
    </w:p>
    <w:p w14:paraId="274950AA" w14:textId="49EB457D" w:rsidR="000D74A9" w:rsidRPr="000D74A9" w:rsidRDefault="000D74A9" w:rsidP="000D74A9">
      <w:pPr>
        <w:widowControl w:val="0"/>
        <w:tabs>
          <w:tab w:val="left" w:pos="3228"/>
        </w:tabs>
        <w:suppressAutoHyphens w:val="0"/>
        <w:autoSpaceDE w:val="0"/>
        <w:autoSpaceDN w:val="0"/>
        <w:spacing w:before="1" w:line="240" w:lineRule="auto"/>
        <w:jc w:val="left"/>
        <w:outlineLvl w:val="5"/>
        <w:rPr>
          <w:rFonts w:eastAsia="Tahoma"/>
          <w:b/>
          <w:bCs/>
          <w:sz w:val="18"/>
          <w:szCs w:val="18"/>
          <w:lang w:eastAsia="en-US"/>
        </w:rPr>
      </w:pPr>
      <w:r w:rsidRPr="000D74A9">
        <w:rPr>
          <w:rFonts w:eastAsia="Tahoma"/>
          <w:b/>
          <w:bCs/>
          <w:sz w:val="18"/>
          <w:szCs w:val="18"/>
          <w:lang w:eastAsia="en-US"/>
        </w:rPr>
        <w:t>UPORABNIK</w:t>
      </w:r>
      <w:r w:rsidRPr="000D74A9">
        <w:rPr>
          <w:rFonts w:eastAsia="Tahoma"/>
          <w:b/>
          <w:bCs/>
          <w:spacing w:val="-8"/>
          <w:sz w:val="18"/>
          <w:szCs w:val="18"/>
          <w:lang w:eastAsia="en-US"/>
        </w:rPr>
        <w:t xml:space="preserve"> </w:t>
      </w:r>
      <w:r w:rsidRPr="000D74A9">
        <w:rPr>
          <w:rFonts w:eastAsia="Tahoma"/>
          <w:b/>
          <w:bCs/>
          <w:spacing w:val="-2"/>
          <w:sz w:val="18"/>
          <w:szCs w:val="18"/>
          <w:lang w:eastAsia="en-US"/>
        </w:rPr>
        <w:t>VOZILA:</w:t>
      </w:r>
      <w:r w:rsidRPr="000D74A9">
        <w:rPr>
          <w:rFonts w:eastAsia="Tahoma"/>
          <w:b/>
          <w:bCs/>
          <w:sz w:val="18"/>
          <w:szCs w:val="18"/>
          <w:lang w:eastAsia="en-US"/>
        </w:rPr>
        <w:t>ZDRAVSTVENI</w:t>
      </w:r>
      <w:r w:rsidRPr="000D74A9">
        <w:rPr>
          <w:rFonts w:eastAsia="Tahoma"/>
          <w:b/>
          <w:bCs/>
          <w:spacing w:val="4"/>
          <w:sz w:val="18"/>
          <w:szCs w:val="18"/>
          <w:lang w:eastAsia="en-US"/>
        </w:rPr>
        <w:t xml:space="preserve"> </w:t>
      </w:r>
      <w:r w:rsidRPr="000D74A9">
        <w:rPr>
          <w:rFonts w:eastAsia="Tahoma"/>
          <w:b/>
          <w:bCs/>
          <w:sz w:val="18"/>
          <w:szCs w:val="18"/>
          <w:lang w:eastAsia="en-US"/>
        </w:rPr>
        <w:t>DOM</w:t>
      </w:r>
      <w:r w:rsidRPr="000D74A9">
        <w:rPr>
          <w:rFonts w:eastAsia="Tahoma"/>
          <w:b/>
          <w:bCs/>
          <w:spacing w:val="3"/>
          <w:sz w:val="18"/>
          <w:szCs w:val="18"/>
          <w:lang w:eastAsia="en-US"/>
        </w:rPr>
        <w:t xml:space="preserve"> </w:t>
      </w:r>
      <w:r w:rsidRPr="000D74A9">
        <w:rPr>
          <w:rFonts w:eastAsia="Tahoma"/>
          <w:b/>
          <w:bCs/>
          <w:sz w:val="18"/>
          <w:szCs w:val="18"/>
          <w:lang w:eastAsia="en-US"/>
        </w:rPr>
        <w:t>IZOLA,</w:t>
      </w:r>
      <w:r w:rsidRPr="000D74A9">
        <w:rPr>
          <w:rFonts w:eastAsia="Tahoma"/>
          <w:b/>
          <w:bCs/>
          <w:spacing w:val="1"/>
          <w:sz w:val="18"/>
          <w:szCs w:val="18"/>
          <w:lang w:eastAsia="en-US"/>
        </w:rPr>
        <w:t xml:space="preserve"> </w:t>
      </w:r>
      <w:r w:rsidRPr="000D74A9">
        <w:rPr>
          <w:rFonts w:eastAsia="Tahoma"/>
          <w:b/>
          <w:bCs/>
          <w:sz w:val="18"/>
          <w:szCs w:val="18"/>
          <w:lang w:eastAsia="en-US"/>
        </w:rPr>
        <w:t>Ulica Oktobrske revolucije 11, 6310 Izola</w:t>
      </w:r>
      <w:r>
        <w:rPr>
          <w:rFonts w:eastAsia="Tahoma"/>
          <w:b/>
          <w:bCs/>
          <w:sz w:val="18"/>
          <w:szCs w:val="18"/>
          <w:lang w:eastAsia="en-US"/>
        </w:rPr>
        <w:t xml:space="preserve">, ki ga </w:t>
      </w:r>
      <w:r w:rsidRPr="000D74A9">
        <w:rPr>
          <w:rFonts w:eastAsia="Tahoma"/>
          <w:sz w:val="18"/>
          <w:szCs w:val="18"/>
          <w:lang w:eastAsia="en-US"/>
        </w:rPr>
        <w:t>za</w:t>
      </w:r>
      <w:r>
        <w:rPr>
          <w:rFonts w:eastAsia="Tahoma"/>
          <w:sz w:val="18"/>
          <w:szCs w:val="18"/>
          <w:lang w:eastAsia="en-US"/>
        </w:rPr>
        <w:t>stopa</w:t>
      </w:r>
      <w:r w:rsidRPr="000D74A9">
        <w:rPr>
          <w:rFonts w:eastAsia="Tahoma"/>
          <w:spacing w:val="-2"/>
          <w:sz w:val="18"/>
          <w:szCs w:val="18"/>
          <w:lang w:eastAsia="en-US"/>
        </w:rPr>
        <w:t xml:space="preserve"> </w:t>
      </w:r>
      <w:proofErr w:type="spellStart"/>
      <w:r>
        <w:rPr>
          <w:rFonts w:eastAsia="Tahoma"/>
          <w:sz w:val="18"/>
          <w:szCs w:val="18"/>
          <w:lang w:eastAsia="en-US"/>
        </w:rPr>
        <w:t>v.d</w:t>
      </w:r>
      <w:proofErr w:type="spellEnd"/>
      <w:r>
        <w:rPr>
          <w:rFonts w:eastAsia="Tahoma"/>
          <w:sz w:val="18"/>
          <w:szCs w:val="18"/>
          <w:lang w:eastAsia="en-US"/>
        </w:rPr>
        <w:t xml:space="preserve">. </w:t>
      </w:r>
      <w:r w:rsidRPr="000D74A9">
        <w:rPr>
          <w:rFonts w:eastAsia="Tahoma"/>
          <w:sz w:val="18"/>
          <w:szCs w:val="18"/>
          <w:lang w:eastAsia="en-US"/>
        </w:rPr>
        <w:t>direktorica</w:t>
      </w:r>
      <w:r w:rsidRPr="000D74A9">
        <w:rPr>
          <w:rFonts w:eastAsia="Tahoma"/>
          <w:spacing w:val="-2"/>
          <w:sz w:val="18"/>
          <w:szCs w:val="18"/>
          <w:lang w:eastAsia="en-US"/>
        </w:rPr>
        <w:t>:</w:t>
      </w:r>
      <w:r>
        <w:rPr>
          <w:rFonts w:eastAsia="Tahoma"/>
          <w:sz w:val="18"/>
          <w:szCs w:val="18"/>
          <w:lang w:eastAsia="en-US"/>
        </w:rPr>
        <w:t xml:space="preserve"> </w:t>
      </w:r>
      <w:r w:rsidRPr="000D74A9">
        <w:rPr>
          <w:rFonts w:eastAsia="Tahoma"/>
          <w:sz w:val="18"/>
          <w:szCs w:val="18"/>
          <w:lang w:eastAsia="en-US"/>
        </w:rPr>
        <w:t xml:space="preserve">Maja Praček, </w:t>
      </w:r>
    </w:p>
    <w:p w14:paraId="42A85E5A" w14:textId="77777777" w:rsidR="000D74A9" w:rsidRPr="000D74A9" w:rsidRDefault="000D74A9" w:rsidP="000D74A9">
      <w:pPr>
        <w:widowControl w:val="0"/>
        <w:tabs>
          <w:tab w:val="left" w:pos="3228"/>
        </w:tabs>
        <w:suppressAutoHyphens w:val="0"/>
        <w:autoSpaceDE w:val="0"/>
        <w:autoSpaceDN w:val="0"/>
        <w:spacing w:before="39" w:line="240" w:lineRule="auto"/>
        <w:jc w:val="left"/>
        <w:rPr>
          <w:rFonts w:eastAsia="Tahoma"/>
          <w:sz w:val="18"/>
          <w:szCs w:val="18"/>
          <w:lang w:eastAsia="en-US"/>
        </w:rPr>
      </w:pPr>
      <w:r w:rsidRPr="000D74A9">
        <w:rPr>
          <w:rFonts w:eastAsia="Tahoma"/>
          <w:sz w:val="18"/>
          <w:szCs w:val="18"/>
          <w:lang w:eastAsia="en-US"/>
        </w:rPr>
        <w:t>matična</w:t>
      </w:r>
      <w:r w:rsidRPr="000D74A9">
        <w:rPr>
          <w:rFonts w:eastAsia="Tahoma"/>
          <w:spacing w:val="-5"/>
          <w:sz w:val="18"/>
          <w:szCs w:val="18"/>
          <w:lang w:eastAsia="en-US"/>
        </w:rPr>
        <w:t xml:space="preserve"> </w:t>
      </w:r>
      <w:r w:rsidRPr="000D74A9">
        <w:rPr>
          <w:rFonts w:eastAsia="Tahoma"/>
          <w:spacing w:val="-2"/>
          <w:sz w:val="18"/>
          <w:szCs w:val="18"/>
          <w:lang w:eastAsia="en-US"/>
        </w:rPr>
        <w:t>številka:</w:t>
      </w:r>
      <w:r w:rsidRPr="000D74A9">
        <w:rPr>
          <w:rFonts w:eastAsia="Tahoma"/>
          <w:sz w:val="18"/>
          <w:szCs w:val="18"/>
          <w:lang w:eastAsia="en-US"/>
        </w:rPr>
        <w:tab/>
      </w:r>
      <w:r w:rsidRPr="000D74A9">
        <w:rPr>
          <w:rFonts w:eastAsia="Tahoma"/>
          <w:spacing w:val="-2"/>
          <w:sz w:val="18"/>
          <w:szCs w:val="18"/>
          <w:lang w:eastAsia="en-US"/>
        </w:rPr>
        <w:t>5748569000</w:t>
      </w:r>
    </w:p>
    <w:p w14:paraId="50387F4E" w14:textId="77777777" w:rsidR="000D74A9" w:rsidRPr="000D74A9" w:rsidRDefault="000D74A9" w:rsidP="000D74A9">
      <w:pPr>
        <w:widowControl w:val="0"/>
        <w:tabs>
          <w:tab w:val="left" w:pos="3228"/>
        </w:tabs>
        <w:suppressAutoHyphens w:val="0"/>
        <w:autoSpaceDE w:val="0"/>
        <w:autoSpaceDN w:val="0"/>
        <w:spacing w:before="42" w:line="240" w:lineRule="auto"/>
        <w:jc w:val="left"/>
        <w:rPr>
          <w:rFonts w:eastAsia="Tahoma"/>
          <w:sz w:val="18"/>
          <w:szCs w:val="18"/>
          <w:lang w:eastAsia="en-US"/>
        </w:rPr>
      </w:pPr>
      <w:r w:rsidRPr="000D74A9">
        <w:rPr>
          <w:rFonts w:eastAsia="Tahoma"/>
          <w:sz w:val="18"/>
          <w:szCs w:val="18"/>
          <w:lang w:eastAsia="en-US"/>
        </w:rPr>
        <w:t>davčna</w:t>
      </w:r>
      <w:r w:rsidRPr="000D74A9">
        <w:rPr>
          <w:rFonts w:eastAsia="Tahoma"/>
          <w:spacing w:val="-6"/>
          <w:sz w:val="18"/>
          <w:szCs w:val="18"/>
          <w:lang w:eastAsia="en-US"/>
        </w:rPr>
        <w:t xml:space="preserve"> </w:t>
      </w:r>
      <w:r w:rsidRPr="000D74A9">
        <w:rPr>
          <w:rFonts w:eastAsia="Tahoma"/>
          <w:spacing w:val="-2"/>
          <w:sz w:val="18"/>
          <w:szCs w:val="18"/>
          <w:lang w:eastAsia="en-US"/>
        </w:rPr>
        <w:t>številka:</w:t>
      </w:r>
      <w:r w:rsidRPr="000D74A9">
        <w:rPr>
          <w:rFonts w:eastAsia="Tahoma"/>
          <w:sz w:val="18"/>
          <w:szCs w:val="18"/>
          <w:lang w:eastAsia="en-US"/>
        </w:rPr>
        <w:tab/>
      </w:r>
      <w:r w:rsidRPr="000D74A9">
        <w:rPr>
          <w:rFonts w:eastAsia="Tahoma"/>
          <w:spacing w:val="-2"/>
          <w:sz w:val="18"/>
          <w:szCs w:val="18"/>
          <w:lang w:eastAsia="en-US"/>
        </w:rPr>
        <w:t>98216007</w:t>
      </w:r>
    </w:p>
    <w:p w14:paraId="2278C0A9" w14:textId="77777777" w:rsidR="000D74A9" w:rsidRPr="000D74A9" w:rsidRDefault="000D74A9" w:rsidP="000D74A9">
      <w:pPr>
        <w:widowControl w:val="0"/>
        <w:tabs>
          <w:tab w:val="left" w:pos="3228"/>
        </w:tabs>
        <w:suppressAutoHyphens w:val="0"/>
        <w:autoSpaceDE w:val="0"/>
        <w:autoSpaceDN w:val="0"/>
        <w:spacing w:before="39" w:line="240" w:lineRule="auto"/>
        <w:jc w:val="left"/>
        <w:rPr>
          <w:rFonts w:eastAsia="Tahoma"/>
          <w:sz w:val="18"/>
          <w:szCs w:val="18"/>
          <w:lang w:eastAsia="en-US"/>
        </w:rPr>
      </w:pPr>
      <w:r w:rsidRPr="000D74A9">
        <w:rPr>
          <w:rFonts w:eastAsia="Tahoma"/>
          <w:sz w:val="18"/>
          <w:szCs w:val="18"/>
          <w:lang w:eastAsia="en-US"/>
        </w:rPr>
        <w:t>številka</w:t>
      </w:r>
      <w:r w:rsidRPr="000D74A9">
        <w:rPr>
          <w:rFonts w:eastAsia="Tahoma"/>
          <w:spacing w:val="-3"/>
          <w:sz w:val="18"/>
          <w:szCs w:val="18"/>
          <w:lang w:eastAsia="en-US"/>
        </w:rPr>
        <w:t xml:space="preserve"> </w:t>
      </w:r>
      <w:r w:rsidRPr="000D74A9">
        <w:rPr>
          <w:rFonts w:eastAsia="Tahoma"/>
          <w:spacing w:val="-4"/>
          <w:sz w:val="18"/>
          <w:szCs w:val="18"/>
          <w:lang w:eastAsia="en-US"/>
        </w:rPr>
        <w:t>TRR:</w:t>
      </w:r>
      <w:r w:rsidRPr="000D74A9">
        <w:rPr>
          <w:rFonts w:eastAsia="Tahoma"/>
          <w:sz w:val="18"/>
          <w:szCs w:val="18"/>
          <w:lang w:eastAsia="en-US"/>
        </w:rPr>
        <w:tab/>
        <w:t>SI56 0124 0603 0920 740</w:t>
      </w:r>
    </w:p>
    <w:p w14:paraId="35054BFB" w14:textId="77777777" w:rsidR="000D74A9" w:rsidRDefault="000D74A9" w:rsidP="002A68C3">
      <w:pPr>
        <w:suppressAutoHyphens w:val="0"/>
        <w:spacing w:after="200" w:line="276" w:lineRule="auto"/>
        <w:jc w:val="left"/>
        <w:rPr>
          <w:rFonts w:ascii="Helvetica" w:hAnsi="Helvetica" w:cs="Times New Roman"/>
          <w:sz w:val="22"/>
          <w:lang w:eastAsia="en-US"/>
        </w:rPr>
      </w:pPr>
    </w:p>
    <w:p w14:paraId="3A0015E7" w14:textId="77777777" w:rsidR="002A68C3" w:rsidRDefault="002A68C3" w:rsidP="002A68C3">
      <w:pPr>
        <w:suppressAutoHyphens w:val="0"/>
        <w:spacing w:before="225" w:after="225" w:line="240" w:lineRule="auto"/>
        <w:jc w:val="center"/>
        <w:rPr>
          <w:rFonts w:ascii="Helvetica" w:hAnsi="Helvetica" w:cs="Times New Roman"/>
          <w:sz w:val="22"/>
          <w:lang w:eastAsia="en-US"/>
        </w:rPr>
      </w:pPr>
      <w:r>
        <w:rPr>
          <w:color w:val="000000"/>
          <w:sz w:val="18"/>
          <w:szCs w:val="18"/>
          <w:lang w:eastAsia="en-US"/>
        </w:rPr>
        <w:t>in</w:t>
      </w:r>
    </w:p>
    <w:p w14:paraId="305515C3"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DOBAVITELJEM: </w:t>
      </w:r>
      <w:r>
        <w:rPr>
          <w:color w:val="000000"/>
          <w:sz w:val="18"/>
          <w:szCs w:val="18"/>
          <w:lang w:eastAsia="en-US"/>
        </w:rPr>
        <w:t>___________________________________,</w:t>
      </w:r>
      <w:r>
        <w:rPr>
          <w:color w:val="000000"/>
          <w:sz w:val="18"/>
          <w:szCs w:val="18"/>
          <w:lang w:eastAsia="en-US"/>
        </w:rPr>
        <w:br/>
        <w:t>ki ga zastopa ___________________________________,</w:t>
      </w:r>
    </w:p>
    <w:tbl>
      <w:tblPr>
        <w:tblW w:w="3500" w:type="pct"/>
        <w:tblInd w:w="108" w:type="dxa"/>
        <w:tblLook w:val="04A0" w:firstRow="1" w:lastRow="0" w:firstColumn="1" w:lastColumn="0" w:noHBand="0" w:noVBand="1"/>
      </w:tblPr>
      <w:tblGrid>
        <w:gridCol w:w="3300"/>
        <w:gridCol w:w="3050"/>
      </w:tblGrid>
      <w:tr w:rsidR="002A68C3" w14:paraId="3F27BF47" w14:textId="77777777" w:rsidTr="002A68C3">
        <w:tc>
          <w:tcPr>
            <w:tcW w:w="3300" w:type="dxa"/>
            <w:vAlign w:val="center"/>
            <w:hideMark/>
          </w:tcPr>
          <w:p w14:paraId="4B30A152"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Matična številka:</w:t>
            </w:r>
          </w:p>
        </w:tc>
        <w:tc>
          <w:tcPr>
            <w:tcW w:w="0" w:type="auto"/>
            <w:tcBorders>
              <w:top w:val="nil"/>
              <w:left w:val="nil"/>
              <w:bottom w:val="single" w:sz="6" w:space="0" w:color="000000"/>
              <w:right w:val="nil"/>
            </w:tcBorders>
            <w:vAlign w:val="center"/>
            <w:hideMark/>
          </w:tcPr>
          <w:p w14:paraId="23A9AB92"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 </w:t>
            </w:r>
          </w:p>
        </w:tc>
      </w:tr>
      <w:tr w:rsidR="002A68C3" w14:paraId="41CC0D2A" w14:textId="77777777" w:rsidTr="002A68C3">
        <w:tc>
          <w:tcPr>
            <w:tcW w:w="3300" w:type="dxa"/>
            <w:vAlign w:val="center"/>
            <w:hideMark/>
          </w:tcPr>
          <w:p w14:paraId="72E1EC51"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Identifikacijska številka (ID za DDV):</w:t>
            </w:r>
          </w:p>
        </w:tc>
        <w:tc>
          <w:tcPr>
            <w:tcW w:w="0" w:type="auto"/>
            <w:tcBorders>
              <w:top w:val="nil"/>
              <w:left w:val="nil"/>
              <w:bottom w:val="single" w:sz="6" w:space="0" w:color="000000"/>
              <w:right w:val="nil"/>
            </w:tcBorders>
            <w:vAlign w:val="center"/>
            <w:hideMark/>
          </w:tcPr>
          <w:p w14:paraId="6033E459"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 </w:t>
            </w:r>
          </w:p>
        </w:tc>
      </w:tr>
      <w:tr w:rsidR="002A68C3" w14:paraId="0E7548CB" w14:textId="77777777" w:rsidTr="002A68C3">
        <w:tc>
          <w:tcPr>
            <w:tcW w:w="3300" w:type="dxa"/>
            <w:vAlign w:val="center"/>
            <w:hideMark/>
          </w:tcPr>
          <w:p w14:paraId="4C21CE23"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Transakcijski račun (TRR):</w:t>
            </w:r>
          </w:p>
        </w:tc>
        <w:tc>
          <w:tcPr>
            <w:tcW w:w="0" w:type="auto"/>
            <w:tcBorders>
              <w:top w:val="nil"/>
              <w:left w:val="nil"/>
              <w:bottom w:val="single" w:sz="6" w:space="0" w:color="000000"/>
              <w:right w:val="nil"/>
            </w:tcBorders>
            <w:vAlign w:val="center"/>
            <w:hideMark/>
          </w:tcPr>
          <w:p w14:paraId="47EDF24D" w14:textId="77777777" w:rsidR="002A68C3" w:rsidRDefault="002A68C3">
            <w:pPr>
              <w:suppressAutoHyphens w:val="0"/>
              <w:spacing w:line="240" w:lineRule="auto"/>
              <w:jc w:val="left"/>
              <w:rPr>
                <w:rFonts w:ascii="Helvetica" w:hAnsi="Helvetica" w:cs="Times New Roman"/>
                <w:sz w:val="22"/>
                <w:lang w:eastAsia="en-US"/>
              </w:rPr>
            </w:pPr>
            <w:r>
              <w:rPr>
                <w:color w:val="000000"/>
                <w:position w:val="-2"/>
                <w:sz w:val="18"/>
                <w:szCs w:val="18"/>
                <w:lang w:eastAsia="en-US"/>
              </w:rPr>
              <w:t> </w:t>
            </w:r>
          </w:p>
        </w:tc>
      </w:tr>
    </w:tbl>
    <w:p w14:paraId="44765EE6" w14:textId="77777777" w:rsidR="002A68C3" w:rsidRDefault="002A68C3" w:rsidP="002A68C3">
      <w:pPr>
        <w:suppressAutoHyphens w:val="0"/>
        <w:spacing w:before="225" w:after="225" w:line="240" w:lineRule="auto"/>
        <w:rPr>
          <w:rFonts w:ascii="Helvetica" w:hAnsi="Helvetica" w:cs="Times New Roman"/>
          <w:sz w:val="22"/>
          <w:lang w:eastAsia="en-US"/>
        </w:rPr>
      </w:pPr>
      <w:r>
        <w:rPr>
          <w:color w:val="000000"/>
          <w:sz w:val="18"/>
          <w:szCs w:val="18"/>
          <w:lang w:eastAsia="en-US"/>
        </w:rPr>
        <w:t> </w:t>
      </w:r>
    </w:p>
    <w:p w14:paraId="0C237E84"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I. UVODNE DOLOČBE</w:t>
      </w:r>
    </w:p>
    <w:p w14:paraId="48B94314"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1. člen</w:t>
      </w:r>
    </w:p>
    <w:tbl>
      <w:tblPr>
        <w:tblW w:w="0" w:type="auto"/>
        <w:tblInd w:w="108" w:type="dxa"/>
        <w:tblLook w:val="04A0" w:firstRow="1" w:lastRow="0" w:firstColumn="1" w:lastColumn="0" w:noHBand="0" w:noVBand="1"/>
      </w:tblPr>
      <w:tblGrid>
        <w:gridCol w:w="8964"/>
      </w:tblGrid>
      <w:tr w:rsidR="002A68C3" w14:paraId="05024F64" w14:textId="77777777" w:rsidTr="002A68C3">
        <w:tc>
          <w:tcPr>
            <w:tcW w:w="0" w:type="auto"/>
            <w:hideMark/>
          </w:tcPr>
          <w:p w14:paraId="064F27CB" w14:textId="77777777" w:rsidR="002A68C3" w:rsidRDefault="002A68C3">
            <w:pPr>
              <w:suppressAutoHyphens w:val="0"/>
              <w:spacing w:before="225" w:after="225" w:line="240" w:lineRule="auto"/>
              <w:rPr>
                <w:rFonts w:ascii="Helvetica" w:hAnsi="Helvetica" w:cs="Times New Roman"/>
                <w:sz w:val="22"/>
                <w:lang w:eastAsia="en-US"/>
              </w:rPr>
            </w:pPr>
            <w:r>
              <w:rPr>
                <w:color w:val="000000"/>
                <w:sz w:val="18"/>
                <w:szCs w:val="18"/>
                <w:lang w:eastAsia="en-US"/>
              </w:rPr>
              <w:t>Pogodbo se sklepa na podlagi:</w:t>
            </w:r>
          </w:p>
          <w:p w14:paraId="25B63BD6" w14:textId="77777777" w:rsidR="002A68C3" w:rsidRDefault="002A68C3">
            <w:pPr>
              <w:suppressAutoHyphens w:val="0"/>
              <w:spacing w:before="225" w:after="225" w:line="240" w:lineRule="auto"/>
              <w:rPr>
                <w:color w:val="000000"/>
                <w:sz w:val="18"/>
                <w:szCs w:val="18"/>
                <w:lang w:eastAsia="en-US"/>
              </w:rPr>
            </w:pPr>
            <w:r>
              <w:rPr>
                <w:color w:val="000000"/>
                <w:sz w:val="18"/>
                <w:szCs w:val="18"/>
                <w:lang w:eastAsia="en-US"/>
              </w:rPr>
              <w:t>--- izvedenega javnega naročila po odprtem postopku v skladu s 40. členom Zakona o javnem naročanju (Uradni list RS št. 91/15 in nadaljnji),</w:t>
            </w:r>
          </w:p>
          <w:p w14:paraId="5B225735" w14:textId="77777777" w:rsidR="002A68C3" w:rsidRDefault="002A68C3">
            <w:pPr>
              <w:suppressAutoHyphens w:val="0"/>
              <w:spacing w:before="225" w:after="225" w:line="240" w:lineRule="auto"/>
              <w:rPr>
                <w:rFonts w:ascii="Helvetica" w:hAnsi="Helvetica" w:cs="Times New Roman"/>
                <w:sz w:val="22"/>
                <w:lang w:eastAsia="en-US"/>
              </w:rPr>
            </w:pPr>
            <w:r>
              <w:rPr>
                <w:color w:val="000000"/>
                <w:sz w:val="18"/>
                <w:szCs w:val="18"/>
                <w:lang w:eastAsia="en-US"/>
              </w:rPr>
              <w:t>-ponudbe ponudnika _________________številka _ _ _ _ _ _ _, z dne _ _ _ _ _ _ _ ,</w:t>
            </w:r>
          </w:p>
          <w:p w14:paraId="4F787D9F" w14:textId="77777777" w:rsidR="002A68C3" w:rsidRDefault="002A68C3">
            <w:pPr>
              <w:suppressAutoHyphens w:val="0"/>
              <w:spacing w:before="225" w:after="225" w:line="240" w:lineRule="auto"/>
              <w:rPr>
                <w:rFonts w:ascii="Helvetica" w:hAnsi="Helvetica" w:cs="Times New Roman"/>
                <w:sz w:val="22"/>
                <w:lang w:eastAsia="en-US"/>
              </w:rPr>
            </w:pPr>
            <w:r>
              <w:rPr>
                <w:color w:val="000000"/>
                <w:sz w:val="18"/>
                <w:szCs w:val="18"/>
                <w:lang w:eastAsia="en-US"/>
              </w:rPr>
              <w:t>-naročnikove »Odločitve o oddaji naročila« št. _ _ _ _ _ _ _, z dne_ _ _ _ _ _ _</w:t>
            </w:r>
          </w:p>
          <w:p w14:paraId="30CE42D7" w14:textId="216EE327" w:rsidR="004879FE" w:rsidRDefault="002A68C3">
            <w:pPr>
              <w:suppressAutoHyphens w:val="0"/>
              <w:spacing w:before="225" w:after="225" w:line="240" w:lineRule="auto"/>
              <w:rPr>
                <w:color w:val="000000"/>
                <w:sz w:val="18"/>
                <w:szCs w:val="18"/>
                <w:lang w:eastAsia="en-US"/>
              </w:rPr>
            </w:pPr>
            <w:r>
              <w:rPr>
                <w:color w:val="000000"/>
                <w:sz w:val="18"/>
                <w:szCs w:val="18"/>
                <w:lang w:eastAsia="en-US"/>
              </w:rPr>
              <w:t>-za javno naročilo za »</w:t>
            </w:r>
            <w:r>
              <w:rPr>
                <w:b/>
                <w:color w:val="000000"/>
                <w:sz w:val="18"/>
                <w:szCs w:val="18"/>
                <w:lang w:eastAsia="en-US"/>
              </w:rPr>
              <w:t>DOBAVO NUJNEGA REŠEVALNEGA VOZILA TIP-C«</w:t>
            </w:r>
            <w:r>
              <w:rPr>
                <w:color w:val="000000"/>
                <w:sz w:val="18"/>
                <w:szCs w:val="18"/>
                <w:lang w:eastAsia="en-US"/>
              </w:rPr>
              <w:t>, ki je bilo objavljeno na Portalu javnih naročil dne _ _ _ _ _, pod številko _ _ _ _ _ _ _</w:t>
            </w:r>
            <w:r w:rsidR="004879FE">
              <w:rPr>
                <w:color w:val="000000"/>
                <w:sz w:val="18"/>
                <w:szCs w:val="18"/>
                <w:lang w:eastAsia="en-US"/>
              </w:rPr>
              <w:t xml:space="preserve">, </w:t>
            </w:r>
          </w:p>
          <w:p w14:paraId="360D0D5C" w14:textId="460E1B90" w:rsidR="004879FE" w:rsidRDefault="004879FE" w:rsidP="00744B3B">
            <w:pPr>
              <w:suppressAutoHyphens w:val="0"/>
              <w:spacing w:before="225" w:after="225" w:line="240" w:lineRule="auto"/>
              <w:rPr>
                <w:color w:val="000000"/>
                <w:sz w:val="18"/>
                <w:szCs w:val="18"/>
                <w:lang w:eastAsia="en-US"/>
              </w:rPr>
            </w:pPr>
            <w:r>
              <w:rPr>
                <w:color w:val="000000"/>
                <w:sz w:val="18"/>
                <w:szCs w:val="18"/>
                <w:lang w:eastAsia="en-US"/>
              </w:rPr>
              <w:t xml:space="preserve">- </w:t>
            </w:r>
            <w:r w:rsidRPr="004879FE">
              <w:rPr>
                <w:color w:val="000000"/>
                <w:sz w:val="18"/>
                <w:szCs w:val="18"/>
                <w:lang w:eastAsia="en-US"/>
              </w:rPr>
              <w:t>Sredstva za izvedbo so zagotovljena v proračunu Občine Izola za leto 2026 na:</w:t>
            </w:r>
            <w:r>
              <w:rPr>
                <w:color w:val="000000"/>
                <w:sz w:val="18"/>
                <w:szCs w:val="18"/>
                <w:lang w:eastAsia="en-US"/>
              </w:rPr>
              <w:t xml:space="preserve"> </w:t>
            </w:r>
            <w:r w:rsidR="00744B3B" w:rsidRPr="00744B3B">
              <w:rPr>
                <w:color w:val="000000"/>
                <w:sz w:val="18"/>
                <w:szCs w:val="18"/>
                <w:lang w:eastAsia="en-US"/>
              </w:rPr>
              <w:t xml:space="preserve">NRP OB040-26-0005 Nakup nujnega reševalnega vozila za potrebe RSSI </w:t>
            </w:r>
            <w:r w:rsidR="00744B3B">
              <w:rPr>
                <w:color w:val="000000"/>
                <w:sz w:val="18"/>
                <w:szCs w:val="18"/>
                <w:lang w:eastAsia="en-US"/>
              </w:rPr>
              <w:t>–</w:t>
            </w:r>
            <w:r w:rsidR="00744B3B" w:rsidRPr="00744B3B">
              <w:rPr>
                <w:color w:val="000000"/>
                <w:sz w:val="18"/>
                <w:szCs w:val="18"/>
                <w:lang w:eastAsia="en-US"/>
              </w:rPr>
              <w:t xml:space="preserve"> 2026</w:t>
            </w:r>
            <w:r w:rsidR="00744B3B">
              <w:rPr>
                <w:color w:val="000000"/>
                <w:sz w:val="18"/>
                <w:szCs w:val="18"/>
                <w:lang w:eastAsia="en-US"/>
              </w:rPr>
              <w:t xml:space="preserve">, </w:t>
            </w:r>
            <w:r w:rsidR="00744B3B" w:rsidRPr="00744B3B">
              <w:rPr>
                <w:color w:val="000000"/>
                <w:sz w:val="18"/>
                <w:szCs w:val="18"/>
                <w:lang w:eastAsia="en-US"/>
              </w:rPr>
              <w:t>Proračunski postavki 5712 - Investicije v Zdravstveni dom Izol</w:t>
            </w:r>
            <w:r w:rsidR="00744B3B">
              <w:rPr>
                <w:color w:val="000000"/>
                <w:sz w:val="18"/>
                <w:szCs w:val="18"/>
                <w:lang w:eastAsia="en-US"/>
              </w:rPr>
              <w:t>a,</w:t>
            </w:r>
            <w:r w:rsidR="00744B3B" w:rsidRPr="00744B3B">
              <w:rPr>
                <w:color w:val="000000"/>
                <w:sz w:val="18"/>
                <w:szCs w:val="18"/>
                <w:lang w:eastAsia="en-US"/>
              </w:rPr>
              <w:t xml:space="preserve"> Konto 420104 Nakup reševalnih vozil</w:t>
            </w:r>
          </w:p>
          <w:p w14:paraId="3CF94F7E" w14:textId="19731FA8" w:rsidR="004879FE" w:rsidRDefault="004879FE">
            <w:pPr>
              <w:suppressAutoHyphens w:val="0"/>
              <w:spacing w:before="225" w:after="225" w:line="240" w:lineRule="auto"/>
              <w:rPr>
                <w:color w:val="000000"/>
                <w:sz w:val="18"/>
                <w:szCs w:val="18"/>
                <w:lang w:eastAsia="en-US"/>
              </w:rPr>
            </w:pPr>
            <w:r>
              <w:rPr>
                <w:color w:val="000000"/>
                <w:sz w:val="18"/>
                <w:szCs w:val="18"/>
                <w:lang w:eastAsia="en-US"/>
              </w:rPr>
              <w:t>- n</w:t>
            </w:r>
            <w:r w:rsidRPr="004879FE">
              <w:rPr>
                <w:color w:val="000000"/>
                <w:sz w:val="18"/>
                <w:szCs w:val="18"/>
                <w:lang w:eastAsia="en-US"/>
              </w:rPr>
              <w:t>abava nujnega reševalnega vozila tip-C je sofinancirana s strani Ministrstva za zdravje, Urada RS za nadzor, kakovost in investicije v zdravstvu</w:t>
            </w:r>
            <w:r>
              <w:rPr>
                <w:color w:val="000000"/>
                <w:sz w:val="18"/>
                <w:szCs w:val="18"/>
                <w:lang w:eastAsia="en-US"/>
              </w:rPr>
              <w:t>,</w:t>
            </w:r>
          </w:p>
          <w:p w14:paraId="70922F0B" w14:textId="18A04BB1" w:rsidR="009B26E1" w:rsidRPr="009B26E1" w:rsidRDefault="009B26E1">
            <w:pPr>
              <w:suppressAutoHyphens w:val="0"/>
              <w:spacing w:before="225" w:after="225" w:line="240" w:lineRule="auto"/>
              <w:rPr>
                <w:color w:val="000000"/>
                <w:sz w:val="18"/>
                <w:szCs w:val="18"/>
                <w:lang w:eastAsia="en-US"/>
              </w:rPr>
            </w:pPr>
            <w:r w:rsidRPr="009B26E1">
              <w:rPr>
                <w:color w:val="000000"/>
                <w:sz w:val="18"/>
                <w:szCs w:val="18"/>
                <w:lang w:eastAsia="en-US"/>
              </w:rPr>
              <w:t xml:space="preserve">- </w:t>
            </w:r>
            <w:r w:rsidRPr="009B26E1">
              <w:rPr>
                <w:sz w:val="18"/>
                <w:szCs w:val="18"/>
              </w:rPr>
              <w:t>je</w:t>
            </w:r>
            <w:r w:rsidRPr="009B26E1">
              <w:rPr>
                <w:spacing w:val="-7"/>
                <w:sz w:val="18"/>
                <w:szCs w:val="18"/>
              </w:rPr>
              <w:t xml:space="preserve"> </w:t>
            </w:r>
            <w:r w:rsidRPr="009B26E1">
              <w:rPr>
                <w:sz w:val="18"/>
                <w:szCs w:val="18"/>
              </w:rPr>
              <w:t>uporabnik</w:t>
            </w:r>
            <w:r w:rsidRPr="009B26E1">
              <w:rPr>
                <w:spacing w:val="-5"/>
                <w:sz w:val="18"/>
                <w:szCs w:val="18"/>
              </w:rPr>
              <w:t xml:space="preserve"> </w:t>
            </w:r>
            <w:r w:rsidRPr="009B26E1">
              <w:rPr>
                <w:sz w:val="18"/>
                <w:szCs w:val="18"/>
              </w:rPr>
              <w:t>vozila</w:t>
            </w:r>
            <w:r w:rsidRPr="009B26E1">
              <w:rPr>
                <w:spacing w:val="-6"/>
                <w:sz w:val="18"/>
                <w:szCs w:val="18"/>
              </w:rPr>
              <w:t xml:space="preserve"> </w:t>
            </w:r>
            <w:r w:rsidRPr="009B26E1">
              <w:rPr>
                <w:sz w:val="18"/>
                <w:szCs w:val="18"/>
              </w:rPr>
              <w:t>s</w:t>
            </w:r>
            <w:r w:rsidRPr="009B26E1">
              <w:rPr>
                <w:spacing w:val="-3"/>
                <w:sz w:val="18"/>
                <w:szCs w:val="18"/>
              </w:rPr>
              <w:t xml:space="preserve"> </w:t>
            </w:r>
            <w:r w:rsidRPr="009B26E1">
              <w:rPr>
                <w:sz w:val="18"/>
                <w:szCs w:val="18"/>
              </w:rPr>
              <w:t>to</w:t>
            </w:r>
            <w:r w:rsidRPr="009B26E1">
              <w:rPr>
                <w:spacing w:val="-3"/>
                <w:sz w:val="18"/>
                <w:szCs w:val="18"/>
              </w:rPr>
              <w:t xml:space="preserve"> </w:t>
            </w:r>
            <w:r w:rsidRPr="009B26E1">
              <w:rPr>
                <w:sz w:val="18"/>
                <w:szCs w:val="18"/>
              </w:rPr>
              <w:t>pogodbo</w:t>
            </w:r>
            <w:r w:rsidRPr="009B26E1">
              <w:rPr>
                <w:spacing w:val="-4"/>
                <w:sz w:val="18"/>
                <w:szCs w:val="18"/>
              </w:rPr>
              <w:t xml:space="preserve"> </w:t>
            </w:r>
            <w:r w:rsidRPr="009B26E1">
              <w:rPr>
                <w:sz w:val="18"/>
                <w:szCs w:val="18"/>
              </w:rPr>
              <w:t>pooblaščen</w:t>
            </w:r>
            <w:r w:rsidRPr="009B26E1">
              <w:rPr>
                <w:spacing w:val="-4"/>
                <w:sz w:val="18"/>
                <w:szCs w:val="18"/>
              </w:rPr>
              <w:t xml:space="preserve"> </w:t>
            </w:r>
            <w:r w:rsidRPr="009B26E1">
              <w:rPr>
                <w:sz w:val="18"/>
                <w:szCs w:val="18"/>
              </w:rPr>
              <w:t>za</w:t>
            </w:r>
            <w:r w:rsidRPr="009B26E1">
              <w:rPr>
                <w:spacing w:val="-4"/>
                <w:sz w:val="18"/>
                <w:szCs w:val="18"/>
              </w:rPr>
              <w:t xml:space="preserve"> </w:t>
            </w:r>
            <w:r w:rsidRPr="009B26E1">
              <w:rPr>
                <w:sz w:val="18"/>
                <w:szCs w:val="18"/>
              </w:rPr>
              <w:t>registracijo</w:t>
            </w:r>
            <w:r w:rsidRPr="009B26E1">
              <w:rPr>
                <w:spacing w:val="-3"/>
                <w:sz w:val="18"/>
                <w:szCs w:val="18"/>
              </w:rPr>
              <w:t xml:space="preserve"> </w:t>
            </w:r>
            <w:r w:rsidRPr="009B26E1">
              <w:rPr>
                <w:sz w:val="18"/>
                <w:szCs w:val="18"/>
              </w:rPr>
              <w:t>in</w:t>
            </w:r>
            <w:r w:rsidRPr="009B26E1">
              <w:rPr>
                <w:spacing w:val="-3"/>
                <w:sz w:val="18"/>
                <w:szCs w:val="18"/>
              </w:rPr>
              <w:t xml:space="preserve"> </w:t>
            </w:r>
            <w:r w:rsidRPr="009B26E1">
              <w:rPr>
                <w:spacing w:val="-2"/>
                <w:sz w:val="18"/>
                <w:szCs w:val="18"/>
              </w:rPr>
              <w:t>uporabo</w:t>
            </w:r>
          </w:p>
          <w:p w14:paraId="5C780FC8" w14:textId="452C16D8" w:rsidR="002A68C3" w:rsidRDefault="004879FE">
            <w:pPr>
              <w:suppressAutoHyphens w:val="0"/>
              <w:spacing w:before="225" w:after="225" w:line="240" w:lineRule="auto"/>
              <w:rPr>
                <w:rFonts w:cs="Times New Roman"/>
                <w:lang w:eastAsia="en-US"/>
              </w:rPr>
            </w:pPr>
            <w:r>
              <w:rPr>
                <w:color w:val="000000"/>
                <w:sz w:val="18"/>
                <w:szCs w:val="18"/>
                <w:lang w:eastAsia="en-US"/>
              </w:rPr>
              <w:t xml:space="preserve">- </w:t>
            </w:r>
            <w:r w:rsidRPr="004879FE">
              <w:rPr>
                <w:color w:val="000000"/>
                <w:sz w:val="18"/>
                <w:szCs w:val="18"/>
                <w:lang w:eastAsia="en-US"/>
              </w:rPr>
              <w:t xml:space="preserve">je izvajalec, v fazi postopka javnega naročila, podal izjavo iz petega odstavka 35. člena Zakona o integriteti in preprečevanju korupcije (Uradni list RS, št. 69/11 –uradno prečiščeno besedilo, 158/20, 3/22 – </w:t>
            </w:r>
            <w:proofErr w:type="spellStart"/>
            <w:r w:rsidRPr="004879FE">
              <w:rPr>
                <w:color w:val="000000"/>
                <w:sz w:val="18"/>
                <w:szCs w:val="18"/>
                <w:lang w:eastAsia="en-US"/>
              </w:rPr>
              <w:t>ZDeb</w:t>
            </w:r>
            <w:proofErr w:type="spellEnd"/>
            <w:r w:rsidRPr="004879FE">
              <w:rPr>
                <w:color w:val="000000"/>
                <w:sz w:val="18"/>
                <w:szCs w:val="18"/>
                <w:lang w:eastAsia="en-US"/>
              </w:rPr>
              <w:t xml:space="preserve">  in 16/23 – </w:t>
            </w:r>
            <w:proofErr w:type="spellStart"/>
            <w:r w:rsidRPr="004879FE">
              <w:rPr>
                <w:color w:val="000000"/>
                <w:sz w:val="18"/>
                <w:szCs w:val="18"/>
                <w:lang w:eastAsia="en-US"/>
              </w:rPr>
              <w:t>ZZPri</w:t>
            </w:r>
            <w:proofErr w:type="spellEnd"/>
            <w:r w:rsidRPr="004879FE">
              <w:rPr>
                <w:color w:val="000000"/>
                <w:sz w:val="18"/>
                <w:szCs w:val="18"/>
                <w:lang w:eastAsia="en-US"/>
              </w:rPr>
              <w:t>)</w:t>
            </w:r>
            <w:r w:rsidR="002A68C3">
              <w:rPr>
                <w:color w:val="000000"/>
                <w:sz w:val="18"/>
                <w:szCs w:val="18"/>
                <w:lang w:eastAsia="en-US"/>
              </w:rPr>
              <w:t>.</w:t>
            </w:r>
            <w:r w:rsidR="002A68C3">
              <w:rPr>
                <w:rFonts w:cs="Times New Roman"/>
                <w:lang w:eastAsia="en-US"/>
              </w:rPr>
              <w:t xml:space="preserve"> </w:t>
            </w:r>
          </w:p>
        </w:tc>
      </w:tr>
    </w:tbl>
    <w:p w14:paraId="44AC59BD" w14:textId="09872046" w:rsidR="002A68C3" w:rsidRDefault="002A68C3" w:rsidP="002A68C3">
      <w:pPr>
        <w:suppressAutoHyphens w:val="0"/>
        <w:spacing w:line="240" w:lineRule="auto"/>
        <w:jc w:val="center"/>
        <w:rPr>
          <w:b/>
          <w:bCs/>
          <w:color w:val="000000"/>
          <w:sz w:val="18"/>
          <w:szCs w:val="18"/>
          <w:lang w:eastAsia="en-US"/>
        </w:rPr>
      </w:pPr>
    </w:p>
    <w:p w14:paraId="1FEDD2B5" w14:textId="01B922DA" w:rsidR="00F72E47" w:rsidRDefault="00F72E47" w:rsidP="002A68C3">
      <w:pPr>
        <w:suppressAutoHyphens w:val="0"/>
        <w:spacing w:line="240" w:lineRule="auto"/>
        <w:jc w:val="center"/>
        <w:rPr>
          <w:b/>
          <w:bCs/>
          <w:color w:val="000000"/>
          <w:sz w:val="18"/>
          <w:szCs w:val="18"/>
          <w:lang w:eastAsia="en-US"/>
        </w:rPr>
      </w:pPr>
    </w:p>
    <w:p w14:paraId="367AC868" w14:textId="75E64CD6" w:rsidR="00F72E47" w:rsidRDefault="00F72E47" w:rsidP="002A68C3">
      <w:pPr>
        <w:suppressAutoHyphens w:val="0"/>
        <w:spacing w:line="240" w:lineRule="auto"/>
        <w:jc w:val="center"/>
        <w:rPr>
          <w:b/>
          <w:bCs/>
          <w:color w:val="000000"/>
          <w:sz w:val="18"/>
          <w:szCs w:val="18"/>
          <w:lang w:eastAsia="en-US"/>
        </w:rPr>
      </w:pPr>
    </w:p>
    <w:p w14:paraId="5AF2B94C" w14:textId="77777777" w:rsidR="00F72E47" w:rsidRDefault="00F72E47" w:rsidP="002A68C3">
      <w:pPr>
        <w:suppressAutoHyphens w:val="0"/>
        <w:spacing w:line="240" w:lineRule="auto"/>
        <w:jc w:val="center"/>
        <w:rPr>
          <w:b/>
          <w:bCs/>
          <w:color w:val="000000"/>
          <w:sz w:val="18"/>
          <w:szCs w:val="18"/>
          <w:lang w:eastAsia="en-US"/>
        </w:rPr>
      </w:pPr>
    </w:p>
    <w:p w14:paraId="22FB7A29"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lastRenderedPageBreak/>
        <w:t>2. člen</w:t>
      </w:r>
    </w:p>
    <w:tbl>
      <w:tblPr>
        <w:tblW w:w="0" w:type="auto"/>
        <w:tblInd w:w="108" w:type="dxa"/>
        <w:tblLook w:val="04A0" w:firstRow="1" w:lastRow="0" w:firstColumn="1" w:lastColumn="0" w:noHBand="0" w:noVBand="1"/>
      </w:tblPr>
      <w:tblGrid>
        <w:gridCol w:w="8964"/>
      </w:tblGrid>
      <w:tr w:rsidR="002A68C3" w14:paraId="24F8C59E" w14:textId="77777777" w:rsidTr="002A68C3">
        <w:tc>
          <w:tcPr>
            <w:tcW w:w="0" w:type="auto"/>
          </w:tcPr>
          <w:tbl>
            <w:tblPr>
              <w:tblW w:w="0" w:type="auto"/>
              <w:tblLook w:val="04A0" w:firstRow="1" w:lastRow="0" w:firstColumn="1" w:lastColumn="0" w:noHBand="0" w:noVBand="1"/>
            </w:tblPr>
            <w:tblGrid>
              <w:gridCol w:w="2478"/>
            </w:tblGrid>
            <w:tr w:rsidR="002A68C3" w14:paraId="63743116" w14:textId="77777777">
              <w:tc>
                <w:tcPr>
                  <w:tcW w:w="0" w:type="auto"/>
                  <w:hideMark/>
                </w:tcPr>
                <w:p w14:paraId="248A29D9"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Sestavni deli te pogodbe so:</w:t>
                  </w:r>
                </w:p>
              </w:tc>
            </w:tr>
          </w:tbl>
          <w:p w14:paraId="7B8C0F3A"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3988"/>
            </w:tblGrid>
            <w:tr w:rsidR="002A68C3" w14:paraId="41273BC0" w14:textId="77777777">
              <w:tc>
                <w:tcPr>
                  <w:tcW w:w="0" w:type="auto"/>
                  <w:hideMark/>
                </w:tcPr>
                <w:p w14:paraId="47311609"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 razpisna dokumentacija z vsemi dopolnitvami,</w:t>
                  </w:r>
                </w:p>
              </w:tc>
            </w:tr>
          </w:tbl>
          <w:p w14:paraId="192BFE7B"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2268"/>
            </w:tblGrid>
            <w:tr w:rsidR="002A68C3" w14:paraId="58B78DF0" w14:textId="77777777">
              <w:tc>
                <w:tcPr>
                  <w:tcW w:w="0" w:type="auto"/>
                  <w:hideMark/>
                </w:tcPr>
                <w:p w14:paraId="47CE8455"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 tehnična dokumentacija,</w:t>
                  </w:r>
                </w:p>
              </w:tc>
            </w:tr>
          </w:tbl>
          <w:p w14:paraId="14CD20F5"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1988"/>
            </w:tblGrid>
            <w:tr w:rsidR="002A68C3" w14:paraId="799C29E9" w14:textId="77777777">
              <w:tc>
                <w:tcPr>
                  <w:tcW w:w="0" w:type="auto"/>
                  <w:hideMark/>
                </w:tcPr>
                <w:p w14:paraId="1C7618A5"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 ponudba dobavitelja.</w:t>
                  </w:r>
                </w:p>
              </w:tc>
            </w:tr>
          </w:tbl>
          <w:p w14:paraId="7700C3C8"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8748"/>
            </w:tblGrid>
            <w:tr w:rsidR="002A68C3" w14:paraId="548F1AAC" w14:textId="77777777">
              <w:tc>
                <w:tcPr>
                  <w:tcW w:w="0" w:type="auto"/>
                  <w:hideMark/>
                </w:tcPr>
                <w:p w14:paraId="7363BE79"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Citirana hierarhija sestavnih delov ponudbe se upošteva tudi v primeru tolmačenja morebitnih kolizij v posamičnih dokumentih oz. zahtevah naročnika. </w:t>
                  </w:r>
                </w:p>
              </w:tc>
            </w:tr>
          </w:tbl>
          <w:p w14:paraId="10FF15EC" w14:textId="77777777" w:rsidR="002A68C3" w:rsidRDefault="002A68C3">
            <w:pPr>
              <w:suppressAutoHyphens w:val="0"/>
              <w:spacing w:line="240" w:lineRule="auto"/>
              <w:jc w:val="left"/>
              <w:rPr>
                <w:rFonts w:ascii="Helvetica" w:hAnsi="Helvetica" w:cs="Times New Roman"/>
                <w:sz w:val="22"/>
                <w:lang w:eastAsia="en-US"/>
              </w:rPr>
            </w:pPr>
          </w:p>
        </w:tc>
      </w:tr>
    </w:tbl>
    <w:p w14:paraId="76C211CA" w14:textId="77777777" w:rsidR="002A68C3" w:rsidRDefault="002A68C3" w:rsidP="002A68C3">
      <w:pPr>
        <w:suppressAutoHyphens w:val="0"/>
        <w:spacing w:before="225" w:after="225" w:line="240" w:lineRule="auto"/>
        <w:rPr>
          <w:b/>
          <w:bCs/>
          <w:color w:val="000000"/>
          <w:sz w:val="18"/>
          <w:szCs w:val="18"/>
          <w:lang w:eastAsia="en-US"/>
        </w:rPr>
      </w:pPr>
    </w:p>
    <w:p w14:paraId="0E3178F5"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II. PREDMET POGODBE</w:t>
      </w:r>
    </w:p>
    <w:p w14:paraId="1AFA0B2D"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3. člen</w:t>
      </w:r>
    </w:p>
    <w:tbl>
      <w:tblPr>
        <w:tblW w:w="0" w:type="auto"/>
        <w:tblInd w:w="108" w:type="dxa"/>
        <w:tblLook w:val="04A0" w:firstRow="1" w:lastRow="0" w:firstColumn="1" w:lastColumn="0" w:noHBand="0" w:noVBand="1"/>
      </w:tblPr>
      <w:tblGrid>
        <w:gridCol w:w="8964"/>
      </w:tblGrid>
      <w:tr w:rsidR="002A68C3" w14:paraId="26858C88" w14:textId="77777777" w:rsidTr="002A68C3">
        <w:tc>
          <w:tcPr>
            <w:tcW w:w="0" w:type="auto"/>
          </w:tcPr>
          <w:p w14:paraId="058B6B5C" w14:textId="77777777" w:rsidR="002A68C3" w:rsidRDefault="002A68C3">
            <w:pPr>
              <w:suppressAutoHyphens w:val="0"/>
              <w:spacing w:before="225" w:after="225" w:line="240" w:lineRule="auto"/>
              <w:rPr>
                <w:color w:val="000000"/>
                <w:sz w:val="18"/>
                <w:szCs w:val="18"/>
                <w:lang w:eastAsia="en-US"/>
              </w:rPr>
            </w:pPr>
            <w:r>
              <w:rPr>
                <w:color w:val="000000"/>
                <w:sz w:val="18"/>
                <w:szCs w:val="18"/>
                <w:lang w:eastAsia="en-US"/>
              </w:rPr>
              <w:t>Predmet pogodbe je obveznost dobavitelja, da bo naročniku za pogodbeno dogovorjeno ceno dobavil  in izročil v razpolaganje in last ter v funkcionalno uporabo …………………………., s tehničnimi karakteristikami ter pripadajočo opremo, kot izhajajo iz tehničnih specifikacij razpisne dokumentacije, ki je sestavni del te pogodbe. </w:t>
            </w:r>
          </w:p>
          <w:tbl>
            <w:tblPr>
              <w:tblW w:w="0" w:type="auto"/>
              <w:tblLook w:val="04A0" w:firstRow="1" w:lastRow="0" w:firstColumn="1" w:lastColumn="0" w:noHBand="0" w:noVBand="1"/>
            </w:tblPr>
            <w:tblGrid>
              <w:gridCol w:w="8748"/>
            </w:tblGrid>
            <w:tr w:rsidR="002A68C3" w14:paraId="7CF4B785" w14:textId="77777777">
              <w:tc>
                <w:tcPr>
                  <w:tcW w:w="0" w:type="auto"/>
                  <w:hideMark/>
                </w:tcPr>
                <w:p w14:paraId="50A249C4"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 xml:space="preserve">Dobava blaga, ki je predmet javnega naročila se bo izvedla po podpisu pogodbe, pri čemer bosta naročnik in dobavitelj opravila primopredajo. </w:t>
                  </w:r>
                </w:p>
              </w:tc>
            </w:tr>
          </w:tbl>
          <w:p w14:paraId="533168EB"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222"/>
            </w:tblGrid>
            <w:tr w:rsidR="002A68C3" w14:paraId="0392280D" w14:textId="77777777">
              <w:tc>
                <w:tcPr>
                  <w:tcW w:w="0" w:type="auto"/>
                  <w:hideMark/>
                </w:tcPr>
                <w:p w14:paraId="2992E619" w14:textId="77777777" w:rsidR="002A68C3" w:rsidRDefault="002A68C3">
                  <w:pPr>
                    <w:rPr>
                      <w:rFonts w:ascii="Helvetica" w:hAnsi="Helvetica" w:cs="Times New Roman"/>
                      <w:sz w:val="22"/>
                      <w:lang w:eastAsia="en-US"/>
                    </w:rPr>
                  </w:pPr>
                </w:p>
              </w:tc>
            </w:tr>
          </w:tbl>
          <w:p w14:paraId="19171B78" w14:textId="77777777" w:rsidR="002A68C3" w:rsidRDefault="002A68C3">
            <w:pPr>
              <w:suppressAutoHyphens w:val="0"/>
              <w:spacing w:line="240" w:lineRule="auto"/>
              <w:jc w:val="left"/>
              <w:rPr>
                <w:rFonts w:ascii="Helvetica" w:hAnsi="Helvetica" w:cs="Times New Roman"/>
                <w:sz w:val="22"/>
                <w:lang w:eastAsia="en-US"/>
              </w:rPr>
            </w:pPr>
          </w:p>
        </w:tc>
      </w:tr>
    </w:tbl>
    <w:p w14:paraId="6C6D1140" w14:textId="77777777" w:rsidR="002A68C3" w:rsidRDefault="002A68C3" w:rsidP="002A68C3">
      <w:pPr>
        <w:suppressAutoHyphens w:val="0"/>
        <w:spacing w:before="225" w:after="225" w:line="240" w:lineRule="auto"/>
        <w:rPr>
          <w:b/>
          <w:bCs/>
          <w:color w:val="000000"/>
          <w:sz w:val="18"/>
          <w:szCs w:val="18"/>
          <w:lang w:eastAsia="en-US"/>
        </w:rPr>
      </w:pPr>
    </w:p>
    <w:p w14:paraId="2F3BA7E8"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 xml:space="preserve">III. POGODBENA CENA </w:t>
      </w:r>
    </w:p>
    <w:p w14:paraId="1EA5393D" w14:textId="77777777" w:rsidR="002A68C3" w:rsidRDefault="002A68C3" w:rsidP="002A68C3">
      <w:pPr>
        <w:suppressAutoHyphens w:val="0"/>
        <w:spacing w:line="240" w:lineRule="auto"/>
        <w:jc w:val="center"/>
        <w:rPr>
          <w:b/>
          <w:bCs/>
          <w:color w:val="000000"/>
          <w:sz w:val="18"/>
          <w:szCs w:val="18"/>
          <w:lang w:eastAsia="en-US"/>
        </w:rPr>
      </w:pPr>
      <w:r>
        <w:rPr>
          <w:b/>
          <w:bCs/>
          <w:color w:val="000000"/>
          <w:sz w:val="18"/>
          <w:szCs w:val="18"/>
          <w:lang w:eastAsia="en-US"/>
        </w:rPr>
        <w:t>4. člen</w:t>
      </w:r>
    </w:p>
    <w:p w14:paraId="4391975A" w14:textId="77777777" w:rsidR="002A68C3" w:rsidRDefault="002A68C3" w:rsidP="002A68C3">
      <w:pPr>
        <w:suppressAutoHyphens w:val="0"/>
        <w:spacing w:line="240" w:lineRule="auto"/>
        <w:jc w:val="center"/>
        <w:rPr>
          <w:rFonts w:ascii="Helvetica" w:hAnsi="Helvetica" w:cs="Times New Roman"/>
          <w:sz w:val="22"/>
          <w:lang w:eastAsia="en-US"/>
        </w:rPr>
      </w:pPr>
    </w:p>
    <w:tbl>
      <w:tblPr>
        <w:tblW w:w="0" w:type="auto"/>
        <w:tblInd w:w="108" w:type="dxa"/>
        <w:tblLook w:val="04A0" w:firstRow="1" w:lastRow="0" w:firstColumn="1" w:lastColumn="0" w:noHBand="0" w:noVBand="1"/>
      </w:tblPr>
      <w:tblGrid>
        <w:gridCol w:w="8964"/>
      </w:tblGrid>
      <w:tr w:rsidR="002A68C3" w14:paraId="28F36CD6" w14:textId="77777777" w:rsidTr="002A68C3">
        <w:tc>
          <w:tcPr>
            <w:tcW w:w="0" w:type="auto"/>
          </w:tcPr>
          <w:tbl>
            <w:tblPr>
              <w:tblW w:w="0" w:type="auto"/>
              <w:tblLook w:val="04A0" w:firstRow="1" w:lastRow="0" w:firstColumn="1" w:lastColumn="0" w:noHBand="0" w:noVBand="1"/>
            </w:tblPr>
            <w:tblGrid>
              <w:gridCol w:w="5845"/>
            </w:tblGrid>
            <w:tr w:rsidR="002A68C3" w14:paraId="0DE27639" w14:textId="77777777">
              <w:tc>
                <w:tcPr>
                  <w:tcW w:w="0" w:type="auto"/>
                  <w:hideMark/>
                </w:tcPr>
                <w:p w14:paraId="43682865" w14:textId="3D07AAB3" w:rsidR="002A68C3" w:rsidRDefault="002A68C3">
                  <w:pPr>
                    <w:suppressAutoHyphens w:val="0"/>
                    <w:spacing w:line="240" w:lineRule="auto"/>
                    <w:rPr>
                      <w:rFonts w:ascii="Helvetica" w:hAnsi="Helvetica" w:cs="Times New Roman"/>
                      <w:sz w:val="22"/>
                      <w:lang w:eastAsia="en-US"/>
                    </w:rPr>
                  </w:pPr>
                  <w:r>
                    <w:rPr>
                      <w:sz w:val="18"/>
                      <w:szCs w:val="18"/>
                      <w:lang w:eastAsia="en-US"/>
                    </w:rPr>
                    <w:t>Vrednost predmeta pogodbe za Nujno reševalno vozilo</w:t>
                  </w:r>
                  <w:r>
                    <w:t xml:space="preserve"> </w:t>
                  </w:r>
                  <w:r>
                    <w:rPr>
                      <w:sz w:val="18"/>
                      <w:szCs w:val="18"/>
                      <w:lang w:eastAsia="en-US"/>
                    </w:rPr>
                    <w:t>TIP C – znaša:</w:t>
                  </w:r>
                </w:p>
              </w:tc>
            </w:tr>
          </w:tbl>
          <w:p w14:paraId="43DE1FC8"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5130"/>
            </w:tblGrid>
            <w:tr w:rsidR="002A68C3" w14:paraId="394C3B87" w14:textId="77777777">
              <w:tc>
                <w:tcPr>
                  <w:tcW w:w="0" w:type="auto"/>
                  <w:hideMark/>
                </w:tcPr>
                <w:p w14:paraId="3B76028A" w14:textId="77777777" w:rsidR="002A68C3" w:rsidRDefault="002A68C3">
                  <w:pPr>
                    <w:suppressAutoHyphens w:val="0"/>
                    <w:spacing w:line="240" w:lineRule="auto"/>
                    <w:rPr>
                      <w:rFonts w:ascii="Helvetica" w:hAnsi="Helvetica" w:cs="Times New Roman"/>
                      <w:sz w:val="22"/>
                      <w:lang w:eastAsia="en-US"/>
                    </w:rPr>
                  </w:pPr>
                  <w:r>
                    <w:rPr>
                      <w:sz w:val="18"/>
                      <w:szCs w:val="18"/>
                      <w:lang w:eastAsia="en-US"/>
                    </w:rPr>
                    <w:t>_ _ _ _ _ _ _ _ _ _ _ _ _ _ _ _ _ _ _ _ _ _ _ _ _EUR brez DDV</w:t>
                  </w:r>
                </w:p>
              </w:tc>
            </w:tr>
          </w:tbl>
          <w:p w14:paraId="3C948A40"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7191"/>
            </w:tblGrid>
            <w:tr w:rsidR="002A68C3" w14:paraId="78CD1C06" w14:textId="77777777">
              <w:tc>
                <w:tcPr>
                  <w:tcW w:w="0" w:type="auto"/>
                  <w:hideMark/>
                </w:tcPr>
                <w:p w14:paraId="29889BC8" w14:textId="77777777" w:rsidR="002A68C3" w:rsidRDefault="002A68C3">
                  <w:pPr>
                    <w:suppressAutoHyphens w:val="0"/>
                    <w:spacing w:line="240" w:lineRule="auto"/>
                    <w:rPr>
                      <w:rFonts w:ascii="Helvetica" w:hAnsi="Helvetica" w:cs="Times New Roman"/>
                      <w:sz w:val="22"/>
                      <w:lang w:eastAsia="en-US"/>
                    </w:rPr>
                  </w:pPr>
                  <w:r>
                    <w:rPr>
                      <w:sz w:val="18"/>
                      <w:szCs w:val="18"/>
                      <w:lang w:eastAsia="en-US"/>
                    </w:rPr>
                    <w:t>_ _ _ _ _ _ _ _ _ _ _ _ _ _ _ _ _ _ _ _ _ _ _ _ _Davek na dodano vrednost (DDV) v EUR</w:t>
                  </w:r>
                </w:p>
              </w:tc>
            </w:tr>
          </w:tbl>
          <w:p w14:paraId="6FB9003F"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7421"/>
            </w:tblGrid>
            <w:tr w:rsidR="002A68C3" w14:paraId="13471C3A" w14:textId="77777777">
              <w:tc>
                <w:tcPr>
                  <w:tcW w:w="0" w:type="auto"/>
                  <w:hideMark/>
                </w:tcPr>
                <w:p w14:paraId="274B6AA6" w14:textId="77777777" w:rsidR="002A68C3" w:rsidRDefault="002A68C3">
                  <w:pPr>
                    <w:suppressAutoHyphens w:val="0"/>
                    <w:spacing w:line="240" w:lineRule="auto"/>
                    <w:rPr>
                      <w:rFonts w:ascii="Helvetica" w:hAnsi="Helvetica" w:cs="Times New Roman"/>
                      <w:sz w:val="22"/>
                      <w:lang w:eastAsia="en-US"/>
                    </w:rPr>
                  </w:pPr>
                  <w:r>
                    <w:rPr>
                      <w:sz w:val="18"/>
                      <w:szCs w:val="18"/>
                      <w:lang w:eastAsia="en-US"/>
                    </w:rPr>
                    <w:t>_ _ _ _ _ _ _ _ _ _ _ _ _ _ _ _ _ _ _ _ _ _ _ _ _Pogodbena vrednost vključno z DDV v EUR</w:t>
                  </w:r>
                </w:p>
              </w:tc>
            </w:tr>
          </w:tbl>
          <w:p w14:paraId="2A12A035"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1047"/>
            </w:tblGrid>
            <w:tr w:rsidR="002A68C3" w14:paraId="2F0FD9F2" w14:textId="77777777">
              <w:tc>
                <w:tcPr>
                  <w:tcW w:w="0" w:type="auto"/>
                  <w:hideMark/>
                </w:tcPr>
                <w:p w14:paraId="2798E181" w14:textId="77777777" w:rsidR="002A68C3" w:rsidRDefault="002A68C3">
                  <w:pPr>
                    <w:suppressAutoHyphens w:val="0"/>
                    <w:spacing w:line="240" w:lineRule="auto"/>
                    <w:rPr>
                      <w:rFonts w:ascii="Helvetica" w:hAnsi="Helvetica" w:cs="Times New Roman"/>
                      <w:sz w:val="22"/>
                      <w:lang w:eastAsia="en-US"/>
                    </w:rPr>
                  </w:pPr>
                  <w:r>
                    <w:rPr>
                      <w:sz w:val="18"/>
                      <w:szCs w:val="18"/>
                      <w:lang w:eastAsia="en-US"/>
                    </w:rPr>
                    <w:t>z besedo: </w:t>
                  </w:r>
                </w:p>
              </w:tc>
            </w:tr>
          </w:tbl>
          <w:p w14:paraId="0E28E8B7"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8748"/>
            </w:tblGrid>
            <w:tr w:rsidR="002A68C3" w14:paraId="5957360F" w14:textId="77777777">
              <w:tc>
                <w:tcPr>
                  <w:tcW w:w="0" w:type="auto"/>
                  <w:hideMark/>
                </w:tcPr>
                <w:p w14:paraId="5274791D" w14:textId="15245180" w:rsidR="002A68C3" w:rsidRDefault="002A68C3">
                  <w:pPr>
                    <w:suppressAutoHyphens w:val="0"/>
                    <w:spacing w:line="240" w:lineRule="auto"/>
                    <w:rPr>
                      <w:rFonts w:ascii="Helvetica" w:hAnsi="Helvetica" w:cs="Times New Roman"/>
                      <w:sz w:val="22"/>
                      <w:lang w:eastAsia="en-US"/>
                    </w:rPr>
                  </w:pPr>
                  <w:r>
                    <w:rPr>
                      <w:sz w:val="18"/>
                      <w:szCs w:val="18"/>
                      <w:lang w:eastAsia="en-US"/>
                    </w:rPr>
                    <w:t>_ _ _ _ _ _ _ _ _ _ _ _ _ _ _ _ _ _ _ _ _ _ _ _ _ _ _ _ _ _ _ _ _ _ _ _ _ _ _ _ _ _ _ _ _ _ _ _ _ _Evrov</w:t>
                  </w:r>
                  <w:r w:rsidR="00670BEB">
                    <w:rPr>
                      <w:sz w:val="18"/>
                      <w:szCs w:val="18"/>
                      <w:lang w:eastAsia="en-US"/>
                    </w:rPr>
                    <w:t xml:space="preserve"> brez vključenega DDV</w:t>
                  </w:r>
                  <w:r>
                    <w:rPr>
                      <w:sz w:val="18"/>
                      <w:szCs w:val="18"/>
                      <w:lang w:eastAsia="en-US"/>
                    </w:rPr>
                    <w:t>.</w:t>
                  </w:r>
                </w:p>
              </w:tc>
            </w:tr>
          </w:tbl>
          <w:p w14:paraId="01C1C634"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222"/>
            </w:tblGrid>
            <w:tr w:rsidR="002A68C3" w14:paraId="26316839" w14:textId="77777777">
              <w:trPr>
                <w:trHeight w:val="80"/>
              </w:trPr>
              <w:tc>
                <w:tcPr>
                  <w:tcW w:w="0" w:type="auto"/>
                </w:tcPr>
                <w:p w14:paraId="01DD69D3" w14:textId="77777777" w:rsidR="002A68C3" w:rsidRDefault="002A68C3">
                  <w:pPr>
                    <w:suppressAutoHyphens w:val="0"/>
                    <w:spacing w:line="240" w:lineRule="auto"/>
                    <w:jc w:val="left"/>
                    <w:rPr>
                      <w:rFonts w:ascii="Helvetica" w:hAnsi="Helvetica" w:cs="Times New Roman"/>
                      <w:sz w:val="22"/>
                      <w:lang w:eastAsia="en-US"/>
                    </w:rPr>
                  </w:pPr>
                </w:p>
              </w:tc>
            </w:tr>
          </w:tbl>
          <w:p w14:paraId="50780F65" w14:textId="77777777" w:rsidR="002A68C3" w:rsidRDefault="002A68C3">
            <w:pPr>
              <w:suppressAutoHyphens w:val="0"/>
              <w:spacing w:line="240" w:lineRule="auto"/>
              <w:jc w:val="left"/>
              <w:rPr>
                <w:rFonts w:ascii="Helvetica" w:hAnsi="Helvetica" w:cs="Times New Roman"/>
                <w:sz w:val="22"/>
                <w:lang w:eastAsia="en-US"/>
              </w:rPr>
            </w:pPr>
          </w:p>
        </w:tc>
      </w:tr>
    </w:tbl>
    <w:p w14:paraId="1DA30ABC" w14:textId="77777777" w:rsidR="002A68C3" w:rsidRDefault="002A68C3" w:rsidP="002A68C3">
      <w:pPr>
        <w:suppressAutoHyphens w:val="0"/>
        <w:spacing w:line="240" w:lineRule="auto"/>
        <w:rPr>
          <w:b/>
          <w:bCs/>
          <w:color w:val="000000"/>
          <w:sz w:val="18"/>
          <w:szCs w:val="18"/>
          <w:lang w:eastAsia="en-US"/>
        </w:rPr>
      </w:pPr>
    </w:p>
    <w:p w14:paraId="12DFA298" w14:textId="77777777" w:rsidR="002A68C3" w:rsidRDefault="002A68C3" w:rsidP="002A68C3">
      <w:pPr>
        <w:suppressAutoHyphens w:val="0"/>
        <w:spacing w:line="240" w:lineRule="auto"/>
        <w:rPr>
          <w:b/>
          <w:bCs/>
          <w:color w:val="000000"/>
          <w:sz w:val="18"/>
          <w:szCs w:val="18"/>
          <w:lang w:eastAsia="en-US"/>
        </w:rPr>
      </w:pPr>
    </w:p>
    <w:p w14:paraId="286D61F5" w14:textId="77777777" w:rsidR="002A68C3" w:rsidRDefault="002A68C3" w:rsidP="002A68C3">
      <w:pPr>
        <w:suppressAutoHyphens w:val="0"/>
        <w:spacing w:line="240" w:lineRule="auto"/>
        <w:rPr>
          <w:b/>
          <w:bCs/>
          <w:color w:val="000000"/>
          <w:sz w:val="18"/>
          <w:szCs w:val="18"/>
          <w:lang w:eastAsia="en-US"/>
        </w:rPr>
      </w:pPr>
    </w:p>
    <w:p w14:paraId="0753CB73" w14:textId="77777777" w:rsidR="002A68C3" w:rsidRDefault="002A68C3" w:rsidP="002A68C3">
      <w:pPr>
        <w:suppressAutoHyphens w:val="0"/>
        <w:spacing w:line="240" w:lineRule="auto"/>
        <w:jc w:val="center"/>
        <w:rPr>
          <w:b/>
          <w:bCs/>
          <w:color w:val="000000"/>
          <w:sz w:val="18"/>
          <w:szCs w:val="18"/>
          <w:lang w:eastAsia="en-US"/>
        </w:rPr>
      </w:pPr>
      <w:r>
        <w:rPr>
          <w:b/>
          <w:bCs/>
          <w:color w:val="000000"/>
          <w:sz w:val="18"/>
          <w:szCs w:val="18"/>
          <w:lang w:eastAsia="en-US"/>
        </w:rPr>
        <w:t>5. člen</w:t>
      </w:r>
    </w:p>
    <w:p w14:paraId="34B0AD48" w14:textId="77777777" w:rsidR="002A68C3" w:rsidRDefault="002A68C3" w:rsidP="002A68C3">
      <w:pPr>
        <w:suppressAutoHyphens w:val="0"/>
        <w:spacing w:line="240" w:lineRule="auto"/>
        <w:jc w:val="center"/>
        <w:rPr>
          <w:rFonts w:ascii="Helvetica" w:hAnsi="Helvetica" w:cs="Times New Roman"/>
          <w:sz w:val="22"/>
          <w:lang w:eastAsia="en-US"/>
        </w:rPr>
      </w:pPr>
    </w:p>
    <w:tbl>
      <w:tblPr>
        <w:tblW w:w="0" w:type="auto"/>
        <w:tblInd w:w="108" w:type="dxa"/>
        <w:tblLook w:val="04A0" w:firstRow="1" w:lastRow="0" w:firstColumn="1" w:lastColumn="0" w:noHBand="0" w:noVBand="1"/>
      </w:tblPr>
      <w:tblGrid>
        <w:gridCol w:w="8964"/>
      </w:tblGrid>
      <w:tr w:rsidR="002A68C3" w14:paraId="56CEED10" w14:textId="77777777" w:rsidTr="002A68C3">
        <w:tc>
          <w:tcPr>
            <w:tcW w:w="0" w:type="auto"/>
            <w:hideMark/>
          </w:tcPr>
          <w:tbl>
            <w:tblPr>
              <w:tblW w:w="0" w:type="auto"/>
              <w:tblLook w:val="04A0" w:firstRow="1" w:lastRow="0" w:firstColumn="1" w:lastColumn="0" w:noHBand="0" w:noVBand="1"/>
            </w:tblPr>
            <w:tblGrid>
              <w:gridCol w:w="8748"/>
            </w:tblGrid>
            <w:tr w:rsidR="002A68C3" w14:paraId="531EFA54" w14:textId="77777777">
              <w:tc>
                <w:tcPr>
                  <w:tcW w:w="0" w:type="auto"/>
                  <w:hideMark/>
                </w:tcPr>
                <w:p w14:paraId="78F466F7"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Pogodbena cena vključuje vse stroške in vse popuste ter je ni mogoče povečati na nobeni osnovi, razen v kolikor bi za to obstajali zakonsko določeni razlogi. Morebitne podražitve od izteka pogodbenega roka za dokončanje oziroma izročitev s primopredajo so vključene v pogodbeno ceno in nanjo ne morejo vplivati.</w:t>
                  </w:r>
                </w:p>
              </w:tc>
            </w:tr>
            <w:tr w:rsidR="002A68C3" w14:paraId="6523C8F7" w14:textId="77777777">
              <w:tc>
                <w:tcPr>
                  <w:tcW w:w="0" w:type="auto"/>
                </w:tcPr>
                <w:p w14:paraId="6676583B" w14:textId="77777777" w:rsidR="002A68C3" w:rsidRDefault="002A68C3">
                  <w:pPr>
                    <w:suppressAutoHyphens w:val="0"/>
                    <w:spacing w:line="240" w:lineRule="auto"/>
                    <w:jc w:val="left"/>
                    <w:rPr>
                      <w:rFonts w:ascii="Helvetica" w:hAnsi="Helvetica" w:cs="Times New Roman"/>
                      <w:sz w:val="22"/>
                      <w:lang w:eastAsia="en-US"/>
                    </w:rPr>
                  </w:pPr>
                </w:p>
              </w:tc>
            </w:tr>
            <w:tr w:rsidR="002A68C3" w14:paraId="72601A95" w14:textId="77777777">
              <w:tc>
                <w:tcPr>
                  <w:tcW w:w="0" w:type="auto"/>
                  <w:hideMark/>
                </w:tcPr>
                <w:p w14:paraId="28E19D66" w14:textId="77777777" w:rsidR="002A68C3" w:rsidRDefault="002A68C3">
                  <w:pPr>
                    <w:suppressAutoHyphens w:val="0"/>
                    <w:spacing w:line="240" w:lineRule="auto"/>
                    <w:rPr>
                      <w:rFonts w:ascii="Helvetica" w:hAnsi="Helvetica" w:cs="Times New Roman"/>
                      <w:b/>
                      <w:sz w:val="22"/>
                      <w:u w:val="single"/>
                      <w:lang w:eastAsia="en-US"/>
                    </w:rPr>
                  </w:pPr>
                  <w:r>
                    <w:rPr>
                      <w:b/>
                      <w:color w:val="000000"/>
                      <w:sz w:val="18"/>
                      <w:szCs w:val="18"/>
                      <w:u w:val="single"/>
                      <w:lang w:eastAsia="en-US"/>
                    </w:rPr>
                    <w:t>Dobavitelj je upravičen do izdaje računa po uspešno izvršeni primopredaji blaga naročniku.</w:t>
                  </w:r>
                </w:p>
              </w:tc>
            </w:tr>
            <w:tr w:rsidR="002A68C3" w14:paraId="5B108801" w14:textId="77777777">
              <w:tc>
                <w:tcPr>
                  <w:tcW w:w="0" w:type="auto"/>
                </w:tcPr>
                <w:p w14:paraId="6BE8BFBC" w14:textId="77777777" w:rsidR="002A68C3" w:rsidRDefault="002A68C3">
                  <w:pPr>
                    <w:suppressAutoHyphens w:val="0"/>
                    <w:spacing w:line="240" w:lineRule="auto"/>
                    <w:jc w:val="left"/>
                    <w:rPr>
                      <w:rFonts w:ascii="Helvetica" w:hAnsi="Helvetica" w:cs="Times New Roman"/>
                      <w:sz w:val="22"/>
                      <w:lang w:eastAsia="en-US"/>
                    </w:rPr>
                  </w:pPr>
                </w:p>
              </w:tc>
            </w:tr>
            <w:tr w:rsidR="002A68C3" w14:paraId="0CC83B2E" w14:textId="77777777">
              <w:tc>
                <w:tcPr>
                  <w:tcW w:w="0" w:type="auto"/>
                  <w:hideMark/>
                </w:tcPr>
                <w:p w14:paraId="0FDD18F1" w14:textId="77777777" w:rsidR="00744B3B" w:rsidRPr="00744B3B" w:rsidRDefault="00744B3B" w:rsidP="00744B3B">
                  <w:pPr>
                    <w:suppressAutoHyphens w:val="0"/>
                    <w:spacing w:line="240" w:lineRule="auto"/>
                    <w:rPr>
                      <w:color w:val="000000"/>
                      <w:sz w:val="18"/>
                      <w:szCs w:val="18"/>
                      <w:lang w:eastAsia="en-US"/>
                    </w:rPr>
                  </w:pPr>
                  <w:r w:rsidRPr="00744B3B">
                    <w:rPr>
                      <w:color w:val="000000"/>
                      <w:sz w:val="18"/>
                      <w:szCs w:val="18"/>
                      <w:lang w:eastAsia="en-US"/>
                    </w:rPr>
                    <w:t>Sredstva za izvedbo so zagotovljena v proračunu Občine Izola za leto 2026 na:</w:t>
                  </w:r>
                </w:p>
                <w:p w14:paraId="3012988A" w14:textId="77777777" w:rsidR="00744B3B" w:rsidRPr="00744B3B" w:rsidRDefault="00744B3B" w:rsidP="00744B3B">
                  <w:pPr>
                    <w:suppressAutoHyphens w:val="0"/>
                    <w:spacing w:line="240" w:lineRule="auto"/>
                    <w:rPr>
                      <w:color w:val="000000"/>
                      <w:sz w:val="18"/>
                      <w:szCs w:val="18"/>
                      <w:lang w:eastAsia="en-US"/>
                    </w:rPr>
                  </w:pPr>
                  <w:r w:rsidRPr="00744B3B">
                    <w:rPr>
                      <w:color w:val="000000"/>
                      <w:sz w:val="18"/>
                      <w:szCs w:val="18"/>
                      <w:lang w:eastAsia="en-US"/>
                    </w:rPr>
                    <w:t>- NRP OB040-26-0005 Nakup nujnega reševalnega vozila za potrebe RSSI - 2026</w:t>
                  </w:r>
                </w:p>
                <w:p w14:paraId="5472A872" w14:textId="77777777" w:rsidR="00744B3B" w:rsidRPr="00744B3B" w:rsidRDefault="00744B3B" w:rsidP="00744B3B">
                  <w:pPr>
                    <w:suppressAutoHyphens w:val="0"/>
                    <w:spacing w:line="240" w:lineRule="auto"/>
                    <w:rPr>
                      <w:color w:val="000000"/>
                      <w:sz w:val="18"/>
                      <w:szCs w:val="18"/>
                      <w:lang w:eastAsia="en-US"/>
                    </w:rPr>
                  </w:pPr>
                  <w:r w:rsidRPr="00744B3B">
                    <w:rPr>
                      <w:color w:val="000000"/>
                      <w:sz w:val="18"/>
                      <w:szCs w:val="18"/>
                      <w:lang w:eastAsia="en-US"/>
                    </w:rPr>
                    <w:t>- Proračunski postavki 5712 - Investicije v Zdravstveni dom Izola</w:t>
                  </w:r>
                </w:p>
                <w:p w14:paraId="4DB4EDBD" w14:textId="77777777" w:rsidR="00744B3B" w:rsidRPr="00744B3B" w:rsidRDefault="00744B3B" w:rsidP="00744B3B">
                  <w:pPr>
                    <w:suppressAutoHyphens w:val="0"/>
                    <w:spacing w:line="240" w:lineRule="auto"/>
                    <w:rPr>
                      <w:color w:val="000000"/>
                      <w:sz w:val="18"/>
                      <w:szCs w:val="18"/>
                      <w:lang w:eastAsia="en-US"/>
                    </w:rPr>
                  </w:pPr>
                  <w:r w:rsidRPr="00744B3B">
                    <w:rPr>
                      <w:color w:val="000000"/>
                      <w:sz w:val="18"/>
                      <w:szCs w:val="18"/>
                      <w:lang w:eastAsia="en-US"/>
                    </w:rPr>
                    <w:t xml:space="preserve">- Konto 420104 Nakup reševalnih vozil </w:t>
                  </w:r>
                </w:p>
                <w:p w14:paraId="076FACAC" w14:textId="77777777" w:rsidR="00744B3B" w:rsidRDefault="00744B3B" w:rsidP="00744B3B">
                  <w:pPr>
                    <w:suppressAutoHyphens w:val="0"/>
                    <w:spacing w:line="240" w:lineRule="auto"/>
                    <w:rPr>
                      <w:color w:val="000000"/>
                      <w:sz w:val="18"/>
                      <w:szCs w:val="18"/>
                      <w:lang w:eastAsia="en-US"/>
                    </w:rPr>
                  </w:pPr>
                </w:p>
                <w:p w14:paraId="31113AB6" w14:textId="20D4312F" w:rsidR="00744B3B" w:rsidRPr="00744B3B" w:rsidRDefault="00744B3B" w:rsidP="00744B3B">
                  <w:pPr>
                    <w:suppressAutoHyphens w:val="0"/>
                    <w:spacing w:line="240" w:lineRule="auto"/>
                    <w:rPr>
                      <w:color w:val="000000"/>
                      <w:sz w:val="18"/>
                      <w:szCs w:val="18"/>
                      <w:lang w:eastAsia="en-US"/>
                    </w:rPr>
                  </w:pPr>
                  <w:r w:rsidRPr="00744B3B">
                    <w:rPr>
                      <w:color w:val="000000"/>
                      <w:sz w:val="18"/>
                      <w:szCs w:val="18"/>
                      <w:lang w:eastAsia="en-US"/>
                    </w:rPr>
                    <w:lastRenderedPageBreak/>
                    <w:t>Rok plačila računa za naročnika je največ 30. (trideseti) dan od dneva prejema pravilno izstavljenega računa oziroma v skladu z veljavnim Zakonom o izvrševanju proračunov Republike Slovenije, in sicer na izvajalčev transakcijski račun, ki je vsakokrat naveden na računu.</w:t>
                  </w:r>
                </w:p>
                <w:p w14:paraId="4B360B41" w14:textId="77777777" w:rsidR="00744B3B" w:rsidRDefault="00744B3B" w:rsidP="00744B3B">
                  <w:pPr>
                    <w:suppressAutoHyphens w:val="0"/>
                    <w:spacing w:line="240" w:lineRule="auto"/>
                    <w:rPr>
                      <w:color w:val="000000"/>
                      <w:sz w:val="18"/>
                      <w:szCs w:val="18"/>
                      <w:lang w:eastAsia="en-US"/>
                    </w:rPr>
                  </w:pPr>
                </w:p>
                <w:p w14:paraId="243E802E" w14:textId="623FF8BB" w:rsidR="002A68C3" w:rsidRPr="00744B3B" w:rsidRDefault="00744B3B" w:rsidP="00744B3B">
                  <w:pPr>
                    <w:suppressAutoHyphens w:val="0"/>
                    <w:spacing w:line="240" w:lineRule="auto"/>
                    <w:rPr>
                      <w:color w:val="000000"/>
                      <w:sz w:val="18"/>
                      <w:szCs w:val="18"/>
                      <w:lang w:eastAsia="en-US"/>
                    </w:rPr>
                  </w:pPr>
                  <w:r w:rsidRPr="00744B3B">
                    <w:rPr>
                      <w:color w:val="000000"/>
                      <w:sz w:val="18"/>
                      <w:szCs w:val="18"/>
                      <w:lang w:eastAsia="en-US"/>
                    </w:rPr>
                    <w:t>Plačilni rok prične teči naslednji dan po prejemu računa, ki je podlaga za izplačilo.</w:t>
                  </w:r>
                  <w:r w:rsidR="002A68C3">
                    <w:rPr>
                      <w:color w:val="000000"/>
                      <w:sz w:val="18"/>
                      <w:szCs w:val="18"/>
                      <w:lang w:eastAsia="en-US"/>
                    </w:rPr>
                    <w:t> </w:t>
                  </w:r>
                </w:p>
              </w:tc>
            </w:tr>
            <w:tr w:rsidR="002A68C3" w14:paraId="3F0E2580" w14:textId="77777777">
              <w:tc>
                <w:tcPr>
                  <w:tcW w:w="0" w:type="auto"/>
                </w:tcPr>
                <w:p w14:paraId="78931EB6" w14:textId="77777777" w:rsidR="002A68C3" w:rsidRDefault="002A68C3">
                  <w:pPr>
                    <w:suppressAutoHyphens w:val="0"/>
                    <w:spacing w:line="240" w:lineRule="auto"/>
                    <w:jc w:val="left"/>
                    <w:rPr>
                      <w:rFonts w:ascii="Helvetica" w:hAnsi="Helvetica" w:cs="Times New Roman"/>
                      <w:sz w:val="22"/>
                      <w:lang w:eastAsia="en-US"/>
                    </w:rPr>
                  </w:pPr>
                </w:p>
              </w:tc>
            </w:tr>
            <w:tr w:rsidR="002A68C3" w14:paraId="46D43F35" w14:textId="77777777">
              <w:tc>
                <w:tcPr>
                  <w:tcW w:w="0" w:type="auto"/>
                  <w:hideMark/>
                </w:tcPr>
                <w:p w14:paraId="1CC1833B"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Naročnik bo pravilno izstavljen in potrjen račun poravnal na transakcijski račun dobavitelja številka _ _ _ _ _ _ ………………………odprt pri ……………………….v 30 dneh od prejema pravilnega računa</w:t>
                  </w:r>
                </w:p>
              </w:tc>
            </w:tr>
          </w:tbl>
          <w:p w14:paraId="5789A6C0" w14:textId="77777777" w:rsidR="002A68C3" w:rsidRDefault="002A68C3">
            <w:pPr>
              <w:suppressAutoHyphens w:val="0"/>
              <w:spacing w:line="240" w:lineRule="auto"/>
              <w:jc w:val="left"/>
              <w:rPr>
                <w:rFonts w:ascii="Times New Roman" w:eastAsia="SimSun" w:hAnsi="Times New Roman" w:cs="Times New Roman"/>
                <w:szCs w:val="20"/>
                <w:lang w:eastAsia="sl-SI"/>
              </w:rPr>
            </w:pPr>
          </w:p>
        </w:tc>
      </w:tr>
    </w:tbl>
    <w:p w14:paraId="5B696C6E" w14:textId="77777777" w:rsidR="002A68C3" w:rsidRDefault="002A68C3" w:rsidP="002A68C3">
      <w:pPr>
        <w:suppressAutoHyphens w:val="0"/>
        <w:spacing w:before="225" w:after="225" w:line="240" w:lineRule="auto"/>
        <w:rPr>
          <w:b/>
          <w:bCs/>
          <w:color w:val="000000"/>
          <w:sz w:val="18"/>
          <w:szCs w:val="18"/>
          <w:lang w:eastAsia="en-US"/>
        </w:rPr>
      </w:pPr>
    </w:p>
    <w:p w14:paraId="7671AE32"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IV. ROK ZA DOBAVO VOZIL</w:t>
      </w:r>
    </w:p>
    <w:p w14:paraId="0234A622"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6. člen</w:t>
      </w:r>
    </w:p>
    <w:tbl>
      <w:tblPr>
        <w:tblW w:w="0" w:type="auto"/>
        <w:tblInd w:w="108" w:type="dxa"/>
        <w:tblLook w:val="04A0" w:firstRow="1" w:lastRow="0" w:firstColumn="1" w:lastColumn="0" w:noHBand="0" w:noVBand="1"/>
      </w:tblPr>
      <w:tblGrid>
        <w:gridCol w:w="8964"/>
      </w:tblGrid>
      <w:tr w:rsidR="002A68C3" w14:paraId="1B3B2BCF" w14:textId="77777777" w:rsidTr="002A68C3">
        <w:tc>
          <w:tcPr>
            <w:tcW w:w="0" w:type="auto"/>
          </w:tcPr>
          <w:p w14:paraId="38D62478" w14:textId="77777777" w:rsidR="002A68C3" w:rsidRDefault="002A68C3">
            <w:pPr>
              <w:suppressAutoHyphens w:val="0"/>
              <w:spacing w:line="240" w:lineRule="auto"/>
              <w:rPr>
                <w:color w:val="000000"/>
                <w:sz w:val="18"/>
                <w:szCs w:val="18"/>
                <w:lang w:eastAsia="en-US"/>
              </w:rPr>
            </w:pPr>
          </w:p>
          <w:p w14:paraId="7245EF51" w14:textId="3046D5FE" w:rsidR="00670BEB" w:rsidRPr="009B26E1" w:rsidRDefault="00670BEB" w:rsidP="009B26E1">
            <w:pPr>
              <w:suppressAutoHyphens w:val="0"/>
              <w:spacing w:line="240" w:lineRule="auto"/>
              <w:rPr>
                <w:color w:val="000000"/>
                <w:sz w:val="18"/>
                <w:szCs w:val="18"/>
                <w:lang w:eastAsia="en-US"/>
              </w:rPr>
            </w:pPr>
            <w:r w:rsidRPr="00670BEB">
              <w:rPr>
                <w:color w:val="000000"/>
                <w:sz w:val="18"/>
                <w:szCs w:val="18"/>
                <w:lang w:eastAsia="en-US"/>
              </w:rPr>
              <w:t xml:space="preserve">Skrajni rok dobave novega reševalnega vozila je </w:t>
            </w:r>
            <w:r w:rsidR="003A39AC">
              <w:rPr>
                <w:color w:val="000000"/>
                <w:sz w:val="18"/>
                <w:szCs w:val="18"/>
                <w:lang w:eastAsia="en-US"/>
              </w:rPr>
              <w:t>7</w:t>
            </w:r>
            <w:r w:rsidRPr="00670BEB">
              <w:rPr>
                <w:color w:val="000000"/>
                <w:sz w:val="18"/>
                <w:szCs w:val="18"/>
                <w:lang w:eastAsia="en-US"/>
              </w:rPr>
              <w:t xml:space="preserve"> mesec</w:t>
            </w:r>
            <w:r w:rsidR="003A39AC">
              <w:rPr>
                <w:color w:val="000000"/>
                <w:sz w:val="18"/>
                <w:szCs w:val="18"/>
                <w:lang w:eastAsia="en-US"/>
              </w:rPr>
              <w:t>ev</w:t>
            </w:r>
            <w:r w:rsidRPr="00670BEB">
              <w:rPr>
                <w:color w:val="000000"/>
                <w:sz w:val="18"/>
                <w:szCs w:val="18"/>
                <w:lang w:eastAsia="en-US"/>
              </w:rPr>
              <w:t xml:space="preserve"> od podpisa pogodbe. Prevzem reševalnega vozila je na naslovu </w:t>
            </w:r>
            <w:r w:rsidR="009B26E1">
              <w:rPr>
                <w:color w:val="000000"/>
                <w:sz w:val="18"/>
                <w:szCs w:val="18"/>
                <w:lang w:eastAsia="en-US"/>
              </w:rPr>
              <w:t>uporabnika</w:t>
            </w:r>
            <w:r w:rsidR="002A68C3">
              <w:rPr>
                <w:i/>
                <w:iCs/>
                <w:color w:val="000000"/>
                <w:sz w:val="18"/>
                <w:szCs w:val="18"/>
                <w:lang w:eastAsia="en-US"/>
              </w:rPr>
              <w:t xml:space="preserve">, </w:t>
            </w:r>
            <w:r w:rsidR="002A68C3">
              <w:rPr>
                <w:color w:val="000000"/>
                <w:sz w:val="18"/>
                <w:szCs w:val="18"/>
                <w:lang w:eastAsia="en-US"/>
              </w:rPr>
              <w:t>pri čemer mora do navedenega datuma dobavitelj opraviti vse pogodbene obveznosti, vključno s preizkusom doseganja pogodbeno tehničnih parametrov in funkcionalnega delovanja ter obračunom in primopredajo vozila</w:t>
            </w:r>
            <w:r w:rsidR="009B26E1">
              <w:rPr>
                <w:color w:val="000000"/>
                <w:sz w:val="18"/>
                <w:szCs w:val="18"/>
                <w:lang w:eastAsia="en-US"/>
              </w:rPr>
              <w:t xml:space="preserve">. </w:t>
            </w:r>
            <w:r w:rsidR="009B26E1" w:rsidRPr="009B26E1">
              <w:rPr>
                <w:color w:val="000000"/>
                <w:sz w:val="18"/>
                <w:szCs w:val="18"/>
                <w:lang w:eastAsia="en-US"/>
              </w:rPr>
              <w:t>Dobavitelj dobavi in izroči predmetno vozilo naročniku, naročnik pa se zaveže, da ga bo predal v</w:t>
            </w:r>
            <w:r w:rsidR="009B26E1">
              <w:rPr>
                <w:color w:val="000000"/>
                <w:sz w:val="18"/>
                <w:szCs w:val="18"/>
                <w:lang w:eastAsia="en-US"/>
              </w:rPr>
              <w:t xml:space="preserve"> </w:t>
            </w:r>
            <w:r w:rsidR="009B26E1" w:rsidRPr="009B26E1">
              <w:rPr>
                <w:color w:val="000000"/>
                <w:sz w:val="18"/>
                <w:szCs w:val="18"/>
                <w:lang w:eastAsia="en-US"/>
              </w:rPr>
              <w:t>uporabo uporabniku vozila v izključno last in posest.</w:t>
            </w:r>
            <w:r w:rsidR="009B26E1">
              <w:rPr>
                <w:color w:val="000000"/>
                <w:sz w:val="18"/>
                <w:szCs w:val="18"/>
                <w:lang w:eastAsia="en-US"/>
              </w:rPr>
              <w:t xml:space="preserve"> </w:t>
            </w:r>
            <w:r w:rsidR="009B26E1" w:rsidRPr="009B26E1">
              <w:rPr>
                <w:color w:val="000000"/>
                <w:sz w:val="18"/>
                <w:szCs w:val="18"/>
                <w:lang w:eastAsia="en-US"/>
              </w:rPr>
              <w:t>Dobavitelj se zavezuje uskladiti dan predaje vozila z odgovorno osebo naročnika in uporabnika vozila, ki sta navedena v tej pogodbi.</w:t>
            </w:r>
          </w:p>
          <w:p w14:paraId="11496B25" w14:textId="37592750"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Izbrani ponudnik bo moral, ob dobavi / prevzemu reševalnega vozila, izročiti naročniku vse potrebne dokumente in potrdila, ki so potrebni za registracijo vozila in/ali zahtevani po tej specifikaciji na spodnjem seznamu ali drugje v tekstu. Osnovna dokumentacija:</w:t>
            </w:r>
          </w:p>
          <w:p w14:paraId="48A02329"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slovenska homologacija za reševalno vozilo z vpisanim namenom vozila po predelavi,</w:t>
            </w:r>
          </w:p>
          <w:p w14:paraId="4271C8FE"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ostale dokumente potrebne za registracijo vozila s strani naročnika,</w:t>
            </w:r>
          </w:p>
          <w:p w14:paraId="22387DBC"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dokument o tehnični brezhibnosti reševalnega vozila,</w:t>
            </w:r>
          </w:p>
          <w:p w14:paraId="6C3C5762"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navodila za uporabo in vzdrževanje vozila v slovenskem jeziku,</w:t>
            </w:r>
          </w:p>
          <w:p w14:paraId="61F12C62"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servisno knjižico proizvajalca osnovnega vozila v tiskani obliki, v kolikor obstaja</w:t>
            </w:r>
          </w:p>
          <w:p w14:paraId="7C408716"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tehnično dokumentacijo z vsemi tehničnimi podatki,</w:t>
            </w:r>
          </w:p>
          <w:p w14:paraId="528B4EE0"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ostale dokumente, ki se nanašajo na reševalno vozilo in vso vgrajeno opremo,</w:t>
            </w:r>
          </w:p>
          <w:p w14:paraId="455DD931"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garancijske liste za reševalno vozilo, nadgradnjo in vgrajeno opremo,</w:t>
            </w:r>
          </w:p>
          <w:p w14:paraId="3C620345"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podatke o pooblaščenem serviserju za reševalno vozilo na območju Slovenije,</w:t>
            </w:r>
          </w:p>
          <w:p w14:paraId="17243913"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carinsko deklaracijo s spremnimi dokumenti, če država proizvajalka ni članica EU,</w:t>
            </w:r>
          </w:p>
          <w:p w14:paraId="63AE3A8F" w14:textId="77777777" w:rsidR="00670BEB" w:rsidRPr="00670BEB" w:rsidRDefault="00670BEB" w:rsidP="00670BEB">
            <w:pPr>
              <w:suppressAutoHyphens w:val="0"/>
              <w:spacing w:line="240" w:lineRule="auto"/>
              <w:rPr>
                <w:color w:val="000000"/>
                <w:sz w:val="18"/>
                <w:szCs w:val="18"/>
                <w:lang w:eastAsia="en-US"/>
              </w:rPr>
            </w:pPr>
            <w:r w:rsidRPr="00670BEB">
              <w:rPr>
                <w:color w:val="000000"/>
                <w:sz w:val="18"/>
                <w:szCs w:val="18"/>
                <w:lang w:eastAsia="en-US"/>
              </w:rPr>
              <w:t xml:space="preserve">- ostali dokumenti navedeni v tej specifikaciji. </w:t>
            </w:r>
          </w:p>
          <w:p w14:paraId="2E0963AE" w14:textId="77777777" w:rsidR="00670BEB" w:rsidRPr="00670BEB" w:rsidRDefault="00670BEB" w:rsidP="00670BEB">
            <w:pPr>
              <w:suppressAutoHyphens w:val="0"/>
              <w:spacing w:line="240" w:lineRule="auto"/>
              <w:rPr>
                <w:color w:val="000000"/>
                <w:sz w:val="18"/>
                <w:szCs w:val="18"/>
                <w:lang w:eastAsia="en-US"/>
              </w:rPr>
            </w:pPr>
          </w:p>
          <w:p w14:paraId="0A41D954" w14:textId="3941DAFC" w:rsidR="002A68C3" w:rsidRDefault="00670BEB" w:rsidP="00670BEB">
            <w:pPr>
              <w:suppressAutoHyphens w:val="0"/>
              <w:spacing w:line="240" w:lineRule="auto"/>
              <w:rPr>
                <w:color w:val="000000"/>
                <w:sz w:val="18"/>
                <w:szCs w:val="18"/>
                <w:lang w:eastAsia="en-US"/>
              </w:rPr>
            </w:pPr>
            <w:r w:rsidRPr="00670BEB">
              <w:rPr>
                <w:color w:val="000000"/>
                <w:sz w:val="18"/>
                <w:szCs w:val="18"/>
                <w:lang w:eastAsia="en-US"/>
              </w:rPr>
              <w:t>V primeru predelave vozila z nadgradnjo (višanjem ali nižanjem) strehe je obvezno priložiti kopijo certifikata – homologacije, povišane strehe, predelovalca.</w:t>
            </w:r>
          </w:p>
        </w:tc>
      </w:tr>
    </w:tbl>
    <w:p w14:paraId="480C51D5" w14:textId="77777777" w:rsidR="002A68C3" w:rsidRDefault="002A68C3" w:rsidP="002A68C3">
      <w:pPr>
        <w:suppressAutoHyphens w:val="0"/>
        <w:spacing w:line="240" w:lineRule="auto"/>
        <w:jc w:val="center"/>
        <w:rPr>
          <w:b/>
          <w:bCs/>
          <w:color w:val="000000"/>
          <w:sz w:val="18"/>
          <w:szCs w:val="18"/>
          <w:lang w:eastAsia="en-US"/>
        </w:rPr>
      </w:pPr>
    </w:p>
    <w:p w14:paraId="1BAC239C" w14:textId="77777777" w:rsidR="002A68C3" w:rsidRDefault="002A68C3" w:rsidP="002A68C3">
      <w:pPr>
        <w:suppressAutoHyphens w:val="0"/>
        <w:spacing w:line="240" w:lineRule="auto"/>
        <w:jc w:val="center"/>
        <w:rPr>
          <w:b/>
          <w:bCs/>
          <w:color w:val="000000"/>
          <w:sz w:val="18"/>
          <w:szCs w:val="18"/>
          <w:lang w:eastAsia="en-US"/>
        </w:rPr>
      </w:pPr>
      <w:r>
        <w:rPr>
          <w:b/>
          <w:bCs/>
          <w:color w:val="000000"/>
          <w:sz w:val="18"/>
          <w:szCs w:val="18"/>
          <w:lang w:eastAsia="en-US"/>
        </w:rPr>
        <w:t>7. člen</w:t>
      </w:r>
    </w:p>
    <w:p w14:paraId="35DED93C" w14:textId="77777777" w:rsidR="002A68C3" w:rsidRDefault="002A68C3" w:rsidP="002A68C3">
      <w:pPr>
        <w:suppressAutoHyphens w:val="0"/>
        <w:spacing w:line="240" w:lineRule="auto"/>
        <w:jc w:val="center"/>
        <w:rPr>
          <w:rFonts w:ascii="Helvetica" w:hAnsi="Helvetica" w:cs="Times New Roman"/>
          <w:sz w:val="22"/>
          <w:lang w:eastAsia="en-US"/>
        </w:rPr>
      </w:pPr>
    </w:p>
    <w:tbl>
      <w:tblPr>
        <w:tblW w:w="0" w:type="auto"/>
        <w:tblInd w:w="108" w:type="dxa"/>
        <w:tblLook w:val="04A0" w:firstRow="1" w:lastRow="0" w:firstColumn="1" w:lastColumn="0" w:noHBand="0" w:noVBand="1"/>
      </w:tblPr>
      <w:tblGrid>
        <w:gridCol w:w="8141"/>
      </w:tblGrid>
      <w:tr w:rsidR="002A68C3" w14:paraId="1699C977" w14:textId="77777777" w:rsidTr="002A68C3">
        <w:tc>
          <w:tcPr>
            <w:tcW w:w="0" w:type="auto"/>
            <w:hideMark/>
          </w:tcPr>
          <w:p w14:paraId="4140AA2A" w14:textId="77777777" w:rsidR="002A68C3" w:rsidRDefault="002A68C3">
            <w:pPr>
              <w:suppressAutoHyphens w:val="0"/>
              <w:spacing w:line="240" w:lineRule="auto"/>
              <w:rPr>
                <w:color w:val="000000"/>
                <w:sz w:val="18"/>
                <w:szCs w:val="18"/>
                <w:lang w:eastAsia="en-US"/>
              </w:rPr>
            </w:pPr>
            <w:r>
              <w:rPr>
                <w:color w:val="000000"/>
                <w:sz w:val="18"/>
                <w:szCs w:val="18"/>
                <w:lang w:eastAsia="en-US"/>
              </w:rPr>
              <w:t xml:space="preserve">V času teka roka za dobavo vozila si naročnik pridržuje pravico izvajati stalno kontrolo nad potekom </w:t>
            </w:r>
          </w:p>
          <w:p w14:paraId="68CCDF27" w14:textId="77777777" w:rsidR="002A68C3" w:rsidRDefault="002A68C3">
            <w:pPr>
              <w:suppressAutoHyphens w:val="0"/>
              <w:spacing w:line="240" w:lineRule="auto"/>
              <w:rPr>
                <w:color w:val="000000"/>
                <w:sz w:val="18"/>
                <w:szCs w:val="18"/>
                <w:lang w:eastAsia="en-US"/>
              </w:rPr>
            </w:pPr>
            <w:r>
              <w:rPr>
                <w:color w:val="000000"/>
                <w:sz w:val="18"/>
                <w:szCs w:val="18"/>
                <w:lang w:eastAsia="en-US"/>
              </w:rPr>
              <w:t xml:space="preserve">dobave vozila.  </w:t>
            </w:r>
          </w:p>
        </w:tc>
      </w:tr>
    </w:tbl>
    <w:p w14:paraId="24D29C18"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8. člen</w:t>
      </w:r>
    </w:p>
    <w:tbl>
      <w:tblPr>
        <w:tblW w:w="0" w:type="auto"/>
        <w:tblInd w:w="108" w:type="dxa"/>
        <w:tblLook w:val="04A0" w:firstRow="1" w:lastRow="0" w:firstColumn="1" w:lastColumn="0" w:noHBand="0" w:noVBand="1"/>
      </w:tblPr>
      <w:tblGrid>
        <w:gridCol w:w="8964"/>
      </w:tblGrid>
      <w:tr w:rsidR="002A68C3" w14:paraId="4E6A8F11" w14:textId="77777777" w:rsidTr="002A68C3">
        <w:tc>
          <w:tcPr>
            <w:tcW w:w="0" w:type="auto"/>
          </w:tcPr>
          <w:p w14:paraId="3EBB1198" w14:textId="77777777" w:rsidR="002A68C3" w:rsidRDefault="002A68C3">
            <w:pPr>
              <w:suppressAutoHyphens w:val="0"/>
              <w:spacing w:before="225" w:after="225" w:line="240" w:lineRule="auto"/>
              <w:rPr>
                <w:color w:val="000000"/>
                <w:sz w:val="18"/>
                <w:szCs w:val="18"/>
                <w:lang w:eastAsia="en-US"/>
              </w:rPr>
            </w:pPr>
            <w:r>
              <w:rPr>
                <w:color w:val="000000"/>
                <w:sz w:val="18"/>
                <w:szCs w:val="18"/>
                <w:lang w:eastAsia="en-US"/>
              </w:rPr>
              <w:t>V primeru zamude z izvajanjem pogodbenih obveznosti po krivdi dobavitelja bo dobavitelj plačal naročniku pogodbeno kazen v višini 2 (dveh) odstotkov pogodbene vrednosti za vsak koledarski dan zamude, vendar skupno največ v višini 20 (dvajset) odstotkov celotne pogodbene vrednosti, ki je opredeljena v 4. členu te pogodbe.</w:t>
            </w:r>
          </w:p>
          <w:p w14:paraId="299EDBFF" w14:textId="77777777" w:rsidR="002A68C3" w:rsidRDefault="002A68C3">
            <w:pPr>
              <w:suppressAutoHyphens w:val="0"/>
              <w:spacing w:before="225" w:after="225" w:line="240" w:lineRule="auto"/>
              <w:rPr>
                <w:color w:val="000000"/>
                <w:sz w:val="18"/>
                <w:szCs w:val="18"/>
                <w:lang w:eastAsia="en-US"/>
              </w:rPr>
            </w:pPr>
          </w:p>
        </w:tc>
      </w:tr>
    </w:tbl>
    <w:p w14:paraId="68FF5950"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V. OBVEZNOSTI DOBAVITELJA</w:t>
      </w:r>
    </w:p>
    <w:p w14:paraId="27123F9C" w14:textId="77777777" w:rsidR="002A68C3" w:rsidRDefault="002A68C3" w:rsidP="002A68C3">
      <w:pPr>
        <w:suppressAutoHyphens w:val="0"/>
        <w:spacing w:line="240" w:lineRule="auto"/>
        <w:jc w:val="center"/>
        <w:rPr>
          <w:b/>
          <w:bCs/>
          <w:color w:val="000000"/>
          <w:sz w:val="18"/>
          <w:szCs w:val="18"/>
          <w:lang w:eastAsia="en-US"/>
        </w:rPr>
      </w:pPr>
      <w:r>
        <w:rPr>
          <w:b/>
          <w:bCs/>
          <w:color w:val="000000"/>
          <w:sz w:val="18"/>
          <w:szCs w:val="18"/>
          <w:lang w:eastAsia="en-US"/>
        </w:rPr>
        <w:t>9. člen</w:t>
      </w:r>
    </w:p>
    <w:p w14:paraId="021F0C95" w14:textId="77777777" w:rsidR="002A68C3" w:rsidRDefault="002A68C3" w:rsidP="002A68C3">
      <w:pPr>
        <w:suppressAutoHyphens w:val="0"/>
        <w:spacing w:line="240" w:lineRule="auto"/>
        <w:jc w:val="center"/>
        <w:rPr>
          <w:rFonts w:ascii="Helvetica" w:hAnsi="Helvetica" w:cs="Times New Roman"/>
          <w:sz w:val="22"/>
          <w:lang w:eastAsia="en-US"/>
        </w:rPr>
      </w:pPr>
    </w:p>
    <w:tbl>
      <w:tblPr>
        <w:tblW w:w="0" w:type="auto"/>
        <w:tblInd w:w="108" w:type="dxa"/>
        <w:tblLook w:val="04A0" w:firstRow="1" w:lastRow="0" w:firstColumn="1" w:lastColumn="0" w:noHBand="0" w:noVBand="1"/>
      </w:tblPr>
      <w:tblGrid>
        <w:gridCol w:w="8964"/>
      </w:tblGrid>
      <w:tr w:rsidR="002A68C3" w14:paraId="43EF728D" w14:textId="77777777" w:rsidTr="002A68C3">
        <w:tc>
          <w:tcPr>
            <w:tcW w:w="0" w:type="auto"/>
            <w:hideMark/>
          </w:tcPr>
          <w:tbl>
            <w:tblPr>
              <w:tblW w:w="0" w:type="auto"/>
              <w:tblLook w:val="04A0" w:firstRow="1" w:lastRow="0" w:firstColumn="1" w:lastColumn="0" w:noHBand="0" w:noVBand="1"/>
            </w:tblPr>
            <w:tblGrid>
              <w:gridCol w:w="8748"/>
            </w:tblGrid>
            <w:tr w:rsidR="002A68C3" w14:paraId="329FF471" w14:textId="77777777">
              <w:tc>
                <w:tcPr>
                  <w:tcW w:w="0" w:type="auto"/>
                  <w:hideMark/>
                </w:tcPr>
                <w:p w14:paraId="7C32597C"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Dobavitelj bo izpolnil predmet pogodbe v dogovorjeni kvaliteti in obsegu kot je določen v tej pogodbi in razpisni dokumentaciji.</w:t>
                  </w:r>
                </w:p>
              </w:tc>
            </w:tr>
          </w:tbl>
          <w:p w14:paraId="3D717056" w14:textId="77777777" w:rsidR="002A68C3" w:rsidRDefault="002A68C3">
            <w:pPr>
              <w:suppressAutoHyphens w:val="0"/>
              <w:spacing w:line="240" w:lineRule="auto"/>
              <w:jc w:val="left"/>
              <w:rPr>
                <w:rFonts w:ascii="Times New Roman" w:eastAsia="SimSun" w:hAnsi="Times New Roman" w:cs="Times New Roman"/>
                <w:szCs w:val="20"/>
                <w:lang w:eastAsia="sl-SI"/>
              </w:rPr>
            </w:pPr>
          </w:p>
        </w:tc>
      </w:tr>
    </w:tbl>
    <w:p w14:paraId="540A66DC" w14:textId="77777777" w:rsidR="002A68C3" w:rsidRDefault="002A68C3" w:rsidP="002A68C3">
      <w:pPr>
        <w:suppressAutoHyphens w:val="0"/>
        <w:spacing w:line="240" w:lineRule="auto"/>
        <w:jc w:val="center"/>
        <w:rPr>
          <w:b/>
          <w:bCs/>
          <w:color w:val="000000"/>
          <w:sz w:val="18"/>
          <w:szCs w:val="18"/>
          <w:lang w:eastAsia="en-US"/>
        </w:rPr>
      </w:pPr>
    </w:p>
    <w:p w14:paraId="2E18E562"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10. člen</w:t>
      </w:r>
    </w:p>
    <w:tbl>
      <w:tblPr>
        <w:tblW w:w="0" w:type="auto"/>
        <w:tblInd w:w="108" w:type="dxa"/>
        <w:tblLook w:val="04A0" w:firstRow="1" w:lastRow="0" w:firstColumn="1" w:lastColumn="0" w:noHBand="0" w:noVBand="1"/>
      </w:tblPr>
      <w:tblGrid>
        <w:gridCol w:w="8964"/>
      </w:tblGrid>
      <w:tr w:rsidR="002A68C3" w14:paraId="6C6BAED6" w14:textId="77777777" w:rsidTr="002A68C3">
        <w:tc>
          <w:tcPr>
            <w:tcW w:w="0" w:type="auto"/>
          </w:tcPr>
          <w:tbl>
            <w:tblPr>
              <w:tblW w:w="0" w:type="auto"/>
              <w:tblLook w:val="04A0" w:firstRow="1" w:lastRow="0" w:firstColumn="1" w:lastColumn="0" w:noHBand="0" w:noVBand="1"/>
            </w:tblPr>
            <w:tblGrid>
              <w:gridCol w:w="2618"/>
            </w:tblGrid>
            <w:tr w:rsidR="002A68C3" w14:paraId="74AD39C7" w14:textId="77777777">
              <w:tc>
                <w:tcPr>
                  <w:tcW w:w="0" w:type="auto"/>
                  <w:hideMark/>
                </w:tcPr>
                <w:p w14:paraId="0C24A3D1"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Dobavitelj se obvezuje, da bo:</w:t>
                  </w:r>
                </w:p>
              </w:tc>
            </w:tr>
          </w:tbl>
          <w:p w14:paraId="348E719E"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8748"/>
            </w:tblGrid>
            <w:tr w:rsidR="002A68C3" w14:paraId="1E38CA63" w14:textId="77777777">
              <w:tc>
                <w:tcPr>
                  <w:tcW w:w="0" w:type="auto"/>
                  <w:hideMark/>
                </w:tcPr>
                <w:p w14:paraId="57A98AA5"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 vsa dela po tej pogodbi opravil vestno in po pravilih stroke ob upoštevanju določil pogodbe in sestavnih delov te pogodbe, veljavnih predpisov, pri čemer mora skrbeti, da bo delo opravljeno ekonomično v okviru določil te pogodbe in morebitnih dodatnih dogovorov med pogodbenima strankama.</w:t>
                  </w:r>
                </w:p>
              </w:tc>
            </w:tr>
          </w:tbl>
          <w:p w14:paraId="03B907C4" w14:textId="77777777" w:rsidR="002A68C3" w:rsidRDefault="002A68C3">
            <w:pPr>
              <w:suppressAutoHyphens w:val="0"/>
              <w:spacing w:line="240" w:lineRule="auto"/>
              <w:jc w:val="left"/>
              <w:rPr>
                <w:rFonts w:ascii="Helvetica" w:hAnsi="Helvetica" w:cs="Times New Roman"/>
                <w:sz w:val="22"/>
                <w:lang w:eastAsia="en-US"/>
              </w:rPr>
            </w:pPr>
          </w:p>
        </w:tc>
      </w:tr>
    </w:tbl>
    <w:p w14:paraId="7A1F3044" w14:textId="77777777" w:rsidR="002A68C3" w:rsidRDefault="002A68C3" w:rsidP="002A68C3">
      <w:pPr>
        <w:suppressAutoHyphens w:val="0"/>
        <w:spacing w:line="240" w:lineRule="auto"/>
        <w:jc w:val="center"/>
        <w:rPr>
          <w:b/>
          <w:bCs/>
          <w:color w:val="000000"/>
          <w:sz w:val="18"/>
          <w:szCs w:val="18"/>
          <w:lang w:eastAsia="en-US"/>
        </w:rPr>
      </w:pPr>
    </w:p>
    <w:p w14:paraId="198B8988"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11. člen</w:t>
      </w:r>
    </w:p>
    <w:tbl>
      <w:tblPr>
        <w:tblW w:w="0" w:type="auto"/>
        <w:tblInd w:w="108" w:type="dxa"/>
        <w:tblLook w:val="04A0" w:firstRow="1" w:lastRow="0" w:firstColumn="1" w:lastColumn="0" w:noHBand="0" w:noVBand="1"/>
      </w:tblPr>
      <w:tblGrid>
        <w:gridCol w:w="8964"/>
      </w:tblGrid>
      <w:tr w:rsidR="002A68C3" w14:paraId="058A4B5E" w14:textId="77777777" w:rsidTr="002A68C3">
        <w:tc>
          <w:tcPr>
            <w:tcW w:w="0" w:type="auto"/>
          </w:tcPr>
          <w:tbl>
            <w:tblPr>
              <w:tblW w:w="0" w:type="auto"/>
              <w:tblLook w:val="04A0" w:firstRow="1" w:lastRow="0" w:firstColumn="1" w:lastColumn="0" w:noHBand="0" w:noVBand="1"/>
            </w:tblPr>
            <w:tblGrid>
              <w:gridCol w:w="2838"/>
            </w:tblGrid>
            <w:tr w:rsidR="002A68C3" w14:paraId="298AFD04" w14:textId="77777777">
              <w:tc>
                <w:tcPr>
                  <w:tcW w:w="0" w:type="auto"/>
                  <w:hideMark/>
                </w:tcPr>
                <w:p w14:paraId="1927DE61"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Prav tako se dobavitelj zavezuje:</w:t>
                  </w:r>
                </w:p>
              </w:tc>
            </w:tr>
          </w:tbl>
          <w:p w14:paraId="54194AC2"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6520"/>
            </w:tblGrid>
            <w:tr w:rsidR="002A68C3" w14:paraId="1D799859" w14:textId="77777777">
              <w:tc>
                <w:tcPr>
                  <w:tcW w:w="0" w:type="auto"/>
                  <w:hideMark/>
                </w:tcPr>
                <w:p w14:paraId="6955D92E"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 da reševalno vozilo deluje  brezhibno in nima stvarnih oziroma pravnih napak;</w:t>
                  </w:r>
                </w:p>
              </w:tc>
            </w:tr>
          </w:tbl>
          <w:p w14:paraId="5CD6519E"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8748"/>
            </w:tblGrid>
            <w:tr w:rsidR="002A68C3" w14:paraId="711E5254" w14:textId="77777777">
              <w:tc>
                <w:tcPr>
                  <w:tcW w:w="0" w:type="auto"/>
                  <w:hideMark/>
                </w:tcPr>
                <w:p w14:paraId="2505F896"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 da je reševalno vozilo v celoti skladno z zahtevami razpisne dokumentacije in izpolnjuje vse parametre, ki so predmet tega javnega naročila in jih predpisuje veljavna zakonodaja;</w:t>
                  </w:r>
                </w:p>
              </w:tc>
            </w:tr>
          </w:tbl>
          <w:p w14:paraId="3349576E"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7792"/>
            </w:tblGrid>
            <w:tr w:rsidR="002A68C3" w14:paraId="1E08EAC6" w14:textId="77777777">
              <w:tc>
                <w:tcPr>
                  <w:tcW w:w="0" w:type="auto"/>
                  <w:hideMark/>
                </w:tcPr>
                <w:p w14:paraId="6BD31A77" w14:textId="77777777" w:rsidR="009B26E1" w:rsidRDefault="002A68C3" w:rsidP="009B26E1">
                  <w:pPr>
                    <w:suppressAutoHyphens w:val="0"/>
                    <w:spacing w:line="240" w:lineRule="auto"/>
                    <w:rPr>
                      <w:color w:val="000000"/>
                      <w:sz w:val="18"/>
                      <w:szCs w:val="18"/>
                      <w:lang w:eastAsia="en-US"/>
                    </w:rPr>
                  </w:pPr>
                  <w:r>
                    <w:rPr>
                      <w:color w:val="000000"/>
                      <w:sz w:val="18"/>
                      <w:szCs w:val="18"/>
                      <w:lang w:eastAsia="en-US"/>
                    </w:rPr>
                    <w:t>- da bo za dobavljeno blago skladno s to pogodbo zagotavljal servis blaga ter nadomestne dele</w:t>
                  </w:r>
                </w:p>
                <w:p w14:paraId="56BD3DDE" w14:textId="650D0F8C" w:rsidR="009B26E1" w:rsidRDefault="009B26E1" w:rsidP="009B26E1">
                  <w:pPr>
                    <w:suppressAutoHyphens w:val="0"/>
                    <w:spacing w:line="240" w:lineRule="auto"/>
                    <w:rPr>
                      <w:color w:val="000000"/>
                      <w:sz w:val="18"/>
                      <w:szCs w:val="18"/>
                      <w:lang w:eastAsia="en-US"/>
                    </w:rPr>
                  </w:pPr>
                </w:p>
                <w:p w14:paraId="53E27373" w14:textId="283169BB" w:rsidR="009B26E1" w:rsidRPr="009B26E1" w:rsidRDefault="009B26E1" w:rsidP="009B26E1">
                  <w:pPr>
                    <w:suppressAutoHyphens w:val="0"/>
                    <w:spacing w:line="240" w:lineRule="auto"/>
                    <w:rPr>
                      <w:color w:val="000000"/>
                      <w:sz w:val="18"/>
                      <w:szCs w:val="18"/>
                      <w:lang w:eastAsia="en-US"/>
                    </w:rPr>
                  </w:pPr>
                  <w:r>
                    <w:rPr>
                      <w:color w:val="000000"/>
                      <w:sz w:val="18"/>
                      <w:szCs w:val="18"/>
                      <w:lang w:eastAsia="en-US"/>
                    </w:rPr>
                    <w:t xml:space="preserve">- </w:t>
                  </w:r>
                  <w:r w:rsidRPr="009B26E1">
                    <w:rPr>
                      <w:color w:val="000000"/>
                      <w:sz w:val="18"/>
                      <w:szCs w:val="18"/>
                      <w:lang w:eastAsia="en-US"/>
                    </w:rPr>
                    <w:t>zagotoviti usposabljanje za upravljanje z vozilom uporabnika vozila ob predaji na sedežu</w:t>
                  </w:r>
                </w:p>
                <w:p w14:paraId="1FABD4A1" w14:textId="3173EA2E" w:rsidR="002A68C3" w:rsidRDefault="009B26E1" w:rsidP="009B26E1">
                  <w:pPr>
                    <w:suppressAutoHyphens w:val="0"/>
                    <w:spacing w:line="240" w:lineRule="auto"/>
                    <w:rPr>
                      <w:rFonts w:ascii="Helvetica" w:hAnsi="Helvetica" w:cs="Times New Roman"/>
                      <w:sz w:val="22"/>
                      <w:lang w:eastAsia="en-US"/>
                    </w:rPr>
                  </w:pPr>
                  <w:r w:rsidRPr="009B26E1">
                    <w:rPr>
                      <w:color w:val="000000"/>
                      <w:sz w:val="18"/>
                      <w:szCs w:val="18"/>
                      <w:lang w:eastAsia="en-US"/>
                    </w:rPr>
                    <w:t>uporabnika vozila</w:t>
                  </w:r>
                  <w:r w:rsidR="002A68C3">
                    <w:rPr>
                      <w:color w:val="000000"/>
                      <w:sz w:val="18"/>
                      <w:szCs w:val="18"/>
                      <w:lang w:eastAsia="en-US"/>
                    </w:rPr>
                    <w:t>. </w:t>
                  </w:r>
                </w:p>
              </w:tc>
            </w:tr>
          </w:tbl>
          <w:p w14:paraId="57236FF1" w14:textId="77777777" w:rsidR="002A68C3" w:rsidRDefault="002A68C3">
            <w:pPr>
              <w:suppressAutoHyphens w:val="0"/>
              <w:spacing w:line="240" w:lineRule="auto"/>
              <w:jc w:val="left"/>
              <w:rPr>
                <w:rFonts w:ascii="Helvetica" w:hAnsi="Helvetica" w:cs="Times New Roman"/>
                <w:sz w:val="22"/>
                <w:lang w:eastAsia="en-US"/>
              </w:rPr>
            </w:pPr>
          </w:p>
        </w:tc>
      </w:tr>
    </w:tbl>
    <w:p w14:paraId="257A0E52" w14:textId="626B66AD"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VI. OBVEZNOSTI NAROČNIKA</w:t>
      </w:r>
      <w:r w:rsidR="009B26E1">
        <w:rPr>
          <w:b/>
          <w:bCs/>
          <w:color w:val="000000"/>
          <w:sz w:val="18"/>
          <w:szCs w:val="18"/>
          <w:lang w:eastAsia="en-US"/>
        </w:rPr>
        <w:t xml:space="preserve"> IN UPORABNIKA</w:t>
      </w:r>
    </w:p>
    <w:p w14:paraId="568429F8" w14:textId="472CBDAB" w:rsidR="002A68C3" w:rsidRDefault="002A68C3" w:rsidP="002A68C3">
      <w:pPr>
        <w:suppressAutoHyphens w:val="0"/>
        <w:spacing w:line="240" w:lineRule="auto"/>
        <w:jc w:val="center"/>
        <w:rPr>
          <w:b/>
          <w:bCs/>
          <w:color w:val="000000"/>
          <w:sz w:val="18"/>
          <w:szCs w:val="18"/>
          <w:lang w:eastAsia="en-US"/>
        </w:rPr>
      </w:pPr>
      <w:r>
        <w:rPr>
          <w:b/>
          <w:bCs/>
          <w:color w:val="000000"/>
          <w:sz w:val="18"/>
          <w:szCs w:val="18"/>
          <w:lang w:eastAsia="en-US"/>
        </w:rPr>
        <w:t>12. člen</w:t>
      </w:r>
    </w:p>
    <w:p w14:paraId="274AE231" w14:textId="77777777" w:rsidR="002A68C3" w:rsidRDefault="002A68C3" w:rsidP="009B26E1">
      <w:pPr>
        <w:suppressAutoHyphens w:val="0"/>
        <w:spacing w:line="240" w:lineRule="auto"/>
        <w:rPr>
          <w:rFonts w:ascii="Helvetica" w:hAnsi="Helvetica" w:cs="Times New Roman"/>
          <w:sz w:val="22"/>
          <w:lang w:eastAsia="en-US"/>
        </w:rPr>
      </w:pPr>
    </w:p>
    <w:tbl>
      <w:tblPr>
        <w:tblW w:w="0" w:type="auto"/>
        <w:tblInd w:w="108" w:type="dxa"/>
        <w:tblLook w:val="04A0" w:firstRow="1" w:lastRow="0" w:firstColumn="1" w:lastColumn="0" w:noHBand="0" w:noVBand="1"/>
      </w:tblPr>
      <w:tblGrid>
        <w:gridCol w:w="7706"/>
      </w:tblGrid>
      <w:tr w:rsidR="002A68C3" w14:paraId="010BCB7C" w14:textId="77777777" w:rsidTr="002A68C3">
        <w:tc>
          <w:tcPr>
            <w:tcW w:w="0" w:type="auto"/>
            <w:hideMark/>
          </w:tcPr>
          <w:tbl>
            <w:tblPr>
              <w:tblW w:w="0" w:type="auto"/>
              <w:tblLook w:val="04A0" w:firstRow="1" w:lastRow="0" w:firstColumn="1" w:lastColumn="0" w:noHBand="0" w:noVBand="1"/>
            </w:tblPr>
            <w:tblGrid>
              <w:gridCol w:w="7490"/>
            </w:tblGrid>
            <w:tr w:rsidR="002A68C3" w14:paraId="2E2DA95E" w14:textId="77777777">
              <w:tc>
                <w:tcPr>
                  <w:tcW w:w="0" w:type="auto"/>
                  <w:hideMark/>
                </w:tcPr>
                <w:p w14:paraId="7C2098E2" w14:textId="77777777" w:rsidR="009B26E1" w:rsidRDefault="002A68C3" w:rsidP="009B26E1">
                  <w:pPr>
                    <w:suppressAutoHyphens w:val="0"/>
                    <w:spacing w:line="240" w:lineRule="auto"/>
                    <w:rPr>
                      <w:rFonts w:ascii="Tahoma" w:eastAsia="Tahoma" w:hAnsi="Tahoma" w:cs="Tahoma"/>
                      <w:sz w:val="22"/>
                      <w:lang w:eastAsia="en-US"/>
                    </w:rPr>
                  </w:pPr>
                  <w:r>
                    <w:rPr>
                      <w:color w:val="000000"/>
                      <w:sz w:val="18"/>
                      <w:szCs w:val="18"/>
                      <w:lang w:eastAsia="en-US"/>
                    </w:rPr>
                    <w:t>Naročnik se obvezuje poravnati pogodbeno ceno v skladu z določili te pogodbe.</w:t>
                  </w:r>
                  <w:r w:rsidR="009B26E1" w:rsidRPr="009B26E1">
                    <w:rPr>
                      <w:rFonts w:ascii="Tahoma" w:eastAsia="Tahoma" w:hAnsi="Tahoma" w:cs="Tahoma"/>
                      <w:sz w:val="22"/>
                      <w:lang w:eastAsia="en-US"/>
                    </w:rPr>
                    <w:t xml:space="preserve"> </w:t>
                  </w:r>
                </w:p>
                <w:p w14:paraId="5C615169" w14:textId="77777777" w:rsidR="009B26E1" w:rsidRDefault="009B26E1" w:rsidP="009B26E1">
                  <w:pPr>
                    <w:suppressAutoHyphens w:val="0"/>
                    <w:spacing w:line="240" w:lineRule="auto"/>
                    <w:rPr>
                      <w:rFonts w:ascii="Tahoma" w:eastAsia="Tahoma" w:hAnsi="Tahoma" w:cs="Tahoma"/>
                      <w:sz w:val="22"/>
                      <w:lang w:eastAsia="en-US"/>
                    </w:rPr>
                  </w:pPr>
                </w:p>
                <w:p w14:paraId="2BBBD78C" w14:textId="09960C44" w:rsidR="009B26E1" w:rsidRPr="009B26E1" w:rsidRDefault="009B26E1" w:rsidP="009B26E1">
                  <w:pPr>
                    <w:suppressAutoHyphens w:val="0"/>
                    <w:spacing w:line="240" w:lineRule="auto"/>
                    <w:rPr>
                      <w:color w:val="000000"/>
                      <w:sz w:val="18"/>
                      <w:szCs w:val="18"/>
                      <w:lang w:eastAsia="en-US"/>
                    </w:rPr>
                  </w:pPr>
                  <w:r w:rsidRPr="009B26E1">
                    <w:rPr>
                      <w:color w:val="000000"/>
                      <w:sz w:val="18"/>
                      <w:szCs w:val="18"/>
                      <w:lang w:eastAsia="en-US"/>
                    </w:rPr>
                    <w:t>Uporabnik vozila se obvezuje prevzeti vozilo ter sodelovati z naročnikom in dobaviteljem pri</w:t>
                  </w:r>
                </w:p>
                <w:p w14:paraId="6048D83F" w14:textId="77777777" w:rsidR="009B26E1" w:rsidRPr="009B26E1" w:rsidRDefault="009B26E1" w:rsidP="009B26E1">
                  <w:pPr>
                    <w:suppressAutoHyphens w:val="0"/>
                    <w:spacing w:line="240" w:lineRule="auto"/>
                    <w:rPr>
                      <w:color w:val="000000"/>
                      <w:sz w:val="18"/>
                      <w:szCs w:val="18"/>
                      <w:lang w:eastAsia="en-US"/>
                    </w:rPr>
                  </w:pPr>
                  <w:r w:rsidRPr="009B26E1">
                    <w:rPr>
                      <w:color w:val="000000"/>
                      <w:sz w:val="18"/>
                      <w:szCs w:val="18"/>
                      <w:lang w:eastAsia="en-US"/>
                    </w:rPr>
                    <w:t>prevzemu.</w:t>
                  </w:r>
                </w:p>
                <w:p w14:paraId="659CC02D" w14:textId="77777777" w:rsidR="009B26E1" w:rsidRPr="009B26E1" w:rsidRDefault="009B26E1" w:rsidP="009B26E1">
                  <w:pPr>
                    <w:suppressAutoHyphens w:val="0"/>
                    <w:spacing w:line="240" w:lineRule="auto"/>
                    <w:rPr>
                      <w:color w:val="000000"/>
                      <w:sz w:val="18"/>
                      <w:szCs w:val="18"/>
                      <w:lang w:eastAsia="en-US"/>
                    </w:rPr>
                  </w:pPr>
                </w:p>
                <w:p w14:paraId="684FE6EC" w14:textId="49856FA4" w:rsidR="002A68C3" w:rsidRDefault="009B26E1" w:rsidP="009B26E1">
                  <w:pPr>
                    <w:suppressAutoHyphens w:val="0"/>
                    <w:spacing w:line="240" w:lineRule="auto"/>
                    <w:rPr>
                      <w:color w:val="000000"/>
                      <w:sz w:val="18"/>
                      <w:szCs w:val="18"/>
                      <w:lang w:eastAsia="en-US"/>
                    </w:rPr>
                  </w:pPr>
                  <w:r w:rsidRPr="009B26E1">
                    <w:rPr>
                      <w:color w:val="000000"/>
                      <w:sz w:val="18"/>
                      <w:szCs w:val="18"/>
                      <w:lang w:eastAsia="en-US"/>
                    </w:rPr>
                    <w:t>Uporabnik vozila pred uporabo vozila poskrbi za registracijo le tega.</w:t>
                  </w:r>
                </w:p>
                <w:p w14:paraId="7ED43622" w14:textId="4D4EEFBC" w:rsidR="009B26E1" w:rsidRDefault="009B26E1">
                  <w:pPr>
                    <w:suppressAutoHyphens w:val="0"/>
                    <w:spacing w:line="240" w:lineRule="auto"/>
                    <w:rPr>
                      <w:rFonts w:ascii="Helvetica" w:hAnsi="Helvetica" w:cs="Times New Roman"/>
                      <w:sz w:val="22"/>
                      <w:lang w:eastAsia="en-US"/>
                    </w:rPr>
                  </w:pPr>
                </w:p>
              </w:tc>
            </w:tr>
          </w:tbl>
          <w:p w14:paraId="28C74E19" w14:textId="77777777" w:rsidR="002A68C3" w:rsidRDefault="002A68C3">
            <w:pPr>
              <w:suppressAutoHyphens w:val="0"/>
              <w:spacing w:line="240" w:lineRule="auto"/>
              <w:jc w:val="left"/>
              <w:rPr>
                <w:rFonts w:ascii="Helvetica" w:hAnsi="Helvetica" w:cs="Times New Roman"/>
                <w:sz w:val="22"/>
                <w:lang w:eastAsia="en-US"/>
              </w:rPr>
            </w:pPr>
          </w:p>
        </w:tc>
      </w:tr>
    </w:tbl>
    <w:p w14:paraId="3C8A0294" w14:textId="31F25576"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VII. PREDAJA IN PREVZEM BLAGA</w:t>
      </w:r>
      <w:r w:rsidR="004879FE">
        <w:t xml:space="preserve">, </w:t>
      </w:r>
      <w:r w:rsidR="004879FE">
        <w:rPr>
          <w:b/>
          <w:bCs/>
          <w:color w:val="000000"/>
          <w:sz w:val="18"/>
          <w:szCs w:val="18"/>
          <w:lang w:eastAsia="en-US"/>
        </w:rPr>
        <w:t>TER</w:t>
      </w:r>
      <w:r w:rsidR="004879FE" w:rsidRPr="004879FE">
        <w:rPr>
          <w:b/>
          <w:bCs/>
          <w:color w:val="000000"/>
          <w:sz w:val="18"/>
          <w:szCs w:val="18"/>
          <w:lang w:eastAsia="en-US"/>
        </w:rPr>
        <w:t xml:space="preserve"> NAČIN PLAČILA</w:t>
      </w:r>
    </w:p>
    <w:p w14:paraId="1591B9E4"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13. člen</w:t>
      </w:r>
    </w:p>
    <w:tbl>
      <w:tblPr>
        <w:tblW w:w="0" w:type="auto"/>
        <w:tblInd w:w="108" w:type="dxa"/>
        <w:tblLook w:val="04A0" w:firstRow="1" w:lastRow="0" w:firstColumn="1" w:lastColumn="0" w:noHBand="0" w:noVBand="1"/>
      </w:tblPr>
      <w:tblGrid>
        <w:gridCol w:w="8964"/>
      </w:tblGrid>
      <w:tr w:rsidR="002A68C3" w14:paraId="37FE0368" w14:textId="77777777" w:rsidTr="002A68C3">
        <w:tc>
          <w:tcPr>
            <w:tcW w:w="0" w:type="auto"/>
            <w:hideMark/>
          </w:tcPr>
          <w:tbl>
            <w:tblPr>
              <w:tblW w:w="0" w:type="auto"/>
              <w:tblLook w:val="04A0" w:firstRow="1" w:lastRow="0" w:firstColumn="1" w:lastColumn="0" w:noHBand="0" w:noVBand="1"/>
            </w:tblPr>
            <w:tblGrid>
              <w:gridCol w:w="8748"/>
            </w:tblGrid>
            <w:tr w:rsidR="002A68C3" w14:paraId="7E3D300B" w14:textId="77777777">
              <w:tc>
                <w:tcPr>
                  <w:tcW w:w="0" w:type="auto"/>
                  <w:hideMark/>
                </w:tcPr>
                <w:p w14:paraId="1A008546" w14:textId="77777777" w:rsidR="004879FE" w:rsidRDefault="002A68C3" w:rsidP="004879FE">
                  <w:pPr>
                    <w:suppressAutoHyphens w:val="0"/>
                    <w:spacing w:before="225" w:after="225" w:line="240" w:lineRule="auto"/>
                  </w:pPr>
                  <w:r>
                    <w:rPr>
                      <w:color w:val="000000"/>
                      <w:sz w:val="18"/>
                      <w:szCs w:val="18"/>
                      <w:lang w:eastAsia="en-US"/>
                    </w:rPr>
                    <w:t>Po uspešni dobavi dobavitelj in naročnik opravita primopredajo vozila in pripadajoče opreme. S predajo blaga pridobi naročnik vozilo s pripadajočo opremo, ki je predmet te pogodbe v polno last in posest.</w:t>
                  </w:r>
                  <w:r w:rsidR="004879FE">
                    <w:t xml:space="preserve"> </w:t>
                  </w:r>
                </w:p>
                <w:p w14:paraId="129521C5" w14:textId="3926472A" w:rsidR="004879FE" w:rsidRDefault="004879FE">
                  <w:pPr>
                    <w:suppressAutoHyphens w:val="0"/>
                    <w:spacing w:before="225" w:after="225" w:line="240" w:lineRule="auto"/>
                    <w:rPr>
                      <w:rFonts w:ascii="Helvetica" w:hAnsi="Helvetica" w:cs="Times New Roman"/>
                      <w:sz w:val="22"/>
                      <w:lang w:eastAsia="en-US"/>
                    </w:rPr>
                  </w:pPr>
                </w:p>
              </w:tc>
            </w:tr>
          </w:tbl>
          <w:p w14:paraId="0C692004" w14:textId="77777777" w:rsidR="002A68C3" w:rsidRDefault="002A68C3">
            <w:pPr>
              <w:suppressAutoHyphens w:val="0"/>
              <w:spacing w:line="240" w:lineRule="auto"/>
              <w:jc w:val="left"/>
              <w:rPr>
                <w:rFonts w:ascii="Times New Roman" w:eastAsia="SimSun" w:hAnsi="Times New Roman" w:cs="Times New Roman"/>
                <w:szCs w:val="20"/>
                <w:lang w:eastAsia="sl-SI"/>
              </w:rPr>
            </w:pPr>
          </w:p>
        </w:tc>
      </w:tr>
    </w:tbl>
    <w:p w14:paraId="26D59156"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VIII. GARANCIJA</w:t>
      </w:r>
    </w:p>
    <w:p w14:paraId="6A3560F0"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14. člen</w:t>
      </w:r>
    </w:p>
    <w:tbl>
      <w:tblPr>
        <w:tblW w:w="0" w:type="auto"/>
        <w:tblInd w:w="108" w:type="dxa"/>
        <w:tblLook w:val="04A0" w:firstRow="1" w:lastRow="0" w:firstColumn="1" w:lastColumn="0" w:noHBand="0" w:noVBand="1"/>
      </w:tblPr>
      <w:tblGrid>
        <w:gridCol w:w="8430"/>
      </w:tblGrid>
      <w:tr w:rsidR="002A68C3" w:rsidRPr="004879FE" w14:paraId="1C5F3D46" w14:textId="77777777" w:rsidTr="002A68C3">
        <w:tc>
          <w:tcPr>
            <w:tcW w:w="0" w:type="auto"/>
          </w:tcPr>
          <w:p w14:paraId="1CD4C915" w14:textId="77777777" w:rsidR="002A68C3" w:rsidRPr="004879FE" w:rsidRDefault="002A68C3">
            <w:pPr>
              <w:rPr>
                <w:sz w:val="18"/>
                <w:szCs w:val="18"/>
              </w:rPr>
            </w:pPr>
          </w:p>
          <w:p w14:paraId="2A32E1B4" w14:textId="77777777" w:rsidR="002A68C3" w:rsidRPr="004879FE" w:rsidRDefault="002A68C3">
            <w:pPr>
              <w:rPr>
                <w:sz w:val="18"/>
                <w:szCs w:val="18"/>
              </w:rPr>
            </w:pPr>
            <w:r w:rsidRPr="004879FE">
              <w:rPr>
                <w:sz w:val="18"/>
                <w:szCs w:val="18"/>
              </w:rPr>
              <w:t>Osnovno vozilo mora imeti v Sloveniji veljavno garancijo za najmanj 5 let in 300.000 km.</w:t>
            </w:r>
          </w:p>
          <w:p w14:paraId="7D097D45" w14:textId="77777777" w:rsidR="002A68C3" w:rsidRPr="004879FE" w:rsidRDefault="002A68C3">
            <w:pPr>
              <w:rPr>
                <w:sz w:val="18"/>
                <w:szCs w:val="18"/>
              </w:rPr>
            </w:pPr>
            <w:r w:rsidRPr="004879FE">
              <w:rPr>
                <w:color w:val="000000"/>
                <w:sz w:val="18"/>
                <w:szCs w:val="18"/>
                <w:lang w:eastAsia="en-US"/>
              </w:rPr>
              <w:t>Osnovno vozilo mora imeti vsaj 12-letno protikorozijsko zaščito, veljavno v Sloveniji.</w:t>
            </w:r>
          </w:p>
          <w:p w14:paraId="7017B9D3" w14:textId="77777777" w:rsidR="002A68C3" w:rsidRPr="004879FE" w:rsidRDefault="002A68C3">
            <w:pPr>
              <w:rPr>
                <w:sz w:val="18"/>
                <w:szCs w:val="18"/>
              </w:rPr>
            </w:pPr>
            <w:r w:rsidRPr="004879FE">
              <w:rPr>
                <w:sz w:val="18"/>
                <w:szCs w:val="18"/>
              </w:rPr>
              <w:t>Za predelavo reševalnega vozila mora veljati vsaj 5-letna garancija, veljavna v Sloveniji.</w:t>
            </w:r>
          </w:p>
          <w:p w14:paraId="5940B3EF" w14:textId="77777777" w:rsidR="002A68C3" w:rsidRPr="004879FE" w:rsidRDefault="002A68C3">
            <w:pPr>
              <w:rPr>
                <w:color w:val="000000"/>
                <w:sz w:val="18"/>
                <w:szCs w:val="18"/>
                <w:lang w:eastAsia="en-US"/>
              </w:rPr>
            </w:pPr>
            <w:r w:rsidRPr="004879FE">
              <w:rPr>
                <w:color w:val="000000"/>
                <w:sz w:val="18"/>
                <w:szCs w:val="18"/>
                <w:lang w:eastAsia="en-US"/>
              </w:rPr>
              <w:t>Za polepitev vozila mora veljati garancija najmanj 2 leti.</w:t>
            </w:r>
          </w:p>
          <w:p w14:paraId="2243C166" w14:textId="77777777" w:rsidR="002A68C3" w:rsidRPr="004879FE" w:rsidRDefault="002A68C3">
            <w:pPr>
              <w:tabs>
                <w:tab w:val="left" w:pos="3765"/>
              </w:tabs>
              <w:suppressAutoHyphens w:val="0"/>
              <w:spacing w:before="120" w:line="240" w:lineRule="auto"/>
              <w:ind w:left="3765" w:hanging="3765"/>
              <w:jc w:val="left"/>
              <w:rPr>
                <w:color w:val="000000"/>
                <w:sz w:val="18"/>
                <w:szCs w:val="18"/>
                <w:lang w:eastAsia="en-US"/>
              </w:rPr>
            </w:pPr>
            <w:r w:rsidRPr="004879FE">
              <w:rPr>
                <w:color w:val="000000"/>
                <w:sz w:val="18"/>
                <w:szCs w:val="18"/>
                <w:lang w:eastAsia="en-US"/>
              </w:rPr>
              <w:t>Garancija prične teči z veljavno in uspešno primopredajo oziroma končnim primopredajnim zapisnikom.</w:t>
            </w:r>
          </w:p>
        </w:tc>
      </w:tr>
      <w:tr w:rsidR="002A68C3" w14:paraId="00044E81" w14:textId="77777777" w:rsidTr="002A68C3">
        <w:tc>
          <w:tcPr>
            <w:tcW w:w="0" w:type="auto"/>
          </w:tcPr>
          <w:p w14:paraId="0CBE6A65" w14:textId="77777777" w:rsidR="002A68C3" w:rsidRDefault="002A68C3"/>
        </w:tc>
      </w:tr>
    </w:tbl>
    <w:p w14:paraId="40446BFA" w14:textId="77777777" w:rsidR="002A68C3" w:rsidRDefault="002A68C3" w:rsidP="002A68C3">
      <w:pPr>
        <w:suppressAutoHyphens w:val="0"/>
        <w:spacing w:line="240" w:lineRule="auto"/>
        <w:jc w:val="center"/>
        <w:rPr>
          <w:b/>
          <w:bCs/>
          <w:color w:val="000000"/>
          <w:sz w:val="18"/>
          <w:szCs w:val="18"/>
          <w:lang w:eastAsia="en-US"/>
        </w:rPr>
      </w:pPr>
      <w:r>
        <w:rPr>
          <w:b/>
          <w:bCs/>
          <w:color w:val="000000"/>
          <w:sz w:val="18"/>
          <w:szCs w:val="18"/>
          <w:lang w:eastAsia="en-US"/>
        </w:rPr>
        <w:t>15. člen</w:t>
      </w:r>
    </w:p>
    <w:p w14:paraId="1BEF29BE" w14:textId="77777777" w:rsidR="002A68C3" w:rsidRDefault="002A68C3" w:rsidP="002A68C3">
      <w:pPr>
        <w:suppressAutoHyphens w:val="0"/>
        <w:spacing w:line="240" w:lineRule="auto"/>
        <w:jc w:val="center"/>
        <w:rPr>
          <w:rFonts w:ascii="Helvetica" w:hAnsi="Helvetica" w:cs="Times New Roman"/>
          <w:sz w:val="22"/>
          <w:lang w:eastAsia="en-US"/>
        </w:rPr>
      </w:pPr>
    </w:p>
    <w:tbl>
      <w:tblPr>
        <w:tblW w:w="0" w:type="auto"/>
        <w:tblInd w:w="108" w:type="dxa"/>
        <w:tblLook w:val="04A0" w:firstRow="1" w:lastRow="0" w:firstColumn="1" w:lastColumn="0" w:noHBand="0" w:noVBand="1"/>
      </w:tblPr>
      <w:tblGrid>
        <w:gridCol w:w="8964"/>
      </w:tblGrid>
      <w:tr w:rsidR="002A68C3" w14:paraId="2B4CC99C" w14:textId="77777777" w:rsidTr="002A68C3">
        <w:tc>
          <w:tcPr>
            <w:tcW w:w="0" w:type="auto"/>
          </w:tcPr>
          <w:tbl>
            <w:tblPr>
              <w:tblW w:w="0" w:type="auto"/>
              <w:tblLook w:val="04A0" w:firstRow="1" w:lastRow="0" w:firstColumn="1" w:lastColumn="0" w:noHBand="0" w:noVBand="1"/>
            </w:tblPr>
            <w:tblGrid>
              <w:gridCol w:w="8748"/>
            </w:tblGrid>
            <w:tr w:rsidR="002A68C3" w14:paraId="3140D847" w14:textId="77777777">
              <w:tc>
                <w:tcPr>
                  <w:tcW w:w="0" w:type="auto"/>
                  <w:hideMark/>
                </w:tcPr>
                <w:p w14:paraId="41213025"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Morebitne skrite napake se obravnavajo v skladu z določili Obligacijskega zakonika (Uradni list RS, št. 97/2007). Za zamenjane dele v garancijski dobi prične teči nov garancijski rok z dnem zamenjave.</w:t>
                  </w:r>
                </w:p>
              </w:tc>
            </w:tr>
          </w:tbl>
          <w:p w14:paraId="1FB5F7A8"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8748"/>
            </w:tblGrid>
            <w:tr w:rsidR="002A68C3" w14:paraId="21562E1F" w14:textId="77777777">
              <w:tc>
                <w:tcPr>
                  <w:tcW w:w="0" w:type="auto"/>
                  <w:hideMark/>
                </w:tcPr>
                <w:p w14:paraId="22EAB609"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tc>
            </w:tr>
          </w:tbl>
          <w:p w14:paraId="02340D3E"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8748"/>
            </w:tblGrid>
            <w:tr w:rsidR="002A68C3" w14:paraId="12186276" w14:textId="77777777">
              <w:tc>
                <w:tcPr>
                  <w:tcW w:w="0" w:type="auto"/>
                  <w:hideMark/>
                </w:tcPr>
                <w:p w14:paraId="21ECBCEC"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Dobavitelj je naročniku dolžan ne glede na proces ugotovitve in odprave napake zagotoviti funkcionalnost vozila oziroma pripadajoče opreme. </w:t>
                  </w:r>
                </w:p>
              </w:tc>
            </w:tr>
          </w:tbl>
          <w:p w14:paraId="4C86003D"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8748"/>
            </w:tblGrid>
            <w:tr w:rsidR="002A68C3" w14:paraId="49F833DD" w14:textId="77777777">
              <w:tc>
                <w:tcPr>
                  <w:tcW w:w="0" w:type="auto"/>
                </w:tcPr>
                <w:p w14:paraId="4BC406EA" w14:textId="2CBB8FD2" w:rsidR="002A68C3" w:rsidRDefault="002A68C3">
                  <w:pPr>
                    <w:suppressAutoHyphens w:val="0"/>
                    <w:spacing w:line="240" w:lineRule="auto"/>
                    <w:rPr>
                      <w:color w:val="000000"/>
                      <w:sz w:val="18"/>
                      <w:szCs w:val="18"/>
                      <w:lang w:eastAsia="en-US"/>
                    </w:rPr>
                  </w:pPr>
                  <w:r>
                    <w:rPr>
                      <w:color w:val="000000"/>
                      <w:sz w:val="18"/>
                      <w:szCs w:val="18"/>
                      <w:lang w:eastAsia="en-US"/>
                    </w:rPr>
                    <w:t>Če je napaka bistvena, ki vpliva na rabo, povzročena po krivdi dobavitelja, je dobavitelj dolžan naročniku nadomestiti vso nastalo škodo zaradi ne obratovanja vozila.</w:t>
                  </w:r>
                </w:p>
                <w:p w14:paraId="328944C1" w14:textId="571F754E" w:rsidR="00F72E47" w:rsidRDefault="00F72E47">
                  <w:pPr>
                    <w:suppressAutoHyphens w:val="0"/>
                    <w:spacing w:line="240" w:lineRule="auto"/>
                    <w:rPr>
                      <w:color w:val="000000"/>
                      <w:sz w:val="18"/>
                      <w:szCs w:val="18"/>
                      <w:lang w:eastAsia="en-US"/>
                    </w:rPr>
                  </w:pPr>
                </w:p>
                <w:p w14:paraId="6CE41F54" w14:textId="0692CC3C" w:rsidR="00F72E47" w:rsidRDefault="00F72E47">
                  <w:pPr>
                    <w:suppressAutoHyphens w:val="0"/>
                    <w:spacing w:line="240" w:lineRule="auto"/>
                    <w:rPr>
                      <w:color w:val="000000"/>
                      <w:sz w:val="18"/>
                      <w:szCs w:val="18"/>
                      <w:lang w:eastAsia="en-US"/>
                    </w:rPr>
                  </w:pPr>
                </w:p>
                <w:p w14:paraId="48B1D0DE" w14:textId="77777777" w:rsidR="00F72E47" w:rsidRDefault="00F72E47">
                  <w:pPr>
                    <w:suppressAutoHyphens w:val="0"/>
                    <w:spacing w:line="240" w:lineRule="auto"/>
                    <w:rPr>
                      <w:color w:val="000000"/>
                      <w:sz w:val="18"/>
                      <w:szCs w:val="18"/>
                      <w:lang w:eastAsia="en-US"/>
                    </w:rPr>
                  </w:pPr>
                </w:p>
                <w:p w14:paraId="3A4A2848" w14:textId="77777777" w:rsidR="002A68C3" w:rsidRDefault="002A68C3">
                  <w:pPr>
                    <w:suppressAutoHyphens w:val="0"/>
                    <w:spacing w:line="240" w:lineRule="auto"/>
                    <w:rPr>
                      <w:color w:val="000000"/>
                      <w:sz w:val="22"/>
                      <w:lang w:eastAsia="en-US"/>
                    </w:rPr>
                  </w:pPr>
                </w:p>
              </w:tc>
            </w:tr>
          </w:tbl>
          <w:p w14:paraId="51EA79BB" w14:textId="77777777" w:rsidR="002A68C3" w:rsidRDefault="002A68C3">
            <w:pPr>
              <w:suppressAutoHyphens w:val="0"/>
              <w:spacing w:line="240" w:lineRule="auto"/>
              <w:jc w:val="left"/>
              <w:rPr>
                <w:rFonts w:ascii="Helvetica" w:hAnsi="Helvetica" w:cs="Times New Roman"/>
                <w:sz w:val="22"/>
                <w:lang w:eastAsia="en-US"/>
              </w:rPr>
            </w:pPr>
          </w:p>
        </w:tc>
      </w:tr>
    </w:tbl>
    <w:p w14:paraId="3BDF34DF"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lastRenderedPageBreak/>
        <w:t>IX. ZAVAROVANJA</w:t>
      </w:r>
    </w:p>
    <w:p w14:paraId="7CFC289F" w14:textId="77777777" w:rsidR="002A68C3" w:rsidRDefault="002A68C3" w:rsidP="002A68C3">
      <w:pPr>
        <w:suppressAutoHyphens w:val="0"/>
        <w:spacing w:line="240" w:lineRule="auto"/>
        <w:jc w:val="center"/>
        <w:rPr>
          <w:b/>
          <w:bCs/>
          <w:color w:val="000000"/>
          <w:sz w:val="18"/>
          <w:szCs w:val="18"/>
          <w:lang w:eastAsia="en-US"/>
        </w:rPr>
      </w:pPr>
      <w:r>
        <w:rPr>
          <w:b/>
          <w:bCs/>
          <w:color w:val="000000"/>
          <w:sz w:val="18"/>
          <w:szCs w:val="18"/>
          <w:lang w:eastAsia="en-US"/>
        </w:rPr>
        <w:t>16. člen</w:t>
      </w:r>
    </w:p>
    <w:p w14:paraId="70AF6541" w14:textId="77777777" w:rsidR="002A68C3" w:rsidRDefault="002A68C3" w:rsidP="002A68C3">
      <w:pPr>
        <w:suppressAutoHyphens w:val="0"/>
        <w:spacing w:line="240" w:lineRule="auto"/>
        <w:jc w:val="center"/>
        <w:rPr>
          <w:rFonts w:ascii="Helvetica" w:hAnsi="Helvetica" w:cs="Times New Roman"/>
          <w:sz w:val="22"/>
          <w:lang w:eastAsia="en-US"/>
        </w:rPr>
      </w:pPr>
    </w:p>
    <w:tbl>
      <w:tblPr>
        <w:tblW w:w="0" w:type="auto"/>
        <w:tblInd w:w="108" w:type="dxa"/>
        <w:tblLook w:val="04A0" w:firstRow="1" w:lastRow="0" w:firstColumn="1" w:lastColumn="0" w:noHBand="0" w:noVBand="1"/>
      </w:tblPr>
      <w:tblGrid>
        <w:gridCol w:w="8964"/>
      </w:tblGrid>
      <w:tr w:rsidR="002A68C3" w14:paraId="58AB8FBB" w14:textId="77777777" w:rsidTr="002A68C3">
        <w:tc>
          <w:tcPr>
            <w:tcW w:w="0" w:type="auto"/>
          </w:tcPr>
          <w:tbl>
            <w:tblPr>
              <w:tblW w:w="0" w:type="auto"/>
              <w:tblLook w:val="04A0" w:firstRow="1" w:lastRow="0" w:firstColumn="1" w:lastColumn="0" w:noHBand="0" w:noVBand="1"/>
            </w:tblPr>
            <w:tblGrid>
              <w:gridCol w:w="8748"/>
            </w:tblGrid>
            <w:tr w:rsidR="002A68C3" w14:paraId="20D04733" w14:textId="77777777">
              <w:tc>
                <w:tcPr>
                  <w:tcW w:w="0" w:type="auto"/>
                  <w:hideMark/>
                </w:tcPr>
                <w:p w14:paraId="13CC5472"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Dobavitelj mora najkasneje v 10. dneh od podpisa pogodbe, naročniku izročiti ustrezno zavarovanje za dobro in pravočasno izvedbo pogodbenih obveznosti v zahtevani obliki glede na vzorec ali navodila iz razpisne dokumentacije, v višini 10% pogodbene vrednosti z DDV, kar znaša _ _ _ _ _ _ _ _ EUR.</w:t>
                  </w:r>
                </w:p>
              </w:tc>
            </w:tr>
          </w:tbl>
          <w:p w14:paraId="71482253"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6870"/>
            </w:tblGrid>
            <w:tr w:rsidR="002A68C3" w14:paraId="4B950CB8" w14:textId="77777777">
              <w:tc>
                <w:tcPr>
                  <w:tcW w:w="0" w:type="auto"/>
                  <w:hideMark/>
                </w:tcPr>
                <w:p w14:paraId="7759D032"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 xml:space="preserve">Zavarovanje mora veljati še najmanj 30 dni po končnem primopredajnem zapisniku. </w:t>
                  </w:r>
                </w:p>
              </w:tc>
            </w:tr>
          </w:tbl>
          <w:p w14:paraId="3015C0BE"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6169"/>
            </w:tblGrid>
            <w:tr w:rsidR="002A68C3" w14:paraId="288178DE" w14:textId="77777777">
              <w:tc>
                <w:tcPr>
                  <w:tcW w:w="0" w:type="auto"/>
                  <w:hideMark/>
                </w:tcPr>
                <w:p w14:paraId="4D9000F4"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Naročnik ima pravico unovčiti zavarovanje predvsem v naslednjih primerih:</w:t>
                  </w:r>
                </w:p>
              </w:tc>
            </w:tr>
          </w:tbl>
          <w:p w14:paraId="0A06A987"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7802"/>
            </w:tblGrid>
            <w:tr w:rsidR="002A68C3" w14:paraId="4EAA0AE9" w14:textId="77777777">
              <w:tc>
                <w:tcPr>
                  <w:tcW w:w="0" w:type="auto"/>
                </w:tcPr>
                <w:p w14:paraId="3CA26175" w14:textId="77777777" w:rsidR="002A68C3" w:rsidRDefault="002A68C3" w:rsidP="007C14AD">
                  <w:pPr>
                    <w:numPr>
                      <w:ilvl w:val="0"/>
                      <w:numId w:val="31"/>
                    </w:numPr>
                    <w:suppressAutoHyphens w:val="0"/>
                    <w:spacing w:after="200" w:line="240" w:lineRule="auto"/>
                    <w:jc w:val="left"/>
                    <w:rPr>
                      <w:color w:val="000000"/>
                      <w:sz w:val="18"/>
                      <w:szCs w:val="18"/>
                      <w:lang w:eastAsia="en-US"/>
                    </w:rPr>
                  </w:pPr>
                  <w:r>
                    <w:rPr>
                      <w:color w:val="000000"/>
                      <w:sz w:val="18"/>
                      <w:szCs w:val="18"/>
                      <w:lang w:eastAsia="en-US"/>
                    </w:rPr>
                    <w:t>nepravočasne dobave blaga v smislu določil razpisne dokumentacije in pogodbe,</w:t>
                  </w:r>
                </w:p>
                <w:p w14:paraId="3C818EEF" w14:textId="77777777" w:rsidR="002A68C3" w:rsidRDefault="002A68C3" w:rsidP="007C14AD">
                  <w:pPr>
                    <w:numPr>
                      <w:ilvl w:val="0"/>
                      <w:numId w:val="31"/>
                    </w:numPr>
                    <w:suppressAutoHyphens w:val="0"/>
                    <w:spacing w:after="200" w:line="240" w:lineRule="auto"/>
                    <w:jc w:val="left"/>
                    <w:rPr>
                      <w:color w:val="000000"/>
                      <w:sz w:val="18"/>
                      <w:szCs w:val="18"/>
                      <w:lang w:eastAsia="en-US"/>
                    </w:rPr>
                  </w:pPr>
                  <w:r>
                    <w:rPr>
                      <w:color w:val="000000"/>
                      <w:sz w:val="18"/>
                      <w:szCs w:val="18"/>
                      <w:lang w:eastAsia="en-US"/>
                    </w:rPr>
                    <w:t>dobaviteljevega enostranskega odstopa od pogodbe pred izvedbo dobave ali med njo.</w:t>
                  </w:r>
                </w:p>
                <w:p w14:paraId="515540F6" w14:textId="77777777" w:rsidR="002A68C3" w:rsidRDefault="002A68C3">
                  <w:pPr>
                    <w:suppressAutoHyphens w:val="0"/>
                    <w:spacing w:line="240" w:lineRule="auto"/>
                    <w:ind w:left="720"/>
                    <w:rPr>
                      <w:color w:val="000000"/>
                      <w:sz w:val="18"/>
                      <w:szCs w:val="18"/>
                      <w:lang w:eastAsia="en-US"/>
                    </w:rPr>
                  </w:pPr>
                </w:p>
              </w:tc>
            </w:tr>
          </w:tbl>
          <w:p w14:paraId="6C717BE9" w14:textId="77777777" w:rsidR="002A68C3" w:rsidRDefault="002A68C3">
            <w:pPr>
              <w:suppressAutoHyphens w:val="0"/>
              <w:spacing w:line="240" w:lineRule="auto"/>
              <w:jc w:val="left"/>
              <w:rPr>
                <w:rFonts w:ascii="Helvetica" w:hAnsi="Helvetica" w:cs="Times New Roman"/>
                <w:sz w:val="22"/>
                <w:lang w:eastAsia="en-US"/>
              </w:rPr>
            </w:pPr>
          </w:p>
        </w:tc>
      </w:tr>
    </w:tbl>
    <w:p w14:paraId="48B5DCF6"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X. PREDSTAVNIKI STRANK</w:t>
      </w:r>
    </w:p>
    <w:p w14:paraId="03EAB604" w14:textId="77777777" w:rsidR="002A68C3" w:rsidRDefault="002A68C3" w:rsidP="002A68C3">
      <w:pPr>
        <w:suppressAutoHyphens w:val="0"/>
        <w:spacing w:line="240" w:lineRule="auto"/>
        <w:jc w:val="center"/>
        <w:rPr>
          <w:b/>
          <w:bCs/>
          <w:color w:val="000000"/>
          <w:sz w:val="18"/>
          <w:szCs w:val="18"/>
          <w:lang w:eastAsia="en-US"/>
        </w:rPr>
      </w:pPr>
      <w:r>
        <w:rPr>
          <w:b/>
          <w:bCs/>
          <w:color w:val="000000"/>
          <w:sz w:val="18"/>
          <w:szCs w:val="18"/>
          <w:lang w:eastAsia="en-US"/>
        </w:rPr>
        <w:t>17. člen</w:t>
      </w:r>
    </w:p>
    <w:p w14:paraId="5E557977" w14:textId="77777777" w:rsidR="002A68C3" w:rsidRDefault="002A68C3" w:rsidP="002A68C3">
      <w:pPr>
        <w:suppressAutoHyphens w:val="0"/>
        <w:spacing w:line="240" w:lineRule="auto"/>
        <w:jc w:val="center"/>
        <w:rPr>
          <w:rFonts w:ascii="Helvetica" w:hAnsi="Helvetica" w:cs="Times New Roman"/>
          <w:sz w:val="22"/>
          <w:lang w:eastAsia="en-US"/>
        </w:rPr>
      </w:pPr>
    </w:p>
    <w:tbl>
      <w:tblPr>
        <w:tblW w:w="0" w:type="auto"/>
        <w:tblInd w:w="108" w:type="dxa"/>
        <w:tblLook w:val="04A0" w:firstRow="1" w:lastRow="0" w:firstColumn="1" w:lastColumn="0" w:noHBand="0" w:noVBand="1"/>
      </w:tblPr>
      <w:tblGrid>
        <w:gridCol w:w="8939"/>
      </w:tblGrid>
      <w:tr w:rsidR="002A68C3" w14:paraId="706B106A" w14:textId="77777777" w:rsidTr="002A68C3">
        <w:tc>
          <w:tcPr>
            <w:tcW w:w="0" w:type="auto"/>
          </w:tcPr>
          <w:tbl>
            <w:tblPr>
              <w:tblW w:w="0" w:type="auto"/>
              <w:tblLook w:val="04A0" w:firstRow="1" w:lastRow="0" w:firstColumn="1" w:lastColumn="0" w:noHBand="0" w:noVBand="1"/>
            </w:tblPr>
            <w:tblGrid>
              <w:gridCol w:w="4309"/>
            </w:tblGrid>
            <w:tr w:rsidR="002A68C3" w14:paraId="75C57687" w14:textId="77777777">
              <w:tc>
                <w:tcPr>
                  <w:tcW w:w="0" w:type="auto"/>
                  <w:hideMark/>
                </w:tcPr>
                <w:p w14:paraId="2FDCCE23" w14:textId="77777777" w:rsidR="002A68C3" w:rsidRDefault="002A68C3">
                  <w:pPr>
                    <w:suppressAutoHyphens w:val="0"/>
                    <w:spacing w:line="240" w:lineRule="auto"/>
                    <w:rPr>
                      <w:color w:val="000000"/>
                      <w:sz w:val="18"/>
                      <w:szCs w:val="18"/>
                      <w:lang w:eastAsia="en-US"/>
                    </w:rPr>
                  </w:pPr>
                  <w:r>
                    <w:rPr>
                      <w:color w:val="000000"/>
                      <w:sz w:val="18"/>
                      <w:szCs w:val="18"/>
                      <w:lang w:eastAsia="en-US"/>
                    </w:rPr>
                    <w:t xml:space="preserve">Pooblaščen predstavnik naročnika: </w:t>
                  </w:r>
                  <w:r w:rsidR="00670BEB" w:rsidRPr="00670BEB">
                    <w:rPr>
                      <w:color w:val="000000"/>
                      <w:sz w:val="18"/>
                      <w:szCs w:val="18"/>
                      <w:lang w:eastAsia="en-US"/>
                    </w:rPr>
                    <w:t>Rade Remištar</w:t>
                  </w:r>
                  <w:r>
                    <w:rPr>
                      <w:color w:val="000000"/>
                      <w:sz w:val="18"/>
                      <w:szCs w:val="18"/>
                      <w:lang w:eastAsia="en-US"/>
                    </w:rPr>
                    <w:t>.</w:t>
                  </w:r>
                </w:p>
                <w:p w14:paraId="1021A50C" w14:textId="2FB681BD" w:rsidR="009B26E1" w:rsidRPr="009B26E1" w:rsidRDefault="009B26E1">
                  <w:pPr>
                    <w:suppressAutoHyphens w:val="0"/>
                    <w:spacing w:line="240" w:lineRule="auto"/>
                    <w:rPr>
                      <w:sz w:val="18"/>
                      <w:szCs w:val="18"/>
                      <w:lang w:eastAsia="en-US"/>
                    </w:rPr>
                  </w:pPr>
                  <w:r w:rsidRPr="009B26E1">
                    <w:rPr>
                      <w:sz w:val="18"/>
                      <w:szCs w:val="18"/>
                      <w:lang w:eastAsia="en-US"/>
                    </w:rPr>
                    <w:t xml:space="preserve">Odgovorna oseba uporabnika vozila: </w:t>
                  </w:r>
                </w:p>
              </w:tc>
            </w:tr>
          </w:tbl>
          <w:p w14:paraId="33610996"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8723"/>
            </w:tblGrid>
            <w:tr w:rsidR="002A68C3" w14:paraId="663F2EEE" w14:textId="77777777">
              <w:tc>
                <w:tcPr>
                  <w:tcW w:w="0" w:type="auto"/>
                  <w:hideMark/>
                </w:tcPr>
                <w:p w14:paraId="2CB992BD"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Pooblaščeni predstavnik dobavitelja je _ _ _ _ _ _ _ _ _ _ _ _ _ _ _ _ _ _ _ _ _ _ _ _ _ _ _ _ _ _ _ _ _ _ _ _.</w:t>
                  </w:r>
                </w:p>
              </w:tc>
            </w:tr>
          </w:tbl>
          <w:p w14:paraId="20F84B3C" w14:textId="77777777" w:rsidR="002A68C3" w:rsidRDefault="002A68C3">
            <w:pPr>
              <w:suppressAutoHyphens w:val="0"/>
              <w:spacing w:line="240" w:lineRule="auto"/>
              <w:jc w:val="left"/>
              <w:rPr>
                <w:rFonts w:ascii="Helvetica" w:hAnsi="Helvetica" w:cs="Times New Roman"/>
                <w:sz w:val="22"/>
                <w:lang w:eastAsia="en-US"/>
              </w:rPr>
            </w:pPr>
          </w:p>
        </w:tc>
      </w:tr>
    </w:tbl>
    <w:p w14:paraId="5661A79F" w14:textId="77777777" w:rsidR="002A68C3" w:rsidRDefault="002A68C3" w:rsidP="002A68C3">
      <w:pPr>
        <w:suppressAutoHyphens w:val="0"/>
        <w:spacing w:before="225" w:after="225" w:line="240" w:lineRule="auto"/>
        <w:rPr>
          <w:b/>
          <w:bCs/>
          <w:color w:val="000000"/>
          <w:sz w:val="18"/>
          <w:szCs w:val="18"/>
          <w:lang w:eastAsia="en-US"/>
        </w:rPr>
      </w:pPr>
    </w:p>
    <w:p w14:paraId="7B685500"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XII. PROTIKORUPCIJSKA DOLOČBA</w:t>
      </w:r>
    </w:p>
    <w:p w14:paraId="6C91E3D3" w14:textId="77777777" w:rsidR="002A68C3" w:rsidRDefault="002A68C3" w:rsidP="002A68C3">
      <w:pPr>
        <w:suppressAutoHyphens w:val="0"/>
        <w:spacing w:line="240" w:lineRule="auto"/>
        <w:jc w:val="center"/>
        <w:rPr>
          <w:b/>
          <w:bCs/>
          <w:color w:val="000000"/>
          <w:sz w:val="18"/>
          <w:szCs w:val="18"/>
          <w:lang w:eastAsia="en-US"/>
        </w:rPr>
      </w:pPr>
      <w:r>
        <w:rPr>
          <w:b/>
          <w:bCs/>
          <w:color w:val="000000"/>
          <w:sz w:val="18"/>
          <w:szCs w:val="18"/>
          <w:lang w:eastAsia="en-US"/>
        </w:rPr>
        <w:t>18. člen</w:t>
      </w:r>
    </w:p>
    <w:p w14:paraId="33DDF530" w14:textId="77777777" w:rsidR="002A68C3" w:rsidRDefault="002A68C3" w:rsidP="002A68C3">
      <w:pPr>
        <w:suppressAutoHyphens w:val="0"/>
        <w:spacing w:line="240" w:lineRule="auto"/>
        <w:jc w:val="center"/>
        <w:rPr>
          <w:b/>
          <w:bCs/>
          <w:color w:val="000000"/>
          <w:sz w:val="18"/>
          <w:szCs w:val="18"/>
          <w:lang w:eastAsia="en-US"/>
        </w:rPr>
      </w:pPr>
    </w:p>
    <w:tbl>
      <w:tblPr>
        <w:tblW w:w="0" w:type="auto"/>
        <w:tblLook w:val="04A0" w:firstRow="1" w:lastRow="0" w:firstColumn="1" w:lastColumn="0" w:noHBand="0" w:noVBand="1"/>
      </w:tblPr>
      <w:tblGrid>
        <w:gridCol w:w="9072"/>
      </w:tblGrid>
      <w:tr w:rsidR="002A68C3" w14:paraId="4AD1EC5D" w14:textId="77777777" w:rsidTr="002A68C3">
        <w:tc>
          <w:tcPr>
            <w:tcW w:w="0" w:type="auto"/>
            <w:hideMark/>
          </w:tcPr>
          <w:p w14:paraId="6513FCB1"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tc>
      </w:tr>
    </w:tbl>
    <w:p w14:paraId="7265925C" w14:textId="77777777" w:rsidR="002A68C3" w:rsidRDefault="002A68C3" w:rsidP="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9072"/>
      </w:tblGrid>
      <w:tr w:rsidR="002A68C3" w14:paraId="573A6960" w14:textId="77777777" w:rsidTr="002A68C3">
        <w:tc>
          <w:tcPr>
            <w:tcW w:w="0" w:type="auto"/>
          </w:tcPr>
          <w:p w14:paraId="3DACC6D0" w14:textId="77777777" w:rsidR="002A68C3" w:rsidRDefault="002A68C3">
            <w:pPr>
              <w:suppressAutoHyphens w:val="0"/>
              <w:spacing w:line="240" w:lineRule="auto"/>
              <w:rPr>
                <w:color w:val="000000"/>
                <w:sz w:val="18"/>
                <w:szCs w:val="18"/>
                <w:lang w:eastAsia="en-US"/>
              </w:rPr>
            </w:pPr>
            <w:r>
              <w:rPr>
                <w:color w:val="000000"/>
                <w:sz w:val="18"/>
                <w:szCs w:val="18"/>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853E8EA" w14:textId="77777777" w:rsidR="002A68C3" w:rsidRDefault="002A68C3">
            <w:pPr>
              <w:suppressAutoHyphens w:val="0"/>
              <w:spacing w:line="240" w:lineRule="auto"/>
              <w:rPr>
                <w:color w:val="000000"/>
                <w:sz w:val="18"/>
                <w:szCs w:val="18"/>
                <w:lang w:eastAsia="en-US"/>
              </w:rPr>
            </w:pPr>
          </w:p>
          <w:p w14:paraId="361B1A32" w14:textId="77777777" w:rsidR="002A68C3" w:rsidRDefault="002A68C3">
            <w:pPr>
              <w:suppressAutoHyphens w:val="0"/>
              <w:spacing w:line="240" w:lineRule="auto"/>
              <w:jc w:val="center"/>
              <w:rPr>
                <w:rFonts w:ascii="Helvetica" w:hAnsi="Helvetica" w:cs="Times New Roman"/>
                <w:sz w:val="22"/>
                <w:lang w:eastAsia="en-US"/>
              </w:rPr>
            </w:pPr>
            <w:r>
              <w:rPr>
                <w:b/>
                <w:bCs/>
                <w:color w:val="000000"/>
                <w:sz w:val="18"/>
                <w:szCs w:val="18"/>
                <w:lang w:eastAsia="en-US"/>
              </w:rPr>
              <w:t>19. člen</w:t>
            </w:r>
          </w:p>
          <w:p w14:paraId="48C8CB0D" w14:textId="77777777" w:rsidR="002A68C3" w:rsidRDefault="002A68C3">
            <w:pPr>
              <w:suppressAutoHyphens w:val="0"/>
              <w:spacing w:line="240" w:lineRule="auto"/>
              <w:rPr>
                <w:color w:val="000000"/>
                <w:sz w:val="18"/>
                <w:szCs w:val="18"/>
                <w:lang w:eastAsia="en-US"/>
              </w:rPr>
            </w:pPr>
          </w:p>
          <w:p w14:paraId="5A229839" w14:textId="77777777" w:rsidR="002A68C3" w:rsidRDefault="002A68C3">
            <w:pPr>
              <w:suppressAutoHyphens w:val="0"/>
              <w:spacing w:line="240" w:lineRule="auto"/>
              <w:rPr>
                <w:color w:val="000000"/>
                <w:sz w:val="18"/>
                <w:szCs w:val="18"/>
                <w:lang w:eastAsia="en-US"/>
              </w:rPr>
            </w:pPr>
            <w:r>
              <w:rPr>
                <w:color w:val="000000"/>
                <w:sz w:val="18"/>
                <w:szCs w:val="18"/>
                <w:lang w:eastAsia="en-US"/>
              </w:rPr>
              <w:t>Ta pogodba je sklenjena pod razveznim pogojem, ki se uresniči v primeru izpolnitve ene od naslednjih okoliščin:</w:t>
            </w:r>
          </w:p>
          <w:p w14:paraId="7C36AF20" w14:textId="77777777" w:rsidR="002A68C3" w:rsidRDefault="002A68C3">
            <w:pPr>
              <w:suppressAutoHyphens w:val="0"/>
              <w:spacing w:line="240" w:lineRule="auto"/>
              <w:rPr>
                <w:color w:val="000000"/>
                <w:sz w:val="18"/>
                <w:szCs w:val="18"/>
                <w:lang w:eastAsia="en-US"/>
              </w:rPr>
            </w:pPr>
            <w:r>
              <w:rPr>
                <w:color w:val="000000"/>
                <w:sz w:val="18"/>
                <w:szCs w:val="18"/>
                <w:lang w:eastAsia="en-US"/>
              </w:rPr>
              <w:t>-</w:t>
            </w:r>
            <w:r>
              <w:rPr>
                <w:color w:val="000000"/>
                <w:sz w:val="18"/>
                <w:szCs w:val="18"/>
                <w:lang w:eastAsia="en-US"/>
              </w:rPr>
              <w:tab/>
              <w:t xml:space="preserve">če bo naročnik seznanjen, da je sodišče s pravnomočno odločitvijo ugotovilo kršitev obveznosti delovne, </w:t>
            </w:r>
            <w:proofErr w:type="spellStart"/>
            <w:r>
              <w:rPr>
                <w:color w:val="000000"/>
                <w:sz w:val="18"/>
                <w:szCs w:val="18"/>
                <w:lang w:eastAsia="en-US"/>
              </w:rPr>
              <w:t>okoljske</w:t>
            </w:r>
            <w:proofErr w:type="spellEnd"/>
            <w:r>
              <w:rPr>
                <w:color w:val="000000"/>
                <w:sz w:val="18"/>
                <w:szCs w:val="18"/>
                <w:lang w:eastAsia="en-US"/>
              </w:rPr>
              <w:t xml:space="preserve"> ali socialne zakonodaje s strani izvajalca/dobavitelja ali podizvajalca ali </w:t>
            </w:r>
          </w:p>
          <w:p w14:paraId="58E95875" w14:textId="77777777" w:rsidR="002A68C3" w:rsidRDefault="002A68C3">
            <w:pPr>
              <w:suppressAutoHyphens w:val="0"/>
              <w:spacing w:line="240" w:lineRule="auto"/>
              <w:rPr>
                <w:color w:val="000000"/>
                <w:sz w:val="18"/>
                <w:szCs w:val="18"/>
                <w:lang w:eastAsia="en-US"/>
              </w:rPr>
            </w:pPr>
            <w:r>
              <w:rPr>
                <w:color w:val="000000"/>
                <w:sz w:val="18"/>
                <w:szCs w:val="18"/>
                <w:lang w:eastAsia="en-US"/>
              </w:rPr>
              <w:t>-</w:t>
            </w:r>
            <w:r>
              <w:rPr>
                <w:color w:val="000000"/>
                <w:sz w:val="18"/>
                <w:szCs w:val="18"/>
                <w:lang w:eastAsia="en-US"/>
              </w:rPr>
              <w:tab/>
              <w:t>če bo naročnik seznanjen, da je pristojni državni organ pri izvajalcu/dobavitelju ali podizvajalcu v času izvajanja pogodbe ugotovil najmanj dve kršitvi v zvezi s:</w:t>
            </w:r>
          </w:p>
          <w:p w14:paraId="41C3E84A" w14:textId="77777777" w:rsidR="002A68C3" w:rsidRDefault="002A68C3">
            <w:pPr>
              <w:suppressAutoHyphens w:val="0"/>
              <w:spacing w:line="240" w:lineRule="auto"/>
              <w:rPr>
                <w:color w:val="000000"/>
                <w:sz w:val="18"/>
                <w:szCs w:val="18"/>
                <w:lang w:eastAsia="en-US"/>
              </w:rPr>
            </w:pPr>
            <w:r>
              <w:rPr>
                <w:color w:val="000000"/>
                <w:sz w:val="18"/>
                <w:szCs w:val="18"/>
                <w:lang w:eastAsia="en-US"/>
              </w:rPr>
              <w:t>o</w:t>
            </w:r>
            <w:r>
              <w:rPr>
                <w:color w:val="000000"/>
                <w:sz w:val="18"/>
                <w:szCs w:val="18"/>
                <w:lang w:eastAsia="en-US"/>
              </w:rPr>
              <w:tab/>
              <w:t xml:space="preserve">plačilom za delo, </w:t>
            </w:r>
          </w:p>
          <w:p w14:paraId="13B323D2" w14:textId="77777777" w:rsidR="002A68C3" w:rsidRDefault="002A68C3">
            <w:pPr>
              <w:suppressAutoHyphens w:val="0"/>
              <w:spacing w:line="240" w:lineRule="auto"/>
              <w:rPr>
                <w:color w:val="000000"/>
                <w:sz w:val="18"/>
                <w:szCs w:val="18"/>
                <w:lang w:eastAsia="en-US"/>
              </w:rPr>
            </w:pPr>
            <w:r>
              <w:rPr>
                <w:color w:val="000000"/>
                <w:sz w:val="18"/>
                <w:szCs w:val="18"/>
                <w:lang w:eastAsia="en-US"/>
              </w:rPr>
              <w:t>o</w:t>
            </w:r>
            <w:r>
              <w:rPr>
                <w:color w:val="000000"/>
                <w:sz w:val="18"/>
                <w:szCs w:val="18"/>
                <w:lang w:eastAsia="en-US"/>
              </w:rPr>
              <w:tab/>
              <w:t xml:space="preserve">delovnim časom, </w:t>
            </w:r>
          </w:p>
          <w:p w14:paraId="5A71E6F6" w14:textId="77777777" w:rsidR="002A68C3" w:rsidRDefault="002A68C3">
            <w:pPr>
              <w:suppressAutoHyphens w:val="0"/>
              <w:spacing w:line="240" w:lineRule="auto"/>
              <w:rPr>
                <w:color w:val="000000"/>
                <w:sz w:val="18"/>
                <w:szCs w:val="18"/>
                <w:lang w:eastAsia="en-US"/>
              </w:rPr>
            </w:pPr>
            <w:r>
              <w:rPr>
                <w:color w:val="000000"/>
                <w:sz w:val="18"/>
                <w:szCs w:val="18"/>
                <w:lang w:eastAsia="en-US"/>
              </w:rPr>
              <w:t>o</w:t>
            </w:r>
            <w:r>
              <w:rPr>
                <w:color w:val="000000"/>
                <w:sz w:val="18"/>
                <w:szCs w:val="18"/>
                <w:lang w:eastAsia="en-US"/>
              </w:rPr>
              <w:tab/>
              <w:t xml:space="preserve">počitki, </w:t>
            </w:r>
          </w:p>
          <w:p w14:paraId="5EB643A2" w14:textId="77777777" w:rsidR="002A68C3" w:rsidRDefault="002A68C3">
            <w:pPr>
              <w:suppressAutoHyphens w:val="0"/>
              <w:spacing w:line="240" w:lineRule="auto"/>
              <w:rPr>
                <w:color w:val="000000"/>
                <w:sz w:val="18"/>
                <w:szCs w:val="18"/>
                <w:lang w:eastAsia="en-US"/>
              </w:rPr>
            </w:pPr>
            <w:r>
              <w:rPr>
                <w:color w:val="000000"/>
                <w:sz w:val="18"/>
                <w:szCs w:val="18"/>
                <w:lang w:eastAsia="en-US"/>
              </w:rPr>
              <w:t>o</w:t>
            </w:r>
            <w:r>
              <w:rPr>
                <w:color w:val="000000"/>
                <w:sz w:val="18"/>
                <w:szCs w:val="18"/>
                <w:lang w:eastAsia="en-US"/>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14D76A5" w14:textId="77777777" w:rsidR="002A68C3" w:rsidRDefault="002A68C3">
            <w:pPr>
              <w:suppressAutoHyphens w:val="0"/>
              <w:spacing w:line="240" w:lineRule="auto"/>
              <w:rPr>
                <w:color w:val="000000"/>
                <w:sz w:val="18"/>
                <w:szCs w:val="18"/>
                <w:lang w:eastAsia="en-US"/>
              </w:rPr>
            </w:pPr>
            <w:r>
              <w:rPr>
                <w:color w:val="000000"/>
                <w:sz w:val="18"/>
                <w:szCs w:val="18"/>
                <w:lang w:eastAsia="en-US"/>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3CD54C8" w14:textId="77777777" w:rsidR="002A68C3" w:rsidRDefault="002A68C3">
            <w:pPr>
              <w:suppressAutoHyphens w:val="0"/>
              <w:spacing w:line="240" w:lineRule="auto"/>
              <w:rPr>
                <w:color w:val="000000"/>
                <w:sz w:val="18"/>
                <w:szCs w:val="18"/>
                <w:lang w:eastAsia="en-US"/>
              </w:rPr>
            </w:pPr>
            <w:r>
              <w:rPr>
                <w:color w:val="000000"/>
                <w:sz w:val="18"/>
                <w:szCs w:val="18"/>
                <w:lang w:eastAsia="en-US"/>
              </w:rPr>
              <w:t>Če naročnik v roku 30 dni od seznanitve s kršitvijo ne začne novega postopka javnega naročila, se šteje, da je pogodba razvezana trideseti dan od seznanitve s kršitvijo.</w:t>
            </w:r>
          </w:p>
        </w:tc>
      </w:tr>
      <w:tr w:rsidR="002A68C3" w14:paraId="758F7608" w14:textId="77777777" w:rsidTr="002A68C3">
        <w:tc>
          <w:tcPr>
            <w:tcW w:w="0" w:type="auto"/>
          </w:tcPr>
          <w:p w14:paraId="76E97737" w14:textId="77777777" w:rsidR="002A68C3" w:rsidRDefault="002A68C3">
            <w:pPr>
              <w:suppressAutoHyphens w:val="0"/>
              <w:spacing w:line="240" w:lineRule="auto"/>
              <w:jc w:val="left"/>
              <w:rPr>
                <w:rFonts w:ascii="Helvetica" w:hAnsi="Helvetica" w:cs="Times New Roman"/>
                <w:sz w:val="22"/>
                <w:lang w:eastAsia="en-US"/>
              </w:rPr>
            </w:pPr>
          </w:p>
        </w:tc>
      </w:tr>
    </w:tbl>
    <w:p w14:paraId="1BB01741"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XIII. ODSTOP OD POGODBE</w:t>
      </w:r>
    </w:p>
    <w:p w14:paraId="4D78E650" w14:textId="77777777" w:rsidR="002A68C3" w:rsidRDefault="002A68C3" w:rsidP="002A68C3">
      <w:pPr>
        <w:suppressAutoHyphens w:val="0"/>
        <w:spacing w:line="240" w:lineRule="auto"/>
        <w:jc w:val="center"/>
        <w:rPr>
          <w:b/>
          <w:bCs/>
          <w:color w:val="000000"/>
          <w:sz w:val="18"/>
          <w:szCs w:val="18"/>
          <w:lang w:eastAsia="en-US"/>
        </w:rPr>
      </w:pPr>
      <w:r>
        <w:rPr>
          <w:b/>
          <w:bCs/>
          <w:color w:val="000000"/>
          <w:sz w:val="18"/>
          <w:szCs w:val="18"/>
          <w:lang w:eastAsia="en-US"/>
        </w:rPr>
        <w:t>20. člen</w:t>
      </w:r>
    </w:p>
    <w:p w14:paraId="322872C4" w14:textId="77777777" w:rsidR="002A68C3" w:rsidRDefault="002A68C3" w:rsidP="002A68C3">
      <w:pPr>
        <w:suppressAutoHyphens w:val="0"/>
        <w:spacing w:line="240" w:lineRule="auto"/>
        <w:jc w:val="center"/>
        <w:rPr>
          <w:rFonts w:ascii="Helvetica" w:hAnsi="Helvetica" w:cs="Times New Roman"/>
          <w:sz w:val="22"/>
          <w:lang w:eastAsia="en-US"/>
        </w:rPr>
      </w:pPr>
    </w:p>
    <w:tbl>
      <w:tblPr>
        <w:tblW w:w="0" w:type="auto"/>
        <w:tblInd w:w="108" w:type="dxa"/>
        <w:tblLook w:val="04A0" w:firstRow="1" w:lastRow="0" w:firstColumn="1" w:lastColumn="0" w:noHBand="0" w:noVBand="1"/>
      </w:tblPr>
      <w:tblGrid>
        <w:gridCol w:w="8964"/>
      </w:tblGrid>
      <w:tr w:rsidR="002A68C3" w14:paraId="047C8C30" w14:textId="77777777" w:rsidTr="002A68C3">
        <w:tc>
          <w:tcPr>
            <w:tcW w:w="0" w:type="auto"/>
          </w:tcPr>
          <w:tbl>
            <w:tblPr>
              <w:tblW w:w="0" w:type="auto"/>
              <w:tblLook w:val="04A0" w:firstRow="1" w:lastRow="0" w:firstColumn="1" w:lastColumn="0" w:noHBand="0" w:noVBand="1"/>
            </w:tblPr>
            <w:tblGrid>
              <w:gridCol w:w="8091"/>
            </w:tblGrid>
            <w:tr w:rsidR="002A68C3" w14:paraId="0645D705" w14:textId="77777777">
              <w:tc>
                <w:tcPr>
                  <w:tcW w:w="0" w:type="auto"/>
                  <w:hideMark/>
                </w:tcPr>
                <w:p w14:paraId="54C78BAA"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Naročnik ima s pisno izjavo pravico odstopiti od pogodbe kadarkoli, brez posledic za naročnika, če:</w:t>
                  </w:r>
                </w:p>
              </w:tc>
            </w:tr>
          </w:tbl>
          <w:p w14:paraId="4056A1A0"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8748"/>
            </w:tblGrid>
            <w:tr w:rsidR="002A68C3" w14:paraId="55C26F61" w14:textId="77777777">
              <w:tc>
                <w:tcPr>
                  <w:tcW w:w="0" w:type="auto"/>
                  <w:hideMark/>
                </w:tcPr>
                <w:p w14:paraId="5683438D" w14:textId="77777777" w:rsidR="002A68C3" w:rsidRDefault="002A68C3" w:rsidP="007C14AD">
                  <w:pPr>
                    <w:numPr>
                      <w:ilvl w:val="0"/>
                      <w:numId w:val="32"/>
                    </w:numPr>
                    <w:suppressAutoHyphens w:val="0"/>
                    <w:spacing w:after="200" w:line="240" w:lineRule="auto"/>
                    <w:jc w:val="left"/>
                    <w:rPr>
                      <w:color w:val="000000"/>
                      <w:sz w:val="18"/>
                      <w:szCs w:val="18"/>
                      <w:lang w:eastAsia="en-US"/>
                    </w:rPr>
                  </w:pPr>
                  <w:r>
                    <w:rPr>
                      <w:color w:val="000000"/>
                      <w:sz w:val="18"/>
                      <w:szCs w:val="18"/>
                      <w:lang w:eastAsia="en-US"/>
                    </w:rPr>
                    <w:t>pride dobavitelj v takšno finančno situacijo, ki bi mu onemogočila izvedbo pogodbenih obveznosti;</w:t>
                  </w:r>
                </w:p>
                <w:p w14:paraId="04C35C8E" w14:textId="77777777" w:rsidR="002A68C3" w:rsidRDefault="002A68C3" w:rsidP="007C14AD">
                  <w:pPr>
                    <w:numPr>
                      <w:ilvl w:val="0"/>
                      <w:numId w:val="32"/>
                    </w:numPr>
                    <w:suppressAutoHyphens w:val="0"/>
                    <w:spacing w:after="200" w:line="240" w:lineRule="auto"/>
                    <w:jc w:val="left"/>
                    <w:rPr>
                      <w:color w:val="000000"/>
                      <w:sz w:val="18"/>
                      <w:szCs w:val="18"/>
                      <w:lang w:eastAsia="en-US"/>
                    </w:rPr>
                  </w:pPr>
                  <w:r>
                    <w:rPr>
                      <w:color w:val="000000"/>
                      <w:sz w:val="18"/>
                      <w:szCs w:val="18"/>
                      <w:lang w:eastAsia="en-US"/>
                    </w:rPr>
                    <w:t>dobavitelj po svoji krivdi v roku 14 dni od veljavnosti pogodbe ne prične izvajati pogodbenih aktivnosti, kar izkazuje riziko ne dokončanja pogodbenih obveznosti skladno s terminskim planom in končnim rokom.</w:t>
                  </w:r>
                </w:p>
              </w:tc>
            </w:tr>
            <w:tr w:rsidR="002A68C3" w14:paraId="3706324D" w14:textId="77777777">
              <w:tc>
                <w:tcPr>
                  <w:tcW w:w="0" w:type="auto"/>
                  <w:hideMark/>
                </w:tcPr>
                <w:p w14:paraId="1F37B422"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Odstop od pogodbe učinkuje z dnem, ko izvajalec prejme pisno izjavo naročnika o odstopu.</w:t>
                  </w:r>
                </w:p>
              </w:tc>
            </w:tr>
          </w:tbl>
          <w:p w14:paraId="03C4856C" w14:textId="77777777" w:rsidR="002A68C3" w:rsidRDefault="002A68C3">
            <w:pPr>
              <w:suppressAutoHyphens w:val="0"/>
              <w:spacing w:line="240" w:lineRule="auto"/>
              <w:jc w:val="left"/>
              <w:rPr>
                <w:rFonts w:ascii="Helvetica" w:hAnsi="Helvetica" w:cs="Times New Roman"/>
                <w:sz w:val="22"/>
                <w:lang w:eastAsia="en-US"/>
              </w:rPr>
            </w:pPr>
          </w:p>
          <w:tbl>
            <w:tblPr>
              <w:tblW w:w="0" w:type="auto"/>
              <w:tblLook w:val="04A0" w:firstRow="1" w:lastRow="0" w:firstColumn="1" w:lastColumn="0" w:noHBand="0" w:noVBand="1"/>
            </w:tblPr>
            <w:tblGrid>
              <w:gridCol w:w="8748"/>
            </w:tblGrid>
            <w:tr w:rsidR="002A68C3" w14:paraId="073C2170" w14:textId="77777777">
              <w:tc>
                <w:tcPr>
                  <w:tcW w:w="0" w:type="auto"/>
                  <w:hideMark/>
                </w:tcPr>
                <w:p w14:paraId="253F44B9" w14:textId="77777777" w:rsidR="002A68C3" w:rsidRDefault="002A68C3">
                  <w:pPr>
                    <w:suppressAutoHyphens w:val="0"/>
                    <w:spacing w:line="240" w:lineRule="auto"/>
                    <w:rPr>
                      <w:rFonts w:ascii="Helvetica" w:hAnsi="Helvetica" w:cs="Times New Roman"/>
                      <w:sz w:val="22"/>
                      <w:lang w:eastAsia="en-US"/>
                    </w:rPr>
                  </w:pPr>
                  <w:r>
                    <w:rPr>
                      <w:color w:val="000000"/>
                      <w:sz w:val="18"/>
                      <w:szCs w:val="18"/>
                      <w:lang w:eastAsia="en-US"/>
                    </w:rPr>
                    <w:t>Naročnik bo istočasno z odstopom od pogodbe pričel s postopki za unovčenje garancije za dobro in pravočasno izvedbo pogodbenih obveznosti.</w:t>
                  </w:r>
                </w:p>
              </w:tc>
            </w:tr>
          </w:tbl>
          <w:p w14:paraId="28DB69F4" w14:textId="77777777" w:rsidR="002A68C3" w:rsidRDefault="002A68C3">
            <w:pPr>
              <w:suppressAutoHyphens w:val="0"/>
              <w:spacing w:line="240" w:lineRule="auto"/>
              <w:jc w:val="left"/>
              <w:rPr>
                <w:rFonts w:ascii="Helvetica" w:hAnsi="Helvetica" w:cs="Times New Roman"/>
                <w:sz w:val="22"/>
                <w:lang w:eastAsia="en-US"/>
              </w:rPr>
            </w:pPr>
          </w:p>
        </w:tc>
      </w:tr>
    </w:tbl>
    <w:p w14:paraId="391AB90C" w14:textId="77777777" w:rsidR="002A68C3" w:rsidRDefault="002A68C3" w:rsidP="002A68C3">
      <w:pPr>
        <w:suppressAutoHyphens w:val="0"/>
        <w:spacing w:before="225" w:after="225" w:line="240" w:lineRule="auto"/>
        <w:rPr>
          <w:b/>
          <w:bCs/>
          <w:color w:val="000000"/>
          <w:sz w:val="18"/>
          <w:szCs w:val="18"/>
          <w:lang w:eastAsia="en-US"/>
        </w:rPr>
      </w:pPr>
    </w:p>
    <w:p w14:paraId="5139D042" w14:textId="77777777" w:rsidR="002A68C3" w:rsidRDefault="002A68C3" w:rsidP="002A68C3">
      <w:pPr>
        <w:suppressAutoHyphens w:val="0"/>
        <w:spacing w:before="225" w:after="225" w:line="240" w:lineRule="auto"/>
        <w:rPr>
          <w:rFonts w:ascii="Helvetica" w:hAnsi="Helvetica" w:cs="Times New Roman"/>
          <w:sz w:val="22"/>
          <w:lang w:eastAsia="en-US"/>
        </w:rPr>
      </w:pPr>
      <w:r>
        <w:rPr>
          <w:b/>
          <w:bCs/>
          <w:color w:val="000000"/>
          <w:sz w:val="18"/>
          <w:szCs w:val="18"/>
          <w:lang w:eastAsia="en-US"/>
        </w:rPr>
        <w:t>XIV. KONČNE DOLOČBE</w:t>
      </w:r>
    </w:p>
    <w:p w14:paraId="31F75815"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21. člen</w:t>
      </w:r>
    </w:p>
    <w:tbl>
      <w:tblPr>
        <w:tblW w:w="0" w:type="auto"/>
        <w:tblInd w:w="108" w:type="dxa"/>
        <w:tblLook w:val="04A0" w:firstRow="1" w:lastRow="0" w:firstColumn="1" w:lastColumn="0" w:noHBand="0" w:noVBand="1"/>
      </w:tblPr>
      <w:tblGrid>
        <w:gridCol w:w="8964"/>
      </w:tblGrid>
      <w:tr w:rsidR="002A68C3" w14:paraId="4D119DFE" w14:textId="77777777" w:rsidTr="002A68C3">
        <w:tc>
          <w:tcPr>
            <w:tcW w:w="0" w:type="auto"/>
            <w:hideMark/>
          </w:tcPr>
          <w:p w14:paraId="78FAEAE0" w14:textId="60AB4FD7" w:rsidR="002A68C3" w:rsidRDefault="002A68C3">
            <w:pPr>
              <w:suppressAutoHyphens w:val="0"/>
              <w:spacing w:before="225" w:after="225" w:line="240" w:lineRule="auto"/>
              <w:rPr>
                <w:rFonts w:ascii="Helvetica" w:hAnsi="Helvetica" w:cs="Times New Roman"/>
                <w:sz w:val="22"/>
                <w:lang w:eastAsia="en-US"/>
              </w:rPr>
            </w:pPr>
            <w:r>
              <w:rPr>
                <w:color w:val="000000"/>
                <w:sz w:val="18"/>
                <w:szCs w:val="18"/>
                <w:lang w:eastAsia="en-US"/>
              </w:rPr>
              <w:t xml:space="preserve">Za vsa razmerja med dobaviteljem in naročnikom, ki jih ta pogodba ne ureja, se uporabljajo določbe Obligacijskega zakonika (Uradni list RS, št. </w:t>
            </w:r>
            <w:r w:rsidR="00051CFC" w:rsidRPr="00051CFC">
              <w:rPr>
                <w:color w:val="000000"/>
                <w:sz w:val="18"/>
                <w:szCs w:val="18"/>
                <w:lang w:eastAsia="en-US"/>
              </w:rPr>
              <w:t xml:space="preserve">97/07 – uradno prečiščeno besedilo, 64/16 – </w:t>
            </w:r>
            <w:proofErr w:type="spellStart"/>
            <w:r w:rsidR="00051CFC" w:rsidRPr="00051CFC">
              <w:rPr>
                <w:color w:val="000000"/>
                <w:sz w:val="18"/>
                <w:szCs w:val="18"/>
                <w:lang w:eastAsia="en-US"/>
              </w:rPr>
              <w:t>odl</w:t>
            </w:r>
            <w:proofErr w:type="spellEnd"/>
            <w:r w:rsidR="00051CFC" w:rsidRPr="00051CFC">
              <w:rPr>
                <w:color w:val="000000"/>
                <w:sz w:val="18"/>
                <w:szCs w:val="18"/>
                <w:lang w:eastAsia="en-US"/>
              </w:rPr>
              <w:t>. US in 20/18 – OROZ631</w:t>
            </w:r>
            <w:r>
              <w:rPr>
                <w:color w:val="000000"/>
                <w:sz w:val="18"/>
                <w:szCs w:val="18"/>
                <w:lang w:eastAsia="en-US"/>
              </w:rPr>
              <w:t>).</w:t>
            </w:r>
          </w:p>
        </w:tc>
      </w:tr>
    </w:tbl>
    <w:p w14:paraId="37E6F49D"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22. člen</w:t>
      </w:r>
    </w:p>
    <w:tbl>
      <w:tblPr>
        <w:tblW w:w="0" w:type="auto"/>
        <w:tblInd w:w="108" w:type="dxa"/>
        <w:tblLook w:val="04A0" w:firstRow="1" w:lastRow="0" w:firstColumn="1" w:lastColumn="0" w:noHBand="0" w:noVBand="1"/>
      </w:tblPr>
      <w:tblGrid>
        <w:gridCol w:w="8964"/>
      </w:tblGrid>
      <w:tr w:rsidR="002A68C3" w14:paraId="4CC91D75" w14:textId="77777777" w:rsidTr="002A68C3">
        <w:tc>
          <w:tcPr>
            <w:tcW w:w="0" w:type="auto"/>
            <w:hideMark/>
          </w:tcPr>
          <w:p w14:paraId="3242EE9F" w14:textId="77777777" w:rsidR="002A68C3" w:rsidRDefault="002A68C3">
            <w:pPr>
              <w:suppressAutoHyphens w:val="0"/>
              <w:spacing w:before="225" w:after="225" w:line="240" w:lineRule="auto"/>
              <w:rPr>
                <w:color w:val="000000"/>
                <w:sz w:val="18"/>
                <w:szCs w:val="18"/>
                <w:lang w:eastAsia="en-US"/>
              </w:rPr>
            </w:pPr>
            <w:r>
              <w:rPr>
                <w:color w:val="000000"/>
                <w:sz w:val="18"/>
                <w:szCs w:val="18"/>
                <w:lang w:eastAsia="en-US"/>
              </w:rPr>
              <w:t>Morebitne spore v zvezi z izvajanjem te pogodbe bosta pogodbeni stranki skušali rešiti sporazumno. Če spornega vprašanja ne bo možno rešiti sporazumno, lahko vsaka pogodbena stranka sproži spor pri stvarno pristojnem sodišču po sedežu naročnika.</w:t>
            </w:r>
          </w:p>
        </w:tc>
      </w:tr>
    </w:tbl>
    <w:p w14:paraId="5A7BE738" w14:textId="77777777" w:rsidR="002A68C3" w:rsidRDefault="002A68C3" w:rsidP="002A68C3">
      <w:pPr>
        <w:suppressAutoHyphens w:val="0"/>
        <w:spacing w:line="240" w:lineRule="auto"/>
        <w:jc w:val="center"/>
        <w:rPr>
          <w:b/>
          <w:bCs/>
          <w:color w:val="000000"/>
          <w:sz w:val="18"/>
          <w:szCs w:val="18"/>
          <w:lang w:eastAsia="en-US"/>
        </w:rPr>
      </w:pPr>
    </w:p>
    <w:p w14:paraId="5E6247C1"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23. člen</w:t>
      </w:r>
    </w:p>
    <w:tbl>
      <w:tblPr>
        <w:tblW w:w="0" w:type="auto"/>
        <w:tblInd w:w="108" w:type="dxa"/>
        <w:tblLook w:val="04A0" w:firstRow="1" w:lastRow="0" w:firstColumn="1" w:lastColumn="0" w:noHBand="0" w:noVBand="1"/>
      </w:tblPr>
      <w:tblGrid>
        <w:gridCol w:w="8964"/>
      </w:tblGrid>
      <w:tr w:rsidR="002A68C3" w14:paraId="4E98592B" w14:textId="77777777" w:rsidTr="002A68C3">
        <w:tc>
          <w:tcPr>
            <w:tcW w:w="0" w:type="auto"/>
            <w:hideMark/>
          </w:tcPr>
          <w:p w14:paraId="7B678CFA" w14:textId="77777777" w:rsidR="002A68C3" w:rsidRDefault="002A68C3">
            <w:pPr>
              <w:suppressAutoHyphens w:val="0"/>
              <w:spacing w:before="225" w:after="225" w:line="240" w:lineRule="auto"/>
              <w:rPr>
                <w:color w:val="000000"/>
                <w:sz w:val="18"/>
                <w:szCs w:val="18"/>
                <w:lang w:eastAsia="en-US"/>
              </w:rPr>
            </w:pPr>
            <w:r>
              <w:rPr>
                <w:color w:val="000000"/>
                <w:sz w:val="18"/>
                <w:szCs w:val="18"/>
                <w:lang w:eastAsia="en-US"/>
              </w:rPr>
              <w:t>Pogodba je sklenjena, ko jo podpišeta obe pogodbeni stranki in potem, ko dobavitelj naročniku predloži ustrezno zavarovanje za dobro in pravočasno izvedbo pogodbenih obveznosti, skladno določili te pogodbe. Rok za predložitev predmetnega zavarovanja je 8 dni od podpisa pogodbe. Pogodba velja do izpolnitve vseh pogodbenih obveznosti.</w:t>
            </w:r>
          </w:p>
        </w:tc>
      </w:tr>
    </w:tbl>
    <w:p w14:paraId="45A19452" w14:textId="77777777" w:rsidR="002A68C3" w:rsidRDefault="002A68C3" w:rsidP="002A68C3">
      <w:pPr>
        <w:suppressAutoHyphens w:val="0"/>
        <w:spacing w:line="240" w:lineRule="auto"/>
        <w:jc w:val="center"/>
        <w:rPr>
          <w:rFonts w:ascii="Helvetica" w:hAnsi="Helvetica" w:cs="Times New Roman"/>
          <w:sz w:val="22"/>
          <w:lang w:eastAsia="en-US"/>
        </w:rPr>
      </w:pPr>
      <w:r>
        <w:rPr>
          <w:b/>
          <w:bCs/>
          <w:color w:val="000000"/>
          <w:sz w:val="18"/>
          <w:szCs w:val="18"/>
          <w:lang w:eastAsia="en-US"/>
        </w:rPr>
        <w:t>24. člen</w:t>
      </w:r>
    </w:p>
    <w:tbl>
      <w:tblPr>
        <w:tblW w:w="0" w:type="auto"/>
        <w:tblInd w:w="108" w:type="dxa"/>
        <w:tblLook w:val="04A0" w:firstRow="1" w:lastRow="0" w:firstColumn="1" w:lastColumn="0" w:noHBand="0" w:noVBand="1"/>
      </w:tblPr>
      <w:tblGrid>
        <w:gridCol w:w="8964"/>
      </w:tblGrid>
      <w:tr w:rsidR="002A68C3" w14:paraId="12ADA53D" w14:textId="77777777" w:rsidTr="002A68C3">
        <w:tc>
          <w:tcPr>
            <w:tcW w:w="0" w:type="auto"/>
            <w:hideMark/>
          </w:tcPr>
          <w:p w14:paraId="62C3F57D" w14:textId="0CA7DF94" w:rsidR="002A68C3" w:rsidRDefault="002A68C3">
            <w:pPr>
              <w:suppressAutoHyphens w:val="0"/>
              <w:spacing w:before="225" w:after="225" w:line="240" w:lineRule="auto"/>
              <w:rPr>
                <w:rFonts w:ascii="Helvetica" w:hAnsi="Helvetica" w:cs="Times New Roman"/>
                <w:sz w:val="22"/>
                <w:lang w:eastAsia="en-US"/>
              </w:rPr>
            </w:pPr>
            <w:r>
              <w:rPr>
                <w:color w:val="000000"/>
                <w:sz w:val="18"/>
                <w:szCs w:val="18"/>
                <w:lang w:eastAsia="en-US"/>
              </w:rPr>
              <w:t xml:space="preserve">Ta pogodba je napisana v </w:t>
            </w:r>
            <w:r w:rsidR="009B26E1">
              <w:rPr>
                <w:color w:val="000000"/>
                <w:sz w:val="18"/>
                <w:szCs w:val="18"/>
                <w:lang w:eastAsia="en-US"/>
              </w:rPr>
              <w:t>štirih</w:t>
            </w:r>
            <w:r>
              <w:rPr>
                <w:color w:val="000000"/>
                <w:sz w:val="18"/>
                <w:szCs w:val="18"/>
                <w:lang w:eastAsia="en-US"/>
              </w:rPr>
              <w:t xml:space="preserve"> enakih izvodih, od katerih </w:t>
            </w:r>
            <w:r w:rsidR="009B26E1">
              <w:rPr>
                <w:color w:val="000000"/>
                <w:sz w:val="18"/>
                <w:szCs w:val="18"/>
                <w:lang w:eastAsia="en-US"/>
              </w:rPr>
              <w:t>dva</w:t>
            </w:r>
            <w:r>
              <w:rPr>
                <w:color w:val="000000"/>
                <w:sz w:val="18"/>
                <w:szCs w:val="18"/>
                <w:lang w:eastAsia="en-US"/>
              </w:rPr>
              <w:t xml:space="preserve"> izvod</w:t>
            </w:r>
            <w:r w:rsidR="009B26E1">
              <w:rPr>
                <w:color w:val="000000"/>
                <w:sz w:val="18"/>
                <w:szCs w:val="18"/>
                <w:lang w:eastAsia="en-US"/>
              </w:rPr>
              <w:t>a</w:t>
            </w:r>
            <w:r>
              <w:rPr>
                <w:color w:val="000000"/>
                <w:sz w:val="18"/>
                <w:szCs w:val="18"/>
                <w:lang w:eastAsia="en-US"/>
              </w:rPr>
              <w:t xml:space="preserve"> prejme naročnik</w:t>
            </w:r>
            <w:r w:rsidR="009B26E1">
              <w:rPr>
                <w:color w:val="000000"/>
                <w:sz w:val="18"/>
                <w:szCs w:val="18"/>
                <w:lang w:eastAsia="en-US"/>
              </w:rPr>
              <w:t>, enega prejme uporabnik in</w:t>
            </w:r>
            <w:r>
              <w:rPr>
                <w:color w:val="000000"/>
                <w:sz w:val="18"/>
                <w:szCs w:val="18"/>
                <w:lang w:eastAsia="en-US"/>
              </w:rPr>
              <w:t xml:space="preserve"> enega pa dobavitelj.</w:t>
            </w:r>
          </w:p>
        </w:tc>
      </w:tr>
    </w:tbl>
    <w:p w14:paraId="49235433" w14:textId="77777777" w:rsidR="009B26E1" w:rsidRPr="009B26E1" w:rsidRDefault="009B26E1" w:rsidP="009B26E1">
      <w:pPr>
        <w:widowControl w:val="0"/>
        <w:tabs>
          <w:tab w:val="left" w:pos="6306"/>
        </w:tabs>
        <w:suppressAutoHyphens w:val="0"/>
        <w:autoSpaceDE w:val="0"/>
        <w:autoSpaceDN w:val="0"/>
        <w:spacing w:line="240" w:lineRule="auto"/>
        <w:ind w:left="424"/>
        <w:jc w:val="left"/>
        <w:rPr>
          <w:rFonts w:eastAsia="Tahoma"/>
          <w:sz w:val="18"/>
          <w:szCs w:val="18"/>
          <w:lang w:eastAsia="en-US"/>
        </w:rPr>
      </w:pPr>
      <w:r w:rsidRPr="009B26E1">
        <w:rPr>
          <w:rFonts w:eastAsia="Tahoma"/>
          <w:spacing w:val="-2"/>
          <w:sz w:val="18"/>
          <w:szCs w:val="18"/>
          <w:lang w:eastAsia="en-US"/>
        </w:rPr>
        <w:t>NAROČNIK:</w:t>
      </w:r>
      <w:r w:rsidRPr="009B26E1">
        <w:rPr>
          <w:rFonts w:eastAsia="Tahoma"/>
          <w:sz w:val="18"/>
          <w:szCs w:val="18"/>
          <w:lang w:eastAsia="en-US"/>
        </w:rPr>
        <w:tab/>
      </w:r>
      <w:r w:rsidRPr="009B26E1">
        <w:rPr>
          <w:rFonts w:eastAsia="Tahoma"/>
          <w:spacing w:val="-2"/>
          <w:sz w:val="18"/>
          <w:szCs w:val="18"/>
          <w:lang w:eastAsia="en-US"/>
        </w:rPr>
        <w:t>DOBAVITELJ:</w:t>
      </w:r>
    </w:p>
    <w:p w14:paraId="6B61F840" w14:textId="77777777" w:rsidR="009B26E1" w:rsidRPr="009B26E1" w:rsidRDefault="009B26E1" w:rsidP="009B26E1">
      <w:pPr>
        <w:widowControl w:val="0"/>
        <w:suppressAutoHyphens w:val="0"/>
        <w:autoSpaceDE w:val="0"/>
        <w:autoSpaceDN w:val="0"/>
        <w:spacing w:before="79" w:line="240" w:lineRule="auto"/>
        <w:jc w:val="left"/>
        <w:rPr>
          <w:rFonts w:eastAsia="Tahoma"/>
          <w:sz w:val="18"/>
          <w:szCs w:val="18"/>
          <w:lang w:eastAsia="en-US"/>
        </w:rPr>
      </w:pPr>
    </w:p>
    <w:p w14:paraId="287D9348" w14:textId="77777777" w:rsidR="009B26E1" w:rsidRPr="009B26E1" w:rsidRDefault="009B26E1" w:rsidP="009B26E1">
      <w:pPr>
        <w:widowControl w:val="0"/>
        <w:numPr>
          <w:ilvl w:val="0"/>
          <w:numId w:val="1"/>
        </w:numPr>
        <w:tabs>
          <w:tab w:val="clear" w:pos="0"/>
        </w:tabs>
        <w:suppressAutoHyphens w:val="0"/>
        <w:autoSpaceDE w:val="0"/>
        <w:autoSpaceDN w:val="0"/>
        <w:spacing w:line="240" w:lineRule="auto"/>
        <w:ind w:left="424" w:firstLine="0"/>
        <w:jc w:val="left"/>
        <w:outlineLvl w:val="4"/>
        <w:rPr>
          <w:rFonts w:eastAsia="Tahoma"/>
          <w:b/>
          <w:bCs/>
          <w:sz w:val="18"/>
          <w:szCs w:val="18"/>
          <w:lang w:eastAsia="en-US"/>
        </w:rPr>
      </w:pPr>
      <w:r w:rsidRPr="009B26E1">
        <w:rPr>
          <w:rFonts w:eastAsia="Tahoma"/>
          <w:b/>
          <w:bCs/>
          <w:noProof/>
          <w:sz w:val="18"/>
          <w:szCs w:val="18"/>
          <w:lang w:eastAsia="en-US"/>
        </w:rPr>
        <mc:AlternateContent>
          <mc:Choice Requires="wps">
            <w:drawing>
              <wp:anchor distT="0" distB="0" distL="0" distR="0" simplePos="0" relativeHeight="251659264" behindDoc="0" locked="0" layoutInCell="1" allowOverlap="1" wp14:anchorId="53D264BC" wp14:editId="496F5890">
                <wp:simplePos x="0" y="0"/>
                <wp:positionH relativeFrom="page">
                  <wp:posOffset>4454016</wp:posOffset>
                </wp:positionH>
                <wp:positionV relativeFrom="paragraph">
                  <wp:posOffset>156002</wp:posOffset>
                </wp:positionV>
                <wp:extent cx="1829435" cy="1270"/>
                <wp:effectExtent l="0" t="0" r="0" b="0"/>
                <wp:wrapNone/>
                <wp:docPr id="233" name="Graphic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1270"/>
                        </a:xfrm>
                        <a:custGeom>
                          <a:avLst/>
                          <a:gdLst/>
                          <a:ahLst/>
                          <a:cxnLst/>
                          <a:rect l="l" t="t" r="r" b="b"/>
                          <a:pathLst>
                            <a:path w="1829435">
                              <a:moveTo>
                                <a:pt x="0" y="0"/>
                              </a:moveTo>
                              <a:lnTo>
                                <a:pt x="1828812"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6727AC" id="Graphic 233" o:spid="_x0000_s1026" style="position:absolute;margin-left:350.7pt;margin-top:12.3pt;width:144.0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18294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" path="m,l1828812,e" filled="f" strokeweight=".24536mm">
                <v:path arrowok="t"/>
                <w10:wrap anchorx="page"/>
              </v:shape>
            </w:pict>
          </mc:Fallback>
        </mc:AlternateContent>
      </w:r>
      <w:r w:rsidRPr="009B26E1">
        <w:rPr>
          <w:rFonts w:eastAsia="Tahoma"/>
          <w:b/>
          <w:bCs/>
          <w:sz w:val="18"/>
          <w:szCs w:val="18"/>
          <w:u w:val="single"/>
          <w:lang w:eastAsia="en-US"/>
        </w:rPr>
        <w:t>OBČINA</w:t>
      </w:r>
      <w:r w:rsidRPr="009B26E1">
        <w:rPr>
          <w:rFonts w:eastAsia="Tahoma"/>
          <w:b/>
          <w:bCs/>
          <w:spacing w:val="-5"/>
          <w:sz w:val="18"/>
          <w:szCs w:val="18"/>
          <w:u w:val="single"/>
          <w:lang w:eastAsia="en-US"/>
        </w:rPr>
        <w:t xml:space="preserve"> </w:t>
      </w:r>
      <w:r w:rsidRPr="009B26E1">
        <w:rPr>
          <w:rFonts w:eastAsia="Tahoma"/>
          <w:b/>
          <w:bCs/>
          <w:spacing w:val="-2"/>
          <w:sz w:val="18"/>
          <w:szCs w:val="18"/>
          <w:u w:val="single"/>
          <w:lang w:eastAsia="en-US"/>
        </w:rPr>
        <w:t>IZOLA</w:t>
      </w:r>
    </w:p>
    <w:p w14:paraId="7487F783" w14:textId="77777777" w:rsidR="009B26E1" w:rsidRPr="009B26E1" w:rsidRDefault="009B26E1" w:rsidP="009B26E1">
      <w:pPr>
        <w:widowControl w:val="0"/>
        <w:suppressAutoHyphens w:val="0"/>
        <w:autoSpaceDE w:val="0"/>
        <w:autoSpaceDN w:val="0"/>
        <w:spacing w:before="81" w:line="240" w:lineRule="auto"/>
        <w:jc w:val="left"/>
        <w:rPr>
          <w:rFonts w:eastAsia="Tahoma"/>
          <w:b/>
          <w:sz w:val="18"/>
          <w:szCs w:val="18"/>
          <w:lang w:eastAsia="en-US"/>
        </w:rPr>
      </w:pPr>
    </w:p>
    <w:p w14:paraId="1F2F4BF0" w14:textId="3D5B0CC6" w:rsidR="009B26E1" w:rsidRPr="009B26E1" w:rsidRDefault="009B26E1" w:rsidP="009B26E1">
      <w:pPr>
        <w:widowControl w:val="0"/>
        <w:tabs>
          <w:tab w:val="left" w:pos="6286"/>
          <w:tab w:val="left" w:pos="9167"/>
        </w:tabs>
        <w:suppressAutoHyphens w:val="0"/>
        <w:autoSpaceDE w:val="0"/>
        <w:autoSpaceDN w:val="0"/>
        <w:spacing w:line="240" w:lineRule="auto"/>
        <w:ind w:left="424"/>
        <w:jc w:val="left"/>
        <w:rPr>
          <w:rFonts w:eastAsia="Tahoma"/>
          <w:sz w:val="18"/>
          <w:szCs w:val="18"/>
          <w:lang w:eastAsia="en-US"/>
        </w:rPr>
      </w:pPr>
      <w:r w:rsidRPr="009B26E1">
        <w:rPr>
          <w:rFonts w:eastAsia="Tahoma"/>
          <w:sz w:val="18"/>
          <w:szCs w:val="18"/>
          <w:lang w:eastAsia="en-US"/>
        </w:rPr>
        <w:t>Milan Bogatič,</w:t>
      </w:r>
      <w:r w:rsidRPr="009B26E1">
        <w:rPr>
          <w:rFonts w:eastAsia="Tahoma"/>
          <w:spacing w:val="-2"/>
          <w:sz w:val="18"/>
          <w:szCs w:val="18"/>
          <w:lang w:eastAsia="en-US"/>
        </w:rPr>
        <w:t xml:space="preserve"> župan</w:t>
      </w:r>
      <w:r w:rsidRPr="009B26E1">
        <w:rPr>
          <w:rFonts w:eastAsia="Tahoma"/>
          <w:sz w:val="18"/>
          <w:szCs w:val="18"/>
          <w:lang w:eastAsia="en-US"/>
        </w:rPr>
        <w:tab/>
        <w:t>,</w:t>
      </w:r>
      <w:r w:rsidRPr="009B26E1">
        <w:rPr>
          <w:rFonts w:eastAsia="Tahoma"/>
          <w:spacing w:val="-2"/>
          <w:sz w:val="18"/>
          <w:szCs w:val="18"/>
          <w:lang w:eastAsia="en-US"/>
        </w:rPr>
        <w:t xml:space="preserve"> direktor</w:t>
      </w:r>
    </w:p>
    <w:p w14:paraId="7480E6AA" w14:textId="77777777" w:rsidR="009B26E1" w:rsidRPr="009B26E1" w:rsidRDefault="009B26E1" w:rsidP="009B26E1">
      <w:pPr>
        <w:widowControl w:val="0"/>
        <w:suppressAutoHyphens w:val="0"/>
        <w:autoSpaceDE w:val="0"/>
        <w:autoSpaceDN w:val="0"/>
        <w:spacing w:line="240" w:lineRule="auto"/>
        <w:jc w:val="left"/>
        <w:rPr>
          <w:rFonts w:eastAsia="Tahoma"/>
          <w:sz w:val="18"/>
          <w:szCs w:val="18"/>
          <w:lang w:eastAsia="en-US"/>
        </w:rPr>
      </w:pPr>
    </w:p>
    <w:p w14:paraId="101DF59B" w14:textId="77777777" w:rsidR="009B26E1" w:rsidRPr="009B26E1" w:rsidRDefault="009B26E1" w:rsidP="009B26E1">
      <w:pPr>
        <w:widowControl w:val="0"/>
        <w:suppressAutoHyphens w:val="0"/>
        <w:autoSpaceDE w:val="0"/>
        <w:autoSpaceDN w:val="0"/>
        <w:spacing w:line="240" w:lineRule="auto"/>
        <w:jc w:val="left"/>
        <w:rPr>
          <w:rFonts w:eastAsia="Tahoma"/>
          <w:sz w:val="18"/>
          <w:szCs w:val="18"/>
          <w:lang w:eastAsia="en-US"/>
        </w:rPr>
      </w:pPr>
    </w:p>
    <w:p w14:paraId="6863F9DF" w14:textId="77777777" w:rsidR="009B26E1" w:rsidRPr="009B26E1" w:rsidRDefault="009B26E1" w:rsidP="009B26E1">
      <w:pPr>
        <w:widowControl w:val="0"/>
        <w:tabs>
          <w:tab w:val="left" w:pos="6306"/>
        </w:tabs>
        <w:suppressAutoHyphens w:val="0"/>
        <w:autoSpaceDE w:val="0"/>
        <w:autoSpaceDN w:val="0"/>
        <w:spacing w:line="240" w:lineRule="auto"/>
        <w:ind w:left="424"/>
        <w:jc w:val="left"/>
        <w:rPr>
          <w:rFonts w:eastAsia="Tahoma"/>
          <w:sz w:val="18"/>
          <w:szCs w:val="18"/>
          <w:lang w:eastAsia="en-US"/>
        </w:rPr>
      </w:pPr>
      <w:r w:rsidRPr="009B26E1">
        <w:rPr>
          <w:rFonts w:eastAsia="Tahoma"/>
          <w:spacing w:val="-2"/>
          <w:sz w:val="18"/>
          <w:szCs w:val="18"/>
          <w:lang w:eastAsia="en-US"/>
        </w:rPr>
        <w:t>Datum:</w:t>
      </w:r>
      <w:r w:rsidRPr="009B26E1">
        <w:rPr>
          <w:rFonts w:eastAsia="Tahoma"/>
          <w:sz w:val="18"/>
          <w:szCs w:val="18"/>
          <w:lang w:eastAsia="en-US"/>
        </w:rPr>
        <w:tab/>
      </w:r>
      <w:r w:rsidRPr="009B26E1">
        <w:rPr>
          <w:rFonts w:eastAsia="Tahoma"/>
          <w:spacing w:val="-2"/>
          <w:sz w:val="18"/>
          <w:szCs w:val="18"/>
          <w:lang w:eastAsia="en-US"/>
        </w:rPr>
        <w:t>Datum:</w:t>
      </w:r>
    </w:p>
    <w:p w14:paraId="5E75D38D" w14:textId="58372E4A" w:rsidR="009B26E1" w:rsidRPr="009B26E1" w:rsidRDefault="009B26E1" w:rsidP="009B26E1">
      <w:pPr>
        <w:widowControl w:val="0"/>
        <w:tabs>
          <w:tab w:val="left" w:pos="6306"/>
        </w:tabs>
        <w:suppressAutoHyphens w:val="0"/>
        <w:autoSpaceDE w:val="0"/>
        <w:autoSpaceDN w:val="0"/>
        <w:spacing w:before="39" w:line="240" w:lineRule="auto"/>
        <w:ind w:left="424"/>
        <w:jc w:val="left"/>
        <w:rPr>
          <w:rFonts w:eastAsia="Tahoma"/>
          <w:sz w:val="18"/>
          <w:szCs w:val="18"/>
          <w:lang w:eastAsia="en-US"/>
        </w:rPr>
      </w:pPr>
      <w:r w:rsidRPr="009B26E1">
        <w:rPr>
          <w:rFonts w:eastAsia="Tahoma"/>
          <w:spacing w:val="-2"/>
          <w:sz w:val="18"/>
          <w:szCs w:val="18"/>
          <w:lang w:eastAsia="en-US"/>
        </w:rPr>
        <w:t>Številka: 430-19/202</w:t>
      </w:r>
      <w:r>
        <w:rPr>
          <w:rFonts w:eastAsia="Tahoma"/>
          <w:spacing w:val="-2"/>
          <w:sz w:val="18"/>
          <w:szCs w:val="18"/>
          <w:lang w:eastAsia="en-US"/>
        </w:rPr>
        <w:t>6</w:t>
      </w:r>
      <w:r w:rsidRPr="009B26E1">
        <w:rPr>
          <w:rFonts w:eastAsia="Tahoma"/>
          <w:sz w:val="18"/>
          <w:szCs w:val="18"/>
          <w:lang w:eastAsia="en-US"/>
        </w:rPr>
        <w:tab/>
      </w:r>
      <w:r w:rsidRPr="009B26E1">
        <w:rPr>
          <w:rFonts w:eastAsia="Tahoma"/>
          <w:spacing w:val="-2"/>
          <w:sz w:val="18"/>
          <w:szCs w:val="18"/>
          <w:lang w:eastAsia="en-US"/>
        </w:rPr>
        <w:t>Številka:</w:t>
      </w:r>
    </w:p>
    <w:p w14:paraId="6941A582" w14:textId="77777777" w:rsidR="009B26E1" w:rsidRPr="009B26E1" w:rsidRDefault="009B26E1" w:rsidP="009B26E1">
      <w:pPr>
        <w:widowControl w:val="0"/>
        <w:suppressAutoHyphens w:val="0"/>
        <w:autoSpaceDE w:val="0"/>
        <w:autoSpaceDN w:val="0"/>
        <w:spacing w:line="240" w:lineRule="auto"/>
        <w:jc w:val="left"/>
        <w:rPr>
          <w:rFonts w:eastAsia="Tahoma"/>
          <w:sz w:val="18"/>
          <w:szCs w:val="18"/>
          <w:lang w:eastAsia="en-US"/>
        </w:rPr>
      </w:pPr>
    </w:p>
    <w:p w14:paraId="16774B8A" w14:textId="77777777" w:rsidR="009B26E1" w:rsidRPr="009B26E1" w:rsidRDefault="009B26E1" w:rsidP="009B26E1">
      <w:pPr>
        <w:widowControl w:val="0"/>
        <w:suppressAutoHyphens w:val="0"/>
        <w:autoSpaceDE w:val="0"/>
        <w:autoSpaceDN w:val="0"/>
        <w:spacing w:line="240" w:lineRule="auto"/>
        <w:jc w:val="left"/>
        <w:rPr>
          <w:rFonts w:eastAsia="Tahoma"/>
          <w:sz w:val="18"/>
          <w:szCs w:val="18"/>
          <w:lang w:eastAsia="en-US"/>
        </w:rPr>
      </w:pPr>
    </w:p>
    <w:p w14:paraId="7999A267" w14:textId="77777777" w:rsidR="009B26E1" w:rsidRPr="009B26E1" w:rsidRDefault="009B26E1" w:rsidP="009B26E1">
      <w:pPr>
        <w:widowControl w:val="0"/>
        <w:suppressAutoHyphens w:val="0"/>
        <w:autoSpaceDE w:val="0"/>
        <w:autoSpaceDN w:val="0"/>
        <w:spacing w:before="120" w:line="240" w:lineRule="auto"/>
        <w:jc w:val="left"/>
        <w:rPr>
          <w:rFonts w:eastAsia="Tahoma"/>
          <w:sz w:val="18"/>
          <w:szCs w:val="18"/>
          <w:lang w:eastAsia="en-US"/>
        </w:rPr>
      </w:pPr>
    </w:p>
    <w:p w14:paraId="15F84F3E" w14:textId="77777777" w:rsidR="009B26E1" w:rsidRPr="009B26E1" w:rsidRDefault="009B26E1" w:rsidP="009B26E1">
      <w:pPr>
        <w:widowControl w:val="0"/>
        <w:suppressAutoHyphens w:val="0"/>
        <w:autoSpaceDE w:val="0"/>
        <w:autoSpaceDN w:val="0"/>
        <w:spacing w:line="240" w:lineRule="auto"/>
        <w:ind w:left="424"/>
        <w:jc w:val="left"/>
        <w:rPr>
          <w:rFonts w:eastAsia="Tahoma"/>
          <w:sz w:val="18"/>
          <w:szCs w:val="18"/>
          <w:lang w:eastAsia="en-US"/>
        </w:rPr>
      </w:pPr>
      <w:r w:rsidRPr="009B26E1">
        <w:rPr>
          <w:rFonts w:eastAsia="Tahoma"/>
          <w:sz w:val="18"/>
          <w:szCs w:val="18"/>
          <w:lang w:eastAsia="en-US"/>
        </w:rPr>
        <w:t>UPORABNIK</w:t>
      </w:r>
      <w:r w:rsidRPr="009B26E1">
        <w:rPr>
          <w:rFonts w:eastAsia="Tahoma"/>
          <w:spacing w:val="-7"/>
          <w:sz w:val="18"/>
          <w:szCs w:val="18"/>
          <w:lang w:eastAsia="en-US"/>
        </w:rPr>
        <w:t xml:space="preserve"> </w:t>
      </w:r>
      <w:r w:rsidRPr="009B26E1">
        <w:rPr>
          <w:rFonts w:eastAsia="Tahoma"/>
          <w:spacing w:val="-2"/>
          <w:sz w:val="18"/>
          <w:szCs w:val="18"/>
          <w:lang w:eastAsia="en-US"/>
        </w:rPr>
        <w:t>VOZILA:</w:t>
      </w:r>
    </w:p>
    <w:p w14:paraId="7204C0E2" w14:textId="77777777" w:rsidR="009B26E1" w:rsidRPr="009B26E1" w:rsidRDefault="009B26E1" w:rsidP="009B26E1">
      <w:pPr>
        <w:widowControl w:val="0"/>
        <w:suppressAutoHyphens w:val="0"/>
        <w:autoSpaceDE w:val="0"/>
        <w:autoSpaceDN w:val="0"/>
        <w:spacing w:before="79" w:line="240" w:lineRule="auto"/>
        <w:jc w:val="left"/>
        <w:rPr>
          <w:rFonts w:eastAsia="Tahoma"/>
          <w:sz w:val="18"/>
          <w:szCs w:val="18"/>
          <w:lang w:eastAsia="en-US"/>
        </w:rPr>
      </w:pPr>
    </w:p>
    <w:p w14:paraId="3B688341" w14:textId="77777777" w:rsidR="009B26E1" w:rsidRPr="009B26E1" w:rsidRDefault="009B26E1" w:rsidP="009B26E1">
      <w:pPr>
        <w:widowControl w:val="0"/>
        <w:numPr>
          <w:ilvl w:val="0"/>
          <w:numId w:val="1"/>
        </w:numPr>
        <w:tabs>
          <w:tab w:val="clear" w:pos="0"/>
        </w:tabs>
        <w:suppressAutoHyphens w:val="0"/>
        <w:autoSpaceDE w:val="0"/>
        <w:autoSpaceDN w:val="0"/>
        <w:spacing w:line="240" w:lineRule="auto"/>
        <w:ind w:left="424" w:firstLine="0"/>
        <w:jc w:val="left"/>
        <w:outlineLvl w:val="4"/>
        <w:rPr>
          <w:rFonts w:eastAsia="Tahoma"/>
          <w:b/>
          <w:bCs/>
          <w:sz w:val="18"/>
          <w:szCs w:val="18"/>
          <w:lang w:eastAsia="en-US"/>
        </w:rPr>
      </w:pPr>
      <w:r w:rsidRPr="009B26E1">
        <w:rPr>
          <w:rFonts w:eastAsia="Tahoma"/>
          <w:b/>
          <w:bCs/>
          <w:sz w:val="18"/>
          <w:szCs w:val="18"/>
          <w:u w:val="single"/>
          <w:lang w:eastAsia="en-US"/>
        </w:rPr>
        <w:t>ZDRAVSTVENI</w:t>
      </w:r>
      <w:r w:rsidRPr="009B26E1">
        <w:rPr>
          <w:rFonts w:eastAsia="Tahoma"/>
          <w:b/>
          <w:bCs/>
          <w:spacing w:val="-8"/>
          <w:sz w:val="18"/>
          <w:szCs w:val="18"/>
          <w:u w:val="single"/>
          <w:lang w:eastAsia="en-US"/>
        </w:rPr>
        <w:t xml:space="preserve"> </w:t>
      </w:r>
      <w:r w:rsidRPr="009B26E1">
        <w:rPr>
          <w:rFonts w:eastAsia="Tahoma"/>
          <w:b/>
          <w:bCs/>
          <w:sz w:val="18"/>
          <w:szCs w:val="18"/>
          <w:u w:val="single"/>
          <w:lang w:eastAsia="en-US"/>
        </w:rPr>
        <w:t>DOM</w:t>
      </w:r>
      <w:r w:rsidRPr="009B26E1">
        <w:rPr>
          <w:rFonts w:eastAsia="Tahoma"/>
          <w:b/>
          <w:bCs/>
          <w:spacing w:val="-7"/>
          <w:sz w:val="18"/>
          <w:szCs w:val="18"/>
          <w:u w:val="single"/>
          <w:lang w:eastAsia="en-US"/>
        </w:rPr>
        <w:t xml:space="preserve"> </w:t>
      </w:r>
      <w:r w:rsidRPr="009B26E1">
        <w:rPr>
          <w:rFonts w:eastAsia="Tahoma"/>
          <w:b/>
          <w:bCs/>
          <w:spacing w:val="-2"/>
          <w:sz w:val="18"/>
          <w:szCs w:val="18"/>
          <w:u w:val="single"/>
          <w:lang w:eastAsia="en-US"/>
        </w:rPr>
        <w:t>IZOLA</w:t>
      </w:r>
    </w:p>
    <w:p w14:paraId="338036D8" w14:textId="77777777" w:rsidR="009B26E1" w:rsidRPr="009B26E1" w:rsidRDefault="009B26E1" w:rsidP="009B26E1">
      <w:pPr>
        <w:widowControl w:val="0"/>
        <w:suppressAutoHyphens w:val="0"/>
        <w:autoSpaceDE w:val="0"/>
        <w:autoSpaceDN w:val="0"/>
        <w:spacing w:before="78" w:line="240" w:lineRule="auto"/>
        <w:jc w:val="left"/>
        <w:rPr>
          <w:rFonts w:eastAsia="Tahoma"/>
          <w:b/>
          <w:sz w:val="18"/>
          <w:szCs w:val="18"/>
          <w:lang w:eastAsia="en-US"/>
        </w:rPr>
      </w:pPr>
    </w:p>
    <w:p w14:paraId="58C4DB54" w14:textId="6EDB8AAE" w:rsidR="009B26E1" w:rsidRPr="009B26E1" w:rsidRDefault="009B26E1" w:rsidP="009B26E1">
      <w:pPr>
        <w:widowControl w:val="0"/>
        <w:suppressAutoHyphens w:val="0"/>
        <w:autoSpaceDE w:val="0"/>
        <w:autoSpaceDN w:val="0"/>
        <w:spacing w:line="240" w:lineRule="auto"/>
        <w:ind w:left="424"/>
        <w:jc w:val="left"/>
        <w:rPr>
          <w:rFonts w:eastAsia="Tahoma"/>
          <w:spacing w:val="-2"/>
          <w:sz w:val="18"/>
          <w:szCs w:val="18"/>
          <w:lang w:eastAsia="en-US"/>
        </w:rPr>
      </w:pPr>
      <w:r w:rsidRPr="009B26E1">
        <w:rPr>
          <w:rFonts w:eastAsia="Tahoma"/>
          <w:sz w:val="18"/>
          <w:szCs w:val="18"/>
          <w:lang w:eastAsia="en-US"/>
        </w:rPr>
        <w:t>Maja Praček,</w:t>
      </w:r>
      <w:r w:rsidRPr="009B26E1">
        <w:rPr>
          <w:rFonts w:eastAsia="Tahoma"/>
          <w:spacing w:val="-6"/>
          <w:sz w:val="18"/>
          <w:szCs w:val="18"/>
          <w:lang w:eastAsia="en-US"/>
        </w:rPr>
        <w:t xml:space="preserve"> </w:t>
      </w:r>
      <w:proofErr w:type="spellStart"/>
      <w:r>
        <w:rPr>
          <w:rFonts w:eastAsia="Tahoma"/>
          <w:spacing w:val="-6"/>
          <w:sz w:val="18"/>
          <w:szCs w:val="18"/>
          <w:lang w:eastAsia="en-US"/>
        </w:rPr>
        <w:t>v.d</w:t>
      </w:r>
      <w:proofErr w:type="spellEnd"/>
      <w:r>
        <w:rPr>
          <w:rFonts w:eastAsia="Tahoma"/>
          <w:spacing w:val="-6"/>
          <w:sz w:val="18"/>
          <w:szCs w:val="18"/>
          <w:lang w:eastAsia="en-US"/>
        </w:rPr>
        <w:t xml:space="preserve">. </w:t>
      </w:r>
      <w:r w:rsidRPr="009B26E1">
        <w:rPr>
          <w:rFonts w:eastAsia="Tahoma"/>
          <w:spacing w:val="-2"/>
          <w:sz w:val="18"/>
          <w:szCs w:val="18"/>
          <w:lang w:eastAsia="en-US"/>
        </w:rPr>
        <w:t>direktor</w:t>
      </w:r>
      <w:r>
        <w:rPr>
          <w:rFonts w:eastAsia="Tahoma"/>
          <w:spacing w:val="-2"/>
          <w:sz w:val="18"/>
          <w:szCs w:val="18"/>
          <w:lang w:eastAsia="en-US"/>
        </w:rPr>
        <w:t>ica</w:t>
      </w:r>
      <w:r w:rsidRPr="009B26E1">
        <w:rPr>
          <w:rFonts w:eastAsia="Tahoma"/>
          <w:spacing w:val="-2"/>
          <w:sz w:val="18"/>
          <w:szCs w:val="18"/>
          <w:lang w:eastAsia="en-US"/>
        </w:rPr>
        <w:t xml:space="preserve"> </w:t>
      </w:r>
    </w:p>
    <w:p w14:paraId="131EFDB6" w14:textId="77777777" w:rsidR="009B26E1" w:rsidRPr="009B26E1" w:rsidRDefault="009B26E1" w:rsidP="009B26E1">
      <w:pPr>
        <w:widowControl w:val="0"/>
        <w:suppressAutoHyphens w:val="0"/>
        <w:autoSpaceDE w:val="0"/>
        <w:autoSpaceDN w:val="0"/>
        <w:spacing w:line="240" w:lineRule="auto"/>
        <w:ind w:left="424"/>
        <w:jc w:val="left"/>
        <w:rPr>
          <w:rFonts w:eastAsia="Tahoma"/>
          <w:spacing w:val="-2"/>
          <w:sz w:val="18"/>
          <w:szCs w:val="18"/>
          <w:lang w:eastAsia="en-US"/>
        </w:rPr>
      </w:pPr>
    </w:p>
    <w:p w14:paraId="26F7DA94" w14:textId="77777777" w:rsidR="009B26E1" w:rsidRPr="009B26E1" w:rsidRDefault="009B26E1" w:rsidP="009B26E1">
      <w:pPr>
        <w:widowControl w:val="0"/>
        <w:suppressAutoHyphens w:val="0"/>
        <w:autoSpaceDE w:val="0"/>
        <w:autoSpaceDN w:val="0"/>
        <w:spacing w:line="240" w:lineRule="auto"/>
        <w:ind w:left="424"/>
        <w:jc w:val="left"/>
        <w:rPr>
          <w:rFonts w:eastAsia="Tahoma"/>
          <w:spacing w:val="-2"/>
          <w:sz w:val="18"/>
          <w:szCs w:val="18"/>
          <w:lang w:eastAsia="en-US"/>
        </w:rPr>
      </w:pPr>
    </w:p>
    <w:p w14:paraId="0D8920BB" w14:textId="77777777" w:rsidR="009B26E1" w:rsidRPr="009B26E1" w:rsidRDefault="009B26E1" w:rsidP="009B26E1">
      <w:pPr>
        <w:widowControl w:val="0"/>
        <w:suppressAutoHyphens w:val="0"/>
        <w:autoSpaceDE w:val="0"/>
        <w:autoSpaceDN w:val="0"/>
        <w:spacing w:line="240" w:lineRule="auto"/>
        <w:ind w:left="424"/>
        <w:jc w:val="left"/>
        <w:rPr>
          <w:rFonts w:eastAsia="Tahoma"/>
          <w:sz w:val="18"/>
          <w:szCs w:val="18"/>
          <w:lang w:eastAsia="en-US"/>
        </w:rPr>
      </w:pPr>
      <w:r w:rsidRPr="009B26E1">
        <w:rPr>
          <w:rFonts w:eastAsia="Tahoma"/>
          <w:spacing w:val="-2"/>
          <w:sz w:val="18"/>
          <w:szCs w:val="18"/>
          <w:lang w:eastAsia="en-US"/>
        </w:rPr>
        <w:t>Datum:</w:t>
      </w:r>
    </w:p>
    <w:p w14:paraId="60B96BEA" w14:textId="77777777" w:rsidR="009B26E1" w:rsidRPr="009B26E1" w:rsidRDefault="009B26E1" w:rsidP="009B26E1">
      <w:pPr>
        <w:widowControl w:val="0"/>
        <w:suppressAutoHyphens w:val="0"/>
        <w:autoSpaceDE w:val="0"/>
        <w:autoSpaceDN w:val="0"/>
        <w:spacing w:before="39" w:line="240" w:lineRule="auto"/>
        <w:ind w:left="424"/>
        <w:jc w:val="left"/>
        <w:rPr>
          <w:rFonts w:eastAsia="Tahoma"/>
          <w:sz w:val="18"/>
          <w:szCs w:val="18"/>
          <w:lang w:eastAsia="en-US"/>
        </w:rPr>
      </w:pPr>
      <w:r w:rsidRPr="009B26E1">
        <w:rPr>
          <w:rFonts w:eastAsia="Tahoma"/>
          <w:spacing w:val="-2"/>
          <w:sz w:val="18"/>
          <w:szCs w:val="18"/>
          <w:lang w:eastAsia="en-US"/>
        </w:rPr>
        <w:t xml:space="preserve">Številka: </w:t>
      </w:r>
    </w:p>
    <w:p w14:paraId="446DE2DF" w14:textId="77777777" w:rsidR="009B26E1" w:rsidRPr="009B26E1" w:rsidRDefault="009B26E1" w:rsidP="009B26E1">
      <w:pPr>
        <w:widowControl w:val="0"/>
        <w:suppressAutoHyphens w:val="0"/>
        <w:autoSpaceDE w:val="0"/>
        <w:autoSpaceDN w:val="0"/>
        <w:spacing w:line="240" w:lineRule="auto"/>
        <w:ind w:left="424"/>
        <w:jc w:val="left"/>
        <w:rPr>
          <w:rFonts w:eastAsia="Tahoma"/>
          <w:sz w:val="18"/>
          <w:szCs w:val="18"/>
          <w:lang w:eastAsia="en-US"/>
        </w:rPr>
      </w:pPr>
    </w:p>
    <w:p w14:paraId="46A5704F" w14:textId="77777777" w:rsidR="009B26E1" w:rsidRPr="009B26E1" w:rsidRDefault="009B26E1" w:rsidP="009B26E1">
      <w:pPr>
        <w:widowControl w:val="0"/>
        <w:suppressAutoHyphens w:val="0"/>
        <w:autoSpaceDE w:val="0"/>
        <w:autoSpaceDN w:val="0"/>
        <w:spacing w:line="240" w:lineRule="auto"/>
        <w:jc w:val="left"/>
        <w:rPr>
          <w:rFonts w:eastAsia="Tahoma"/>
          <w:sz w:val="18"/>
          <w:szCs w:val="18"/>
          <w:lang w:eastAsia="en-US"/>
        </w:rPr>
      </w:pPr>
    </w:p>
    <w:p w14:paraId="487104ED" w14:textId="4FBE0DC6" w:rsidR="0021003F" w:rsidRPr="009B26E1" w:rsidRDefault="0021003F" w:rsidP="009B26E1">
      <w:pPr>
        <w:suppressAutoHyphens w:val="0"/>
        <w:spacing w:after="120" w:line="240" w:lineRule="auto"/>
        <w:rPr>
          <w:sz w:val="18"/>
          <w:szCs w:val="18"/>
        </w:rPr>
      </w:pPr>
    </w:p>
    <w:sectPr w:rsidR="0021003F" w:rsidRPr="009B26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E2DF" w14:textId="77777777" w:rsidR="002A68C3" w:rsidRDefault="002A68C3" w:rsidP="002A68C3">
      <w:pPr>
        <w:spacing w:line="240" w:lineRule="auto"/>
      </w:pPr>
      <w:r>
        <w:separator/>
      </w:r>
    </w:p>
  </w:endnote>
  <w:endnote w:type="continuationSeparator" w:id="0">
    <w:p w14:paraId="22A16C59" w14:textId="77777777" w:rsidR="002A68C3" w:rsidRDefault="002A68C3" w:rsidP="002A68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0"/>
    <w:family w:val="roman"/>
    <w:pitch w:val="variable"/>
  </w:font>
  <w:font w:name="Arial Unicode MS">
    <w:panose1 w:val="020B0604020202020204"/>
    <w:charset w:val="80"/>
    <w:family w:val="swiss"/>
    <w:pitch w:val="variable"/>
    <w:sig w:usb0="F7FFAEFF" w:usb1="F9DFFFFF" w:usb2="0000007F" w:usb3="00000000" w:csb0="003F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55843" w14:textId="77777777" w:rsidR="002A68C3" w:rsidRDefault="002A68C3" w:rsidP="002A68C3">
      <w:pPr>
        <w:spacing w:line="240" w:lineRule="auto"/>
      </w:pPr>
      <w:r>
        <w:separator/>
      </w:r>
    </w:p>
  </w:footnote>
  <w:footnote w:type="continuationSeparator" w:id="0">
    <w:p w14:paraId="1773243A" w14:textId="77777777" w:rsidR="002A68C3" w:rsidRDefault="002A68C3" w:rsidP="002A68C3">
      <w:pPr>
        <w:spacing w:line="240" w:lineRule="auto"/>
      </w:pPr>
      <w:r>
        <w:continuationSeparator/>
      </w:r>
    </w:p>
  </w:footnote>
  <w:footnote w:id="1">
    <w:p w14:paraId="468E7115" w14:textId="77777777" w:rsidR="002A68C3" w:rsidRDefault="002A68C3" w:rsidP="002A68C3">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126971"/>
    <w:multiLevelType w:val="hybridMultilevel"/>
    <w:tmpl w:val="FFFFFFF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AD0A09C9"/>
    <w:multiLevelType w:val="hybridMultilevel"/>
    <w:tmpl w:val="FFFFFFF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C9E19CAC"/>
    <w:multiLevelType w:val="hybridMultilevel"/>
    <w:tmpl w:val="FFFFFFF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DBD2C462"/>
    <w:multiLevelType w:val="hybridMultilevel"/>
    <w:tmpl w:val="FFFFFFF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15:restartNumberingAfterBreak="0">
    <w:nsid w:val="00000001"/>
    <w:multiLevelType w:val="multilevel"/>
    <w:tmpl w:val="00000001"/>
    <w:lvl w:ilvl="0">
      <w:start w:val="1"/>
      <w:numFmt w:val="decimal"/>
      <w:pStyle w:val="Naslov1"/>
      <w:lvlText w:val="%1."/>
      <w:lvlJc w:val="left"/>
      <w:pPr>
        <w:tabs>
          <w:tab w:val="num" w:pos="0"/>
        </w:tabs>
        <w:ind w:left="357" w:hanging="357"/>
      </w:pPr>
    </w:lvl>
    <w:lvl w:ilvl="1">
      <w:start w:val="1"/>
      <w:numFmt w:val="decimal"/>
      <w:pStyle w:val="Naslov2"/>
      <w:lvlText w:val="%1.%2"/>
      <w:lvlJc w:val="left"/>
      <w:pPr>
        <w:tabs>
          <w:tab w:val="num" w:pos="0"/>
        </w:tabs>
        <w:ind w:left="499" w:hanging="357"/>
      </w:pPr>
    </w:lvl>
    <w:lvl w:ilvl="2">
      <w:start w:val="1"/>
      <w:numFmt w:val="decimal"/>
      <w:pStyle w:val="Naslov3"/>
      <w:lvlText w:val="%1.%2.%3"/>
      <w:lvlJc w:val="left"/>
      <w:pPr>
        <w:tabs>
          <w:tab w:val="num" w:pos="0"/>
        </w:tabs>
        <w:ind w:left="357" w:hanging="357"/>
      </w:pPr>
    </w:lvl>
    <w:lvl w:ilvl="3">
      <w:start w:val="1"/>
      <w:numFmt w:val="decimal"/>
      <w:pStyle w:val="Naslov4"/>
      <w:lvlText w:val="%1.%2.%3.%4"/>
      <w:lvlJc w:val="left"/>
      <w:pPr>
        <w:tabs>
          <w:tab w:val="num" w:pos="0"/>
        </w:tabs>
        <w:ind w:left="357" w:hanging="357"/>
      </w:pPr>
    </w:lvl>
    <w:lvl w:ilvl="4">
      <w:start w:val="1"/>
      <w:numFmt w:val="decimal"/>
      <w:pStyle w:val="Naslov5"/>
      <w:lvlText w:val="%1.%2.%3.%4.%5"/>
      <w:lvlJc w:val="left"/>
      <w:pPr>
        <w:tabs>
          <w:tab w:val="num" w:pos="0"/>
        </w:tabs>
        <w:ind w:left="357" w:hanging="357"/>
      </w:pPr>
    </w:lvl>
    <w:lvl w:ilvl="5">
      <w:start w:val="1"/>
      <w:numFmt w:val="decimal"/>
      <w:pStyle w:val="Naslov6"/>
      <w:lvlText w:val="%1.%2.%3.%4.%5.%6"/>
      <w:lvlJc w:val="left"/>
      <w:pPr>
        <w:tabs>
          <w:tab w:val="num" w:pos="0"/>
        </w:tabs>
        <w:ind w:left="357" w:hanging="357"/>
      </w:pPr>
    </w:lvl>
    <w:lvl w:ilvl="6">
      <w:start w:val="1"/>
      <w:numFmt w:val="decimal"/>
      <w:pStyle w:val="Naslov7"/>
      <w:lvlText w:val="%1.%2.%3.%4.%5.%6.%7"/>
      <w:lvlJc w:val="left"/>
      <w:pPr>
        <w:tabs>
          <w:tab w:val="num" w:pos="0"/>
        </w:tabs>
        <w:ind w:left="357" w:hanging="357"/>
      </w:pPr>
    </w:lvl>
    <w:lvl w:ilvl="7">
      <w:start w:val="1"/>
      <w:numFmt w:val="decimal"/>
      <w:pStyle w:val="Naslov8"/>
      <w:lvlText w:val="%1.%2.%3.%4.%5.%6.%7.%8"/>
      <w:lvlJc w:val="left"/>
      <w:pPr>
        <w:tabs>
          <w:tab w:val="num" w:pos="0"/>
        </w:tabs>
        <w:ind w:left="357" w:hanging="357"/>
      </w:pPr>
    </w:lvl>
    <w:lvl w:ilvl="8">
      <w:start w:val="1"/>
      <w:numFmt w:val="decimal"/>
      <w:pStyle w:val="Naslov9"/>
      <w:lvlText w:val="%1.%2.%3.%4.%5.%6.%7.%8.%9"/>
      <w:lvlJc w:val="left"/>
      <w:pPr>
        <w:tabs>
          <w:tab w:val="num" w:pos="0"/>
        </w:tabs>
        <w:ind w:left="357" w:hanging="357"/>
      </w:pPr>
    </w:lvl>
  </w:abstractNum>
  <w:abstractNum w:abstractNumId="5"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6" w15:restartNumberingAfterBreak="0">
    <w:nsid w:val="00000003"/>
    <w:multiLevelType w:val="multilevel"/>
    <w:tmpl w:val="00000003"/>
    <w:name w:val="WW8Num2"/>
    <w:lvl w:ilvl="0">
      <w:start w:val="1"/>
      <w:numFmt w:val="decimal"/>
      <w:pStyle w:val="Natevanjestevilkami1"/>
      <w:lvlText w:val="%1."/>
      <w:lvlJc w:val="left"/>
      <w:pPr>
        <w:tabs>
          <w:tab w:val="num" w:pos="0"/>
        </w:tabs>
        <w:ind w:left="357" w:hanging="357"/>
      </w:pPr>
    </w:lvl>
    <w:lvl w:ilvl="1">
      <w:start w:val="1"/>
      <w:numFmt w:val="decimal"/>
      <w:lvlText w:val="%1.%2"/>
      <w:lvlJc w:val="left"/>
      <w:pPr>
        <w:tabs>
          <w:tab w:val="num" w:pos="0"/>
        </w:tabs>
        <w:ind w:left="1021" w:hanging="664"/>
      </w:pPr>
    </w:lvl>
    <w:lvl w:ilvl="2">
      <w:start w:val="1"/>
      <w:numFmt w:val="decimal"/>
      <w:lvlText w:val="%1.%2.%3"/>
      <w:lvlJc w:val="left"/>
      <w:pPr>
        <w:tabs>
          <w:tab w:val="num" w:pos="0"/>
        </w:tabs>
        <w:ind w:left="5301" w:hanging="1190"/>
      </w:pPr>
    </w:lvl>
    <w:lvl w:ilvl="3">
      <w:start w:val="1"/>
      <w:numFmt w:val="decimal"/>
      <w:lvlText w:val="%1.%2.%3.%4"/>
      <w:lvlJc w:val="left"/>
      <w:pPr>
        <w:tabs>
          <w:tab w:val="num" w:pos="0"/>
        </w:tabs>
        <w:ind w:left="3062" w:hanging="1531"/>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7" w15:restartNumberingAfterBreak="0">
    <w:nsid w:val="00000004"/>
    <w:multiLevelType w:val="singleLevel"/>
    <w:tmpl w:val="00000004"/>
    <w:name w:val="WW8Num3"/>
    <w:lvl w:ilvl="0">
      <w:start w:val="1"/>
      <w:numFmt w:val="decimal"/>
      <w:lvlText w:val="%1."/>
      <w:lvlJc w:val="left"/>
      <w:pPr>
        <w:tabs>
          <w:tab w:val="num" w:pos="0"/>
        </w:tabs>
        <w:ind w:left="752" w:hanging="360"/>
      </w:pPr>
    </w:lvl>
  </w:abstractNum>
  <w:abstractNum w:abstractNumId="8" w15:restartNumberingAfterBreak="0">
    <w:nsid w:val="00000005"/>
    <w:multiLevelType w:val="singleLevel"/>
    <w:tmpl w:val="00000005"/>
    <w:name w:val="WW8Num4"/>
    <w:lvl w:ilvl="0">
      <w:start w:val="1"/>
      <w:numFmt w:val="upperRoman"/>
      <w:lvlText w:val="%1."/>
      <w:lvlJc w:val="left"/>
      <w:pPr>
        <w:tabs>
          <w:tab w:val="num" w:pos="0"/>
        </w:tabs>
        <w:ind w:left="1080" w:hanging="720"/>
      </w:pPr>
      <w:rPr>
        <w:rFonts w:cs="Arial"/>
        <w:b/>
        <w:bCs/>
        <w:color w:val="000000"/>
        <w:sz w:val="18"/>
        <w:szCs w:val="18"/>
        <w:lang w:val="x-none"/>
      </w:rPr>
    </w:lvl>
  </w:abstractNum>
  <w:abstractNum w:abstractNumId="9" w15:restartNumberingAfterBreak="0">
    <w:nsid w:val="00000006"/>
    <w:multiLevelType w:val="singleLevel"/>
    <w:tmpl w:val="00000006"/>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10" w15:restartNumberingAfterBreak="0">
    <w:nsid w:val="00000007"/>
    <w:multiLevelType w:val="singleLevel"/>
    <w:tmpl w:val="7C8ECA48"/>
    <w:name w:val="WW8Num6"/>
    <w:lvl w:ilvl="0">
      <w:start w:val="1"/>
      <w:numFmt w:val="decimal"/>
      <w:lvlText w:val="%1."/>
      <w:lvlJc w:val="left"/>
      <w:pPr>
        <w:tabs>
          <w:tab w:val="num" w:pos="-284"/>
        </w:tabs>
        <w:ind w:left="360" w:hanging="360"/>
      </w:pPr>
      <w:rPr>
        <w:b/>
        <w:sz w:val="24"/>
        <w:szCs w:val="24"/>
      </w:rPr>
    </w:lvl>
  </w:abstractNum>
  <w:abstractNum w:abstractNumId="11"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Arial" w:hAnsi="Arial" w:cs="Arial" w:hint="default"/>
      </w:rPr>
    </w:lvl>
  </w:abstractNum>
  <w:abstractNum w:abstractNumId="12"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13"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4"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5"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6" w15:restartNumberingAfterBreak="0">
    <w:nsid w:val="0000000E"/>
    <w:multiLevelType w:val="singleLevel"/>
    <w:tmpl w:val="0000000E"/>
    <w:name w:val="WW8Num16"/>
    <w:lvl w:ilvl="0">
      <w:start w:val="1"/>
      <w:numFmt w:val="decimal"/>
      <w:lvlText w:val="%1. "/>
      <w:lvlJc w:val="left"/>
      <w:pPr>
        <w:tabs>
          <w:tab w:val="num" w:pos="0"/>
        </w:tabs>
        <w:ind w:left="720" w:hanging="360"/>
      </w:pPr>
      <w:rPr>
        <w:b/>
        <w:i/>
      </w:rPr>
    </w:lvl>
  </w:abstractNum>
  <w:abstractNum w:abstractNumId="17"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8"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9" w15:restartNumberingAfterBreak="0">
    <w:nsid w:val="00000013"/>
    <w:multiLevelType w:val="multilevel"/>
    <w:tmpl w:val="00000013"/>
    <w:name w:val="WW8Num21"/>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lvl>
    <w:lvl w:ilvl="6">
      <w:start w:val="1"/>
      <w:numFmt w:val="none"/>
      <w:suff w:val="nothing"/>
      <w:lvlText w:val=""/>
      <w:lvlJc w:val="left"/>
      <w:pPr>
        <w:tabs>
          <w:tab w:val="num" w:pos="0"/>
        </w:tabs>
        <w:ind w:left="2499" w:hanging="357"/>
      </w:pPr>
    </w:lvl>
    <w:lvl w:ilvl="7">
      <w:start w:val="1"/>
      <w:numFmt w:val="none"/>
      <w:suff w:val="nothing"/>
      <w:lvlText w:val=""/>
      <w:lvlJc w:val="left"/>
      <w:pPr>
        <w:tabs>
          <w:tab w:val="num" w:pos="0"/>
        </w:tabs>
        <w:ind w:left="2856" w:hanging="357"/>
      </w:pPr>
    </w:lvl>
    <w:lvl w:ilvl="8">
      <w:start w:val="1"/>
      <w:numFmt w:val="none"/>
      <w:suff w:val="nothing"/>
      <w:lvlText w:val=""/>
      <w:lvlJc w:val="left"/>
      <w:pPr>
        <w:tabs>
          <w:tab w:val="num" w:pos="0"/>
        </w:tabs>
        <w:ind w:left="3213" w:hanging="357"/>
      </w:pPr>
    </w:lvl>
  </w:abstractNum>
  <w:abstractNum w:abstractNumId="20"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21" w15:restartNumberingAfterBreak="0">
    <w:nsid w:val="00000015"/>
    <w:multiLevelType w:val="singleLevel"/>
    <w:tmpl w:val="00000015"/>
    <w:name w:val="WW8Num24"/>
    <w:lvl w:ilvl="0">
      <w:start w:val="1"/>
      <w:numFmt w:val="decimal"/>
      <w:lvlText w:val="%1."/>
      <w:lvlJc w:val="left"/>
      <w:pPr>
        <w:tabs>
          <w:tab w:val="num" w:pos="0"/>
        </w:tabs>
        <w:ind w:left="720" w:hanging="360"/>
      </w:pPr>
    </w:lvl>
  </w:abstractNum>
  <w:abstractNum w:abstractNumId="22"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3" w15:restartNumberingAfterBreak="0">
    <w:nsid w:val="00000017"/>
    <w:multiLevelType w:val="singleLevel"/>
    <w:tmpl w:val="00000017"/>
    <w:name w:val="WW8Num26"/>
    <w:lvl w:ilvl="0">
      <w:start w:val="1"/>
      <w:numFmt w:val="decimal"/>
      <w:lvlText w:val="%1."/>
      <w:lvlJc w:val="left"/>
      <w:pPr>
        <w:tabs>
          <w:tab w:val="num" w:pos="0"/>
        </w:tabs>
        <w:ind w:left="720" w:hanging="360"/>
      </w:pPr>
      <w:rPr>
        <w:i w:val="0"/>
        <w:sz w:val="20"/>
        <w:szCs w:val="20"/>
      </w:rPr>
    </w:lvl>
  </w:abstractNum>
  <w:abstractNum w:abstractNumId="24"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5" w15:restartNumberingAfterBreak="0">
    <w:nsid w:val="00000019"/>
    <w:multiLevelType w:val="multilevel"/>
    <w:tmpl w:val="00000019"/>
    <w:lvl w:ilvl="0">
      <w:start w:val="1"/>
      <w:numFmt w:val="decimal"/>
      <w:pStyle w:val="Natevanjestevilkami2"/>
      <w:lvlText w:val="%1."/>
      <w:lvlJc w:val="left"/>
      <w:pPr>
        <w:tabs>
          <w:tab w:val="num" w:pos="0"/>
        </w:tabs>
        <w:ind w:left="357" w:hanging="357"/>
      </w:pPr>
      <w:rPr>
        <w:strike w:val="0"/>
        <w:dstrike w:val="0"/>
        <w:u w:val="none"/>
        <w:effect w:val="none"/>
      </w:rPr>
    </w:lvl>
    <w:lvl w:ilvl="1">
      <w:start w:val="1"/>
      <w:numFmt w:val="decimal"/>
      <w:lvlText w:val="%1.%2"/>
      <w:lvlJc w:val="left"/>
      <w:pPr>
        <w:tabs>
          <w:tab w:val="num" w:pos="0"/>
        </w:tabs>
        <w:ind w:left="1021" w:hanging="664"/>
      </w:pPr>
    </w:lvl>
    <w:lvl w:ilvl="2">
      <w:start w:val="1"/>
      <w:numFmt w:val="decimal"/>
      <w:lvlText w:val="%1.%2.%3"/>
      <w:lvlJc w:val="left"/>
      <w:pPr>
        <w:tabs>
          <w:tab w:val="num" w:pos="0"/>
        </w:tabs>
        <w:ind w:left="5301" w:hanging="1190"/>
      </w:pPr>
    </w:lvl>
    <w:lvl w:ilvl="3">
      <w:start w:val="1"/>
      <w:numFmt w:val="decimal"/>
      <w:lvlText w:val="%1.%2.%3.%4"/>
      <w:lvlJc w:val="left"/>
      <w:pPr>
        <w:tabs>
          <w:tab w:val="num" w:pos="0"/>
        </w:tabs>
        <w:ind w:left="3062" w:hanging="1531"/>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26" w15:restartNumberingAfterBreak="0">
    <w:nsid w:val="14232522"/>
    <w:multiLevelType w:val="hybridMultilevel"/>
    <w:tmpl w:val="73620710"/>
    <w:lvl w:ilvl="0" w:tplc="3C725254">
      <w:start w:val="1"/>
      <w:numFmt w:val="bullet"/>
      <w:lvlText w:val=""/>
      <w:lvlJc w:val="left"/>
      <w:pPr>
        <w:ind w:left="720" w:hanging="360"/>
      </w:pPr>
      <w:rPr>
        <w:rFonts w:ascii="Symbol" w:hAnsi="Symbol" w:cs="Symbol" w:hint="default"/>
        <w:sz w:val="18"/>
        <w:szCs w:val="18"/>
      </w:rPr>
    </w:lvl>
    <w:lvl w:ilvl="1" w:tplc="C278252E">
      <w:start w:val="1"/>
      <w:numFmt w:val="bullet"/>
      <w:lvlText w:val="o"/>
      <w:lvlJc w:val="left"/>
      <w:pPr>
        <w:ind w:left="1440" w:hanging="360"/>
      </w:pPr>
      <w:rPr>
        <w:rFonts w:ascii="Courier New" w:hAnsi="Courier New" w:cs="Courier New" w:hint="default"/>
      </w:rPr>
    </w:lvl>
    <w:lvl w:ilvl="2" w:tplc="C4D483BC">
      <w:start w:val="1"/>
      <w:numFmt w:val="bullet"/>
      <w:lvlText w:val=""/>
      <w:lvlJc w:val="left"/>
      <w:pPr>
        <w:ind w:left="2160" w:hanging="360"/>
      </w:pPr>
      <w:rPr>
        <w:rFonts w:ascii="Wingdings" w:hAnsi="Wingdings" w:cs="Wingdings" w:hint="default"/>
      </w:rPr>
    </w:lvl>
    <w:lvl w:ilvl="3" w:tplc="47B07B9C">
      <w:start w:val="1"/>
      <w:numFmt w:val="bullet"/>
      <w:lvlText w:val=""/>
      <w:lvlJc w:val="left"/>
      <w:pPr>
        <w:ind w:left="2880" w:hanging="360"/>
      </w:pPr>
      <w:rPr>
        <w:rFonts w:ascii="Symbol" w:hAnsi="Symbol" w:cs="Symbol" w:hint="default"/>
      </w:rPr>
    </w:lvl>
    <w:lvl w:ilvl="4" w:tplc="A12460DC">
      <w:start w:val="1"/>
      <w:numFmt w:val="bullet"/>
      <w:lvlText w:val="o"/>
      <w:lvlJc w:val="left"/>
      <w:pPr>
        <w:ind w:left="3600" w:hanging="360"/>
      </w:pPr>
      <w:rPr>
        <w:rFonts w:ascii="Courier New" w:hAnsi="Courier New" w:cs="Courier New" w:hint="default"/>
      </w:rPr>
    </w:lvl>
    <w:lvl w:ilvl="5" w:tplc="3B1AD0B0">
      <w:start w:val="1"/>
      <w:numFmt w:val="bullet"/>
      <w:lvlText w:val=""/>
      <w:lvlJc w:val="left"/>
      <w:pPr>
        <w:ind w:left="4320" w:hanging="360"/>
      </w:pPr>
      <w:rPr>
        <w:rFonts w:ascii="Wingdings" w:hAnsi="Wingdings" w:cs="Wingdings" w:hint="default"/>
      </w:rPr>
    </w:lvl>
    <w:lvl w:ilvl="6" w:tplc="6C6271D4">
      <w:start w:val="1"/>
      <w:numFmt w:val="bullet"/>
      <w:lvlText w:val=""/>
      <w:lvlJc w:val="left"/>
      <w:pPr>
        <w:ind w:left="5040" w:hanging="360"/>
      </w:pPr>
      <w:rPr>
        <w:rFonts w:ascii="Symbol" w:hAnsi="Symbol" w:cs="Symbol" w:hint="default"/>
      </w:rPr>
    </w:lvl>
    <w:lvl w:ilvl="7" w:tplc="341EC458">
      <w:start w:val="1"/>
      <w:numFmt w:val="bullet"/>
      <w:lvlText w:val="o"/>
      <w:lvlJc w:val="left"/>
      <w:pPr>
        <w:ind w:left="5760" w:hanging="360"/>
      </w:pPr>
      <w:rPr>
        <w:rFonts w:ascii="Courier New" w:hAnsi="Courier New" w:cs="Courier New" w:hint="default"/>
      </w:rPr>
    </w:lvl>
    <w:lvl w:ilvl="8" w:tplc="F6ACB73A">
      <w:start w:val="1"/>
      <w:numFmt w:val="bullet"/>
      <w:lvlText w:val=""/>
      <w:lvlJc w:val="left"/>
      <w:pPr>
        <w:ind w:left="6480" w:hanging="360"/>
      </w:pPr>
      <w:rPr>
        <w:rFonts w:ascii="Wingdings" w:hAnsi="Wingdings" w:cs="Wingdings" w:hint="default"/>
      </w:rPr>
    </w:lvl>
  </w:abstractNum>
  <w:abstractNum w:abstractNumId="27" w15:restartNumberingAfterBreak="0">
    <w:nsid w:val="194C3426"/>
    <w:multiLevelType w:val="hybridMultilevel"/>
    <w:tmpl w:val="DC4E1F0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1B2A5123"/>
    <w:multiLevelType w:val="hybridMultilevel"/>
    <w:tmpl w:val="9558EBF0"/>
    <w:lvl w:ilvl="0" w:tplc="D4EA9A58">
      <w:numFmt w:val="bullet"/>
      <w:lvlText w:val="-"/>
      <w:lvlJc w:val="left"/>
      <w:pPr>
        <w:tabs>
          <w:tab w:val="num" w:pos="720"/>
        </w:tabs>
        <w:ind w:left="720" w:hanging="360"/>
      </w:pPr>
      <w:rPr>
        <w:rFonts w:ascii="Verdana" w:eastAsia="Times New Roman" w:hAnsi="Verdana"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1CA808FA"/>
    <w:multiLevelType w:val="hybridMultilevel"/>
    <w:tmpl w:val="EF3A2F44"/>
    <w:lvl w:ilvl="0" w:tplc="395CCBEC">
      <w:numFmt w:val="bullet"/>
      <w:lvlText w:val="-"/>
      <w:lvlJc w:val="left"/>
      <w:pPr>
        <w:tabs>
          <w:tab w:val="num" w:pos="360"/>
        </w:tabs>
        <w:ind w:left="360" w:hanging="360"/>
      </w:pPr>
      <w:rPr>
        <w:rFonts w:ascii="Tahoma" w:eastAsia="Times New Roman" w:hAnsi="Tahoma" w:cs="Times New Roman" w:hint="default"/>
      </w:rPr>
    </w:lvl>
    <w:lvl w:ilvl="1" w:tplc="4426EFDA">
      <w:start w:val="4"/>
      <w:numFmt w:val="bullet"/>
      <w:lvlText w:val="-"/>
      <w:lvlJc w:val="left"/>
      <w:pPr>
        <w:tabs>
          <w:tab w:val="num" w:pos="1080"/>
        </w:tabs>
        <w:ind w:left="1080" w:hanging="360"/>
      </w:pPr>
      <w:rPr>
        <w:rFonts w:ascii="Times New Roman" w:eastAsia="Times New Roman" w:hAnsi="Times New Roman" w:cs="Times New Roman" w:hint="default"/>
        <w:i/>
        <w:color w:val="auto"/>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28F03AFF"/>
    <w:multiLevelType w:val="hybridMultilevel"/>
    <w:tmpl w:val="0BB6A1DE"/>
    <w:lvl w:ilvl="0" w:tplc="27160252">
      <w:start w:val="1"/>
      <w:numFmt w:val="decimal"/>
      <w:pStyle w:val="CharZnakZnakChar"/>
      <w:lvlText w:val="%1."/>
      <w:lvlJc w:val="left"/>
      <w:pPr>
        <w:tabs>
          <w:tab w:val="num" w:pos="360"/>
        </w:tabs>
        <w:ind w:left="360" w:hanging="360"/>
      </w:pPr>
      <w:rPr>
        <w:b/>
        <w:i w:val="0"/>
      </w:rPr>
    </w:lvl>
    <w:lvl w:ilvl="1" w:tplc="08090003">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start w:val="1"/>
      <w:numFmt w:val="decimal"/>
      <w:lvlText w:val="%4."/>
      <w:lvlJc w:val="left"/>
      <w:pPr>
        <w:tabs>
          <w:tab w:val="num" w:pos="2880"/>
        </w:tabs>
        <w:ind w:left="2880" w:hanging="360"/>
      </w:pPr>
    </w:lvl>
    <w:lvl w:ilvl="4" w:tplc="08090003">
      <w:start w:val="1"/>
      <w:numFmt w:val="lowerLetter"/>
      <w:lvlText w:val="%5."/>
      <w:lvlJc w:val="left"/>
      <w:pPr>
        <w:tabs>
          <w:tab w:val="num" w:pos="3600"/>
        </w:tabs>
        <w:ind w:left="3600" w:hanging="360"/>
      </w:pPr>
    </w:lvl>
    <w:lvl w:ilvl="5" w:tplc="08090005">
      <w:start w:val="1"/>
      <w:numFmt w:val="lowerRoman"/>
      <w:lvlText w:val="%6."/>
      <w:lvlJc w:val="right"/>
      <w:pPr>
        <w:tabs>
          <w:tab w:val="num" w:pos="4320"/>
        </w:tabs>
        <w:ind w:left="4320" w:hanging="180"/>
      </w:pPr>
    </w:lvl>
    <w:lvl w:ilvl="6" w:tplc="08090001">
      <w:start w:val="1"/>
      <w:numFmt w:val="decimal"/>
      <w:lvlText w:val="%7."/>
      <w:lvlJc w:val="left"/>
      <w:pPr>
        <w:tabs>
          <w:tab w:val="num" w:pos="5040"/>
        </w:tabs>
        <w:ind w:left="5040" w:hanging="360"/>
      </w:pPr>
    </w:lvl>
    <w:lvl w:ilvl="7" w:tplc="08090003">
      <w:start w:val="1"/>
      <w:numFmt w:val="lowerLetter"/>
      <w:lvlText w:val="%8."/>
      <w:lvlJc w:val="left"/>
      <w:pPr>
        <w:tabs>
          <w:tab w:val="num" w:pos="5760"/>
        </w:tabs>
        <w:ind w:left="5760" w:hanging="360"/>
      </w:pPr>
    </w:lvl>
    <w:lvl w:ilvl="8" w:tplc="08090005">
      <w:start w:val="1"/>
      <w:numFmt w:val="lowerRoman"/>
      <w:lvlText w:val="%9."/>
      <w:lvlJc w:val="right"/>
      <w:pPr>
        <w:tabs>
          <w:tab w:val="num" w:pos="6480"/>
        </w:tabs>
        <w:ind w:left="6480" w:hanging="180"/>
      </w:pPr>
    </w:lvl>
  </w:abstractNum>
  <w:abstractNum w:abstractNumId="32" w15:restartNumberingAfterBreak="0">
    <w:nsid w:val="2B9B030C"/>
    <w:multiLevelType w:val="hybridMultilevel"/>
    <w:tmpl w:val="FFFFFFF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3" w15:restartNumberingAfterBreak="0">
    <w:nsid w:val="2D8D3880"/>
    <w:multiLevelType w:val="multilevel"/>
    <w:tmpl w:val="9C0E4232"/>
    <w:lvl w:ilvl="0">
      <w:start w:val="8"/>
      <w:numFmt w:val="decimal"/>
      <w:lvlText w:val="%1."/>
      <w:lvlJc w:val="left"/>
      <w:pPr>
        <w:ind w:left="360" w:hanging="360"/>
      </w:pPr>
    </w:lvl>
    <w:lvl w:ilvl="1">
      <w:start w:val="1"/>
      <w:numFmt w:val="decimal"/>
      <w:isLgl/>
      <w:lvlText w:val="%1.%2"/>
      <w:lvlJc w:val="left"/>
      <w:pPr>
        <w:ind w:left="502" w:hanging="360"/>
      </w:pPr>
    </w:lvl>
    <w:lvl w:ilvl="2">
      <w:start w:val="1"/>
      <w:numFmt w:val="decimal"/>
      <w:isLgl/>
      <w:lvlText w:val="%1.%2.%3"/>
      <w:lvlJc w:val="left"/>
      <w:pPr>
        <w:ind w:left="1004" w:hanging="720"/>
      </w:pPr>
    </w:lvl>
    <w:lvl w:ilvl="3">
      <w:start w:val="1"/>
      <w:numFmt w:val="decimal"/>
      <w:isLgl/>
      <w:lvlText w:val="%1.%2.%3.%4"/>
      <w:lvlJc w:val="left"/>
      <w:pPr>
        <w:ind w:left="1146" w:hanging="720"/>
      </w:pPr>
    </w:lvl>
    <w:lvl w:ilvl="4">
      <w:start w:val="1"/>
      <w:numFmt w:val="decimal"/>
      <w:isLgl/>
      <w:lvlText w:val="%1.%2.%3.%4.%5"/>
      <w:lvlJc w:val="left"/>
      <w:pPr>
        <w:ind w:left="1648" w:hanging="1080"/>
      </w:pPr>
    </w:lvl>
    <w:lvl w:ilvl="5">
      <w:start w:val="1"/>
      <w:numFmt w:val="decimal"/>
      <w:isLgl/>
      <w:lvlText w:val="%1.%2.%3.%4.%5.%6"/>
      <w:lvlJc w:val="left"/>
      <w:pPr>
        <w:ind w:left="1790" w:hanging="1080"/>
      </w:pPr>
    </w:lvl>
    <w:lvl w:ilvl="6">
      <w:start w:val="1"/>
      <w:numFmt w:val="decimal"/>
      <w:isLgl/>
      <w:lvlText w:val="%1.%2.%3.%4.%5.%6.%7"/>
      <w:lvlJc w:val="left"/>
      <w:pPr>
        <w:ind w:left="2292" w:hanging="1440"/>
      </w:pPr>
    </w:lvl>
    <w:lvl w:ilvl="7">
      <w:start w:val="1"/>
      <w:numFmt w:val="decimal"/>
      <w:isLgl/>
      <w:lvlText w:val="%1.%2.%3.%4.%5.%6.%7.%8"/>
      <w:lvlJc w:val="left"/>
      <w:pPr>
        <w:ind w:left="2434" w:hanging="1440"/>
      </w:pPr>
    </w:lvl>
    <w:lvl w:ilvl="8">
      <w:start w:val="1"/>
      <w:numFmt w:val="decimal"/>
      <w:isLgl/>
      <w:lvlText w:val="%1.%2.%3.%4.%5.%6.%7.%8.%9"/>
      <w:lvlJc w:val="left"/>
      <w:pPr>
        <w:ind w:left="2936" w:hanging="1800"/>
      </w:pPr>
    </w:lvl>
  </w:abstractNum>
  <w:abstractNum w:abstractNumId="34" w15:restartNumberingAfterBreak="0">
    <w:nsid w:val="5229478C"/>
    <w:multiLevelType w:val="multilevel"/>
    <w:tmpl w:val="1DBC2C88"/>
    <w:lvl w:ilvl="0">
      <w:start w:val="7"/>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35" w15:restartNumberingAfterBreak="0">
    <w:nsid w:val="5C591893"/>
    <w:multiLevelType w:val="hybridMultilevel"/>
    <w:tmpl w:val="C45C9DA0"/>
    <w:lvl w:ilvl="0" w:tplc="395CCBEC">
      <w:numFmt w:val="bullet"/>
      <w:lvlText w:val="-"/>
      <w:lvlJc w:val="left"/>
      <w:pPr>
        <w:tabs>
          <w:tab w:val="num" w:pos="360"/>
        </w:tabs>
        <w:ind w:left="360" w:hanging="360"/>
      </w:pPr>
      <w:rPr>
        <w:rFonts w:ascii="Tahoma" w:eastAsia="Times New Roman" w:hAnsi="Tahoma" w:cs="Times New Roman" w:hint="default"/>
      </w:rPr>
    </w:lvl>
    <w:lvl w:ilvl="1" w:tplc="04090003">
      <w:start w:val="1"/>
      <w:numFmt w:val="bullet"/>
      <w:lvlText w:val=""/>
      <w:lvlJc w:val="left"/>
      <w:pPr>
        <w:tabs>
          <w:tab w:val="num" w:pos="1080"/>
        </w:tabs>
        <w:ind w:left="1080" w:hanging="360"/>
      </w:pPr>
      <w:rPr>
        <w:rFonts w:ascii="Symbol" w:hAnsi="Symbol" w:hint="default"/>
      </w:rPr>
    </w:lvl>
    <w:lvl w:ilvl="2" w:tplc="83CEDB30">
      <w:start w:val="19"/>
      <w:numFmt w:val="bullet"/>
      <w:lvlText w:val="-"/>
      <w:lvlJc w:val="left"/>
      <w:pPr>
        <w:tabs>
          <w:tab w:val="num" w:pos="1800"/>
        </w:tabs>
        <w:ind w:left="1800" w:hanging="360"/>
      </w:pPr>
      <w:rPr>
        <w:rFonts w:ascii="Verdana" w:eastAsia="Times New Roman" w:hAnsi="Verdana"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19C63E9"/>
    <w:multiLevelType w:val="multilevel"/>
    <w:tmpl w:val="724C49CE"/>
    <w:lvl w:ilvl="0">
      <w:start w:val="10"/>
      <w:numFmt w:val="decimal"/>
      <w:lvlText w:val="%1"/>
      <w:lvlJc w:val="left"/>
      <w:pPr>
        <w:ind w:left="540" w:hanging="540"/>
      </w:pPr>
    </w:lvl>
    <w:lvl w:ilvl="1">
      <w:start w:val="3"/>
      <w:numFmt w:val="decimal"/>
      <w:lvlText w:val="%1.%2"/>
      <w:lvlJc w:val="left"/>
      <w:pPr>
        <w:ind w:left="682" w:hanging="54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37" w15:restartNumberingAfterBreak="0">
    <w:nsid w:val="67FC04B2"/>
    <w:multiLevelType w:val="hybridMultilevel"/>
    <w:tmpl w:val="A2D442B2"/>
    <w:lvl w:ilvl="0" w:tplc="15D4CD82">
      <w:start w:val="1"/>
      <w:numFmt w:val="bullet"/>
      <w:lvlText w:val=""/>
      <w:lvlJc w:val="left"/>
      <w:pPr>
        <w:ind w:left="720" w:hanging="360"/>
      </w:pPr>
      <w:rPr>
        <w:rFonts w:ascii="Symbol" w:hAnsi="Symbol" w:cs="Symbol" w:hint="default"/>
        <w:sz w:val="18"/>
        <w:szCs w:val="18"/>
      </w:rPr>
    </w:lvl>
    <w:lvl w:ilvl="1" w:tplc="7D5478FE">
      <w:start w:val="1"/>
      <w:numFmt w:val="bullet"/>
      <w:lvlText w:val="o"/>
      <w:lvlJc w:val="left"/>
      <w:pPr>
        <w:ind w:left="1440" w:hanging="360"/>
      </w:pPr>
      <w:rPr>
        <w:rFonts w:ascii="Courier New" w:hAnsi="Courier New" w:cs="Courier New" w:hint="default"/>
      </w:rPr>
    </w:lvl>
    <w:lvl w:ilvl="2" w:tplc="3486470A">
      <w:start w:val="1"/>
      <w:numFmt w:val="bullet"/>
      <w:lvlText w:val=""/>
      <w:lvlJc w:val="left"/>
      <w:pPr>
        <w:ind w:left="2160" w:hanging="360"/>
      </w:pPr>
      <w:rPr>
        <w:rFonts w:ascii="Wingdings" w:hAnsi="Wingdings" w:cs="Wingdings" w:hint="default"/>
      </w:rPr>
    </w:lvl>
    <w:lvl w:ilvl="3" w:tplc="E1E83116">
      <w:start w:val="1"/>
      <w:numFmt w:val="bullet"/>
      <w:lvlText w:val=""/>
      <w:lvlJc w:val="left"/>
      <w:pPr>
        <w:ind w:left="2880" w:hanging="360"/>
      </w:pPr>
      <w:rPr>
        <w:rFonts w:ascii="Symbol" w:hAnsi="Symbol" w:cs="Symbol" w:hint="default"/>
      </w:rPr>
    </w:lvl>
    <w:lvl w:ilvl="4" w:tplc="714046E6">
      <w:start w:val="1"/>
      <w:numFmt w:val="bullet"/>
      <w:lvlText w:val="o"/>
      <w:lvlJc w:val="left"/>
      <w:pPr>
        <w:ind w:left="3600" w:hanging="360"/>
      </w:pPr>
      <w:rPr>
        <w:rFonts w:ascii="Courier New" w:hAnsi="Courier New" w:cs="Courier New" w:hint="default"/>
      </w:rPr>
    </w:lvl>
    <w:lvl w:ilvl="5" w:tplc="71880A50">
      <w:start w:val="1"/>
      <w:numFmt w:val="bullet"/>
      <w:lvlText w:val=""/>
      <w:lvlJc w:val="left"/>
      <w:pPr>
        <w:ind w:left="4320" w:hanging="360"/>
      </w:pPr>
      <w:rPr>
        <w:rFonts w:ascii="Wingdings" w:hAnsi="Wingdings" w:cs="Wingdings" w:hint="default"/>
      </w:rPr>
    </w:lvl>
    <w:lvl w:ilvl="6" w:tplc="1CAC7042">
      <w:start w:val="1"/>
      <w:numFmt w:val="bullet"/>
      <w:lvlText w:val=""/>
      <w:lvlJc w:val="left"/>
      <w:pPr>
        <w:ind w:left="5040" w:hanging="360"/>
      </w:pPr>
      <w:rPr>
        <w:rFonts w:ascii="Symbol" w:hAnsi="Symbol" w:cs="Symbol" w:hint="default"/>
      </w:rPr>
    </w:lvl>
    <w:lvl w:ilvl="7" w:tplc="EDC679E6">
      <w:start w:val="1"/>
      <w:numFmt w:val="bullet"/>
      <w:lvlText w:val="o"/>
      <w:lvlJc w:val="left"/>
      <w:pPr>
        <w:ind w:left="5760" w:hanging="360"/>
      </w:pPr>
      <w:rPr>
        <w:rFonts w:ascii="Courier New" w:hAnsi="Courier New" w:cs="Courier New" w:hint="default"/>
      </w:rPr>
    </w:lvl>
    <w:lvl w:ilvl="8" w:tplc="EA7AEE72">
      <w:start w:val="1"/>
      <w:numFmt w:val="bullet"/>
      <w:lvlText w:val=""/>
      <w:lvlJc w:val="left"/>
      <w:pPr>
        <w:ind w:left="6480" w:hanging="360"/>
      </w:pPr>
      <w:rPr>
        <w:rFonts w:ascii="Wingdings" w:hAnsi="Wingdings" w:cs="Wingdings" w:hint="default"/>
      </w:r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9" w15:restartNumberingAfterBreak="0">
    <w:nsid w:val="767F34F6"/>
    <w:multiLevelType w:val="multilevel"/>
    <w:tmpl w:val="0409001F"/>
    <w:name w:val="WW8Num15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0" w15:restartNumberingAfterBreak="0">
    <w:nsid w:val="7DC11C34"/>
    <w:multiLevelType w:val="hybridMultilevel"/>
    <w:tmpl w:val="8070D8C0"/>
    <w:lvl w:ilvl="0" w:tplc="09D0EDC0">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FF95180"/>
    <w:multiLevelType w:val="multilevel"/>
    <w:tmpl w:val="BD8092B0"/>
    <w:styleLink w:val="WWNum1"/>
    <w:lvl w:ilvl="0">
      <w:numFmt w:val="bullet"/>
      <w:lvlText w:val="·"/>
      <w:lvlJc w:val="left"/>
      <w:pPr>
        <w:ind w:left="720" w:firstLine="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num>
  <w:num w:numId="9">
    <w:abstractNumId w:val="23"/>
    <w:lvlOverride w:ilvl="0">
      <w:startOverride w:val="1"/>
    </w:lvlOverride>
  </w:num>
  <w:num w:numId="10">
    <w:abstractNumId w:val="7"/>
    <w:lvlOverride w:ilvl="0">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num>
  <w:num w:numId="13">
    <w:abstractNumId w:val="11"/>
  </w:num>
  <w:num w:numId="14">
    <w:abstractNumId w:val="29"/>
  </w:num>
  <w:num w:numId="15">
    <w:abstractNumId w:val="36"/>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9"/>
  </w:num>
  <w:num w:numId="18">
    <w:abstractNumId w:val="8"/>
    <w:lvlOverride w:ilvl="0">
      <w:startOverride w:val="1"/>
    </w:lvlOverride>
  </w:num>
  <w:num w:numId="19">
    <w:abstractNumId w:val="13"/>
  </w:num>
  <w:num w:numId="20">
    <w:abstractNumId w:val="14"/>
  </w:num>
  <w:num w:numId="21">
    <w:abstractNumId w:val="12"/>
  </w:num>
  <w:num w:numId="22">
    <w:abstractNumId w:val="18"/>
  </w:num>
  <w:num w:numId="23">
    <w:abstractNumId w:val="20"/>
  </w:num>
  <w:num w:numId="24">
    <w:abstractNumId w:val="10"/>
    <w:lvlOverride w:ilvl="0">
      <w:startOverride w:val="1"/>
    </w:lvlOverride>
  </w:num>
  <w:num w:numId="25">
    <w:abstractNumId w:val="24"/>
  </w:num>
  <w:num w:numId="26">
    <w:abstractNumId w:val="22"/>
  </w:num>
  <w:num w:numId="27">
    <w:abstractNumId w:val="5"/>
  </w:num>
  <w:num w:numId="28">
    <w:abstractNumId w:val="17"/>
  </w:num>
  <w:num w:numId="29">
    <w:abstractNumId w:val="41"/>
  </w:num>
  <w:num w:numId="30">
    <w:abstractNumId w:val="42"/>
  </w:num>
  <w:num w:numId="31">
    <w:abstractNumId w:val="37"/>
  </w:num>
  <w:num w:numId="32">
    <w:abstractNumId w:val="26"/>
  </w:num>
  <w:num w:numId="33">
    <w:abstractNumId w:val="38"/>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0"/>
  </w:num>
  <w:num w:numId="37">
    <w:abstractNumId w:val="3"/>
    <w:lvlOverride w:ilvl="0">
      <w:startOverride w:val="1"/>
    </w:lvlOverride>
    <w:lvlOverride w:ilvl="1"/>
    <w:lvlOverride w:ilvl="2"/>
    <w:lvlOverride w:ilvl="3"/>
    <w:lvlOverride w:ilvl="4"/>
    <w:lvlOverride w:ilvl="5"/>
    <w:lvlOverride w:ilvl="6"/>
    <w:lvlOverride w:ilvl="7"/>
    <w:lvlOverride w:ilvl="8"/>
  </w:num>
  <w:num w:numId="38">
    <w:abstractNumId w:val="1"/>
    <w:lvlOverride w:ilvl="0">
      <w:startOverride w:val="1"/>
    </w:lvlOverride>
    <w:lvlOverride w:ilvl="1"/>
    <w:lvlOverride w:ilvl="2"/>
    <w:lvlOverride w:ilvl="3"/>
    <w:lvlOverride w:ilvl="4"/>
    <w:lvlOverride w:ilvl="5"/>
    <w:lvlOverride w:ilvl="6"/>
    <w:lvlOverride w:ilvl="7"/>
    <w:lvlOverride w:ilvl="8"/>
  </w:num>
  <w:num w:numId="39">
    <w:abstractNumId w:val="40"/>
  </w:num>
  <w:num w:numId="40">
    <w:abstractNumId w:val="0"/>
    <w:lvlOverride w:ilvl="0">
      <w:startOverride w:val="1"/>
    </w:lvlOverride>
    <w:lvlOverride w:ilvl="1"/>
    <w:lvlOverride w:ilvl="2"/>
    <w:lvlOverride w:ilvl="3"/>
    <w:lvlOverride w:ilvl="4"/>
    <w:lvlOverride w:ilvl="5"/>
    <w:lvlOverride w:ilvl="6"/>
    <w:lvlOverride w:ilvl="7"/>
    <w:lvlOverride w:ilvl="8"/>
  </w:num>
  <w:num w:numId="41">
    <w:abstractNumId w:val="32"/>
    <w:lvlOverride w:ilvl="0">
      <w:startOverride w:val="1"/>
    </w:lvlOverride>
    <w:lvlOverride w:ilvl="1"/>
    <w:lvlOverride w:ilvl="2"/>
    <w:lvlOverride w:ilvl="3"/>
    <w:lvlOverride w:ilvl="4"/>
    <w:lvlOverride w:ilvl="5"/>
    <w:lvlOverride w:ilvl="6"/>
    <w:lvlOverride w:ilvl="7"/>
    <w:lvlOverride w:ilvl="8"/>
  </w:num>
  <w:num w:numId="42">
    <w:abstractNumId w:val="35"/>
  </w:num>
  <w:num w:numId="43">
    <w:abstractNumId w:val="2"/>
    <w:lvlOverride w:ilvl="0">
      <w:startOverride w:val="1"/>
    </w:lvlOverride>
    <w:lvlOverride w:ilvl="1"/>
    <w:lvlOverride w:ilvl="2"/>
    <w:lvlOverride w:ilvl="3"/>
    <w:lvlOverride w:ilvl="4"/>
    <w:lvlOverride w:ilvl="5"/>
    <w:lvlOverride w:ilvl="6"/>
    <w:lvlOverride w:ilvl="7"/>
    <w:lvlOverride w:ilvl="8"/>
  </w:num>
  <w:num w:numId="44">
    <w:abstractNumId w:val="28"/>
    <w:lvlOverride w:ilvl="0"/>
    <w:lvlOverride w:ilvl="1"/>
    <w:lvlOverride w:ilvl="2"/>
    <w:lvlOverride w:ilvl="3"/>
    <w:lvlOverride w:ilvl="4"/>
    <w:lvlOverride w:ilvl="5"/>
    <w:lvlOverride w:ilvl="6"/>
    <w:lvlOverride w:ilvl="7"/>
    <w:lvlOverride w:ilvl="8"/>
  </w:num>
  <w:num w:numId="45">
    <w:abstractNumId w:val="30"/>
    <w:lvlOverride w:ilvl="0"/>
    <w:lvlOverride w:ilvl="1"/>
    <w:lvlOverride w:ilvl="2"/>
    <w:lvlOverride w:ilvl="3"/>
    <w:lvlOverride w:ilvl="4"/>
    <w:lvlOverride w:ilvl="5"/>
    <w:lvlOverride w:ilvl="6"/>
    <w:lvlOverride w:ilvl="7"/>
    <w:lvlOverride w:ilvl="8"/>
  </w:num>
  <w:num w:numId="46">
    <w:abstractNumId w:val="40"/>
    <w:lvlOverride w:ilvl="0"/>
    <w:lvlOverride w:ilvl="1"/>
    <w:lvlOverride w:ilvl="2"/>
    <w:lvlOverride w:ilvl="3"/>
    <w:lvlOverride w:ilvl="4"/>
    <w:lvlOverride w:ilvl="5"/>
    <w:lvlOverride w:ilvl="6"/>
    <w:lvlOverride w:ilvl="7"/>
    <w:lvlOverride w:ilvl="8"/>
  </w:num>
  <w:num w:numId="47">
    <w:abstractNumId w:val="35"/>
    <w:lvlOverride w:ilvl="0"/>
    <w:lvlOverride w:ilvl="1"/>
    <w:lvlOverride w:ilvl="2"/>
    <w:lvlOverride w:ilvl="3"/>
    <w:lvlOverride w:ilvl="4"/>
    <w:lvlOverride w:ilvl="5"/>
    <w:lvlOverride w:ilvl="6"/>
    <w:lvlOverride w:ilvl="7"/>
    <w:lvlOverride w:ilv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8C3"/>
    <w:rsid w:val="00051CFC"/>
    <w:rsid w:val="000C12BD"/>
    <w:rsid w:val="000D74A9"/>
    <w:rsid w:val="0021003F"/>
    <w:rsid w:val="002A2F06"/>
    <w:rsid w:val="002A68C3"/>
    <w:rsid w:val="003A39AC"/>
    <w:rsid w:val="00451AE2"/>
    <w:rsid w:val="004879FE"/>
    <w:rsid w:val="004A6447"/>
    <w:rsid w:val="00564067"/>
    <w:rsid w:val="0062407E"/>
    <w:rsid w:val="00670BEB"/>
    <w:rsid w:val="00690344"/>
    <w:rsid w:val="00701D2E"/>
    <w:rsid w:val="00744B3B"/>
    <w:rsid w:val="007C14AD"/>
    <w:rsid w:val="00806531"/>
    <w:rsid w:val="009B26E1"/>
    <w:rsid w:val="009D30A2"/>
    <w:rsid w:val="00A04928"/>
    <w:rsid w:val="00BC4465"/>
    <w:rsid w:val="00D307A5"/>
    <w:rsid w:val="00ED4DB0"/>
    <w:rsid w:val="00F05AD4"/>
    <w:rsid w:val="00F72E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5873E"/>
  <w15:chartTrackingRefBased/>
  <w15:docId w15:val="{639AE396-3CAD-4D96-BD65-BF8B571A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68C3"/>
    <w:pPr>
      <w:suppressAutoHyphens/>
      <w:spacing w:after="0" w:line="260" w:lineRule="atLeast"/>
      <w:jc w:val="both"/>
    </w:pPr>
    <w:rPr>
      <w:rFonts w:ascii="Arial" w:eastAsia="Calibri" w:hAnsi="Arial" w:cs="Arial"/>
      <w:sz w:val="20"/>
      <w:lang w:eastAsia="zh-CN"/>
    </w:rPr>
  </w:style>
  <w:style w:type="paragraph" w:styleId="Naslov1">
    <w:name w:val="heading 1"/>
    <w:next w:val="Navaden"/>
    <w:link w:val="Naslov1Znak"/>
    <w:uiPriority w:val="9"/>
    <w:qFormat/>
    <w:rsid w:val="002A68C3"/>
    <w:pPr>
      <w:keepNext/>
      <w:keepLines/>
      <w:numPr>
        <w:numId w:val="1"/>
      </w:numPr>
      <w:suppressAutoHyphens/>
      <w:spacing w:before="280" w:after="280" w:line="260" w:lineRule="atLeast"/>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
    <w:uiPriority w:val="9"/>
    <w:semiHidden/>
    <w:unhideWhenUsed/>
    <w:qFormat/>
    <w:rsid w:val="002A68C3"/>
    <w:pPr>
      <w:numPr>
        <w:ilvl w:val="1"/>
      </w:numPr>
      <w:spacing w:before="240" w:after="120"/>
      <w:outlineLvl w:val="1"/>
    </w:pPr>
    <w:rPr>
      <w:bCs w:val="0"/>
      <w:caps w:val="0"/>
      <w:szCs w:val="26"/>
    </w:rPr>
  </w:style>
  <w:style w:type="paragraph" w:styleId="Naslov3">
    <w:name w:val="heading 3"/>
    <w:basedOn w:val="Naslov2"/>
    <w:next w:val="Navaden"/>
    <w:link w:val="Naslov3Znak"/>
    <w:uiPriority w:val="9"/>
    <w:semiHidden/>
    <w:unhideWhenUsed/>
    <w:qFormat/>
    <w:rsid w:val="002A68C3"/>
    <w:pPr>
      <w:numPr>
        <w:ilvl w:val="2"/>
      </w:numPr>
      <w:outlineLvl w:val="2"/>
    </w:pPr>
    <w:rPr>
      <w:bCs/>
      <w:i/>
    </w:rPr>
  </w:style>
  <w:style w:type="paragraph" w:styleId="Naslov4">
    <w:name w:val="heading 4"/>
    <w:basedOn w:val="Naslov3"/>
    <w:next w:val="Navaden"/>
    <w:link w:val="Naslov4Znak"/>
    <w:uiPriority w:val="9"/>
    <w:semiHidden/>
    <w:unhideWhenUsed/>
    <w:qFormat/>
    <w:rsid w:val="002A68C3"/>
    <w:pPr>
      <w:numPr>
        <w:ilvl w:val="3"/>
      </w:numPr>
      <w:ind w:left="782" w:hanging="782"/>
      <w:outlineLvl w:val="3"/>
    </w:pPr>
    <w:rPr>
      <w:bCs w:val="0"/>
      <w:iCs/>
    </w:rPr>
  </w:style>
  <w:style w:type="paragraph" w:styleId="Naslov5">
    <w:name w:val="heading 5"/>
    <w:basedOn w:val="Naslov4"/>
    <w:next w:val="Navaden"/>
    <w:link w:val="Naslov5Znak"/>
    <w:uiPriority w:val="9"/>
    <w:semiHidden/>
    <w:unhideWhenUsed/>
    <w:qFormat/>
    <w:rsid w:val="002A68C3"/>
    <w:pPr>
      <w:numPr>
        <w:ilvl w:val="4"/>
      </w:numPr>
      <w:ind w:left="924" w:hanging="924"/>
      <w:outlineLvl w:val="4"/>
    </w:pPr>
  </w:style>
  <w:style w:type="paragraph" w:styleId="Naslov6">
    <w:name w:val="heading 6"/>
    <w:basedOn w:val="Naslov5"/>
    <w:next w:val="Navaden"/>
    <w:link w:val="Naslov6Znak"/>
    <w:uiPriority w:val="9"/>
    <w:semiHidden/>
    <w:unhideWhenUsed/>
    <w:qFormat/>
    <w:rsid w:val="002A68C3"/>
    <w:pPr>
      <w:numPr>
        <w:ilvl w:val="5"/>
      </w:numPr>
      <w:ind w:left="1066" w:hanging="1066"/>
      <w:outlineLvl w:val="5"/>
    </w:pPr>
    <w:rPr>
      <w:iCs w:val="0"/>
    </w:rPr>
  </w:style>
  <w:style w:type="paragraph" w:styleId="Naslov7">
    <w:name w:val="heading 7"/>
    <w:basedOn w:val="Naslov6"/>
    <w:next w:val="Navaden"/>
    <w:link w:val="Naslov7Znak"/>
    <w:uiPriority w:val="9"/>
    <w:semiHidden/>
    <w:unhideWhenUsed/>
    <w:qFormat/>
    <w:rsid w:val="002A68C3"/>
    <w:pPr>
      <w:numPr>
        <w:ilvl w:val="6"/>
      </w:numPr>
      <w:ind w:left="1208" w:hanging="1208"/>
      <w:outlineLvl w:val="6"/>
    </w:pPr>
    <w:rPr>
      <w:rFonts w:eastAsia="SimSun"/>
      <w:iCs/>
      <w:color w:val="404040"/>
    </w:rPr>
  </w:style>
  <w:style w:type="paragraph" w:styleId="Naslov8">
    <w:name w:val="heading 8"/>
    <w:basedOn w:val="Naslov7"/>
    <w:next w:val="Navaden"/>
    <w:link w:val="Naslov8Znak"/>
    <w:uiPriority w:val="9"/>
    <w:semiHidden/>
    <w:unhideWhenUsed/>
    <w:qFormat/>
    <w:rsid w:val="002A68C3"/>
    <w:pPr>
      <w:numPr>
        <w:ilvl w:val="7"/>
      </w:numPr>
      <w:ind w:left="1349" w:hanging="1349"/>
      <w:jc w:val="left"/>
      <w:outlineLvl w:val="7"/>
    </w:pPr>
    <w:rPr>
      <w:szCs w:val="20"/>
    </w:rPr>
  </w:style>
  <w:style w:type="paragraph" w:styleId="Naslov9">
    <w:name w:val="heading 9"/>
    <w:basedOn w:val="Naslov8"/>
    <w:next w:val="Navaden"/>
    <w:link w:val="Naslov9Znak"/>
    <w:uiPriority w:val="9"/>
    <w:semiHidden/>
    <w:unhideWhenUsed/>
    <w:qFormat/>
    <w:rsid w:val="002A68C3"/>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68C3"/>
    <w:rPr>
      <w:rFonts w:ascii="Arial" w:eastAsia="Times New Roman" w:hAnsi="Arial" w:cs="Arial"/>
      <w:b/>
      <w:bCs/>
      <w:caps/>
      <w:sz w:val="20"/>
      <w:szCs w:val="28"/>
      <w:lang w:eastAsia="zh-CN"/>
    </w:rPr>
  </w:style>
  <w:style w:type="character" w:customStyle="1" w:styleId="Naslov2Znak">
    <w:name w:val="Naslov 2 Znak"/>
    <w:basedOn w:val="Privzetapisavaodstavka"/>
    <w:link w:val="Naslov2"/>
    <w:uiPriority w:val="9"/>
    <w:semiHidden/>
    <w:rsid w:val="002A68C3"/>
    <w:rPr>
      <w:rFonts w:ascii="Arial" w:eastAsia="Times New Roman" w:hAnsi="Arial" w:cs="Arial"/>
      <w:b/>
      <w:sz w:val="20"/>
      <w:szCs w:val="26"/>
      <w:lang w:eastAsia="zh-CN"/>
    </w:rPr>
  </w:style>
  <w:style w:type="character" w:customStyle="1" w:styleId="Naslov3Znak">
    <w:name w:val="Naslov 3 Znak"/>
    <w:basedOn w:val="Privzetapisavaodstavka"/>
    <w:link w:val="Naslov3"/>
    <w:uiPriority w:val="9"/>
    <w:semiHidden/>
    <w:rsid w:val="002A68C3"/>
    <w:rPr>
      <w:rFonts w:ascii="Arial" w:eastAsia="Times New Roman" w:hAnsi="Arial" w:cs="Arial"/>
      <w:b/>
      <w:bCs/>
      <w:i/>
      <w:sz w:val="20"/>
      <w:szCs w:val="26"/>
      <w:lang w:eastAsia="zh-CN"/>
    </w:rPr>
  </w:style>
  <w:style w:type="character" w:customStyle="1" w:styleId="Naslov4Znak">
    <w:name w:val="Naslov 4 Znak"/>
    <w:basedOn w:val="Privzetapisavaodstavka"/>
    <w:link w:val="Naslov4"/>
    <w:uiPriority w:val="9"/>
    <w:semiHidden/>
    <w:rsid w:val="002A68C3"/>
    <w:rPr>
      <w:rFonts w:ascii="Arial" w:eastAsia="Times New Roman" w:hAnsi="Arial" w:cs="Arial"/>
      <w:b/>
      <w:i/>
      <w:iCs/>
      <w:sz w:val="20"/>
      <w:szCs w:val="26"/>
      <w:lang w:eastAsia="zh-CN"/>
    </w:rPr>
  </w:style>
  <w:style w:type="character" w:customStyle="1" w:styleId="Naslov5Znak">
    <w:name w:val="Naslov 5 Znak"/>
    <w:basedOn w:val="Privzetapisavaodstavka"/>
    <w:link w:val="Naslov5"/>
    <w:uiPriority w:val="9"/>
    <w:semiHidden/>
    <w:rsid w:val="002A68C3"/>
    <w:rPr>
      <w:rFonts w:ascii="Arial" w:eastAsia="Times New Roman" w:hAnsi="Arial" w:cs="Arial"/>
      <w:b/>
      <w:i/>
      <w:iCs/>
      <w:sz w:val="20"/>
      <w:szCs w:val="26"/>
      <w:lang w:eastAsia="zh-CN"/>
    </w:rPr>
  </w:style>
  <w:style w:type="character" w:customStyle="1" w:styleId="Naslov6Znak">
    <w:name w:val="Naslov 6 Znak"/>
    <w:basedOn w:val="Privzetapisavaodstavka"/>
    <w:link w:val="Naslov6"/>
    <w:uiPriority w:val="9"/>
    <w:semiHidden/>
    <w:rsid w:val="002A68C3"/>
    <w:rPr>
      <w:rFonts w:ascii="Arial" w:eastAsia="Times New Roman" w:hAnsi="Arial" w:cs="Arial"/>
      <w:b/>
      <w:i/>
      <w:sz w:val="20"/>
      <w:szCs w:val="26"/>
      <w:lang w:eastAsia="zh-CN"/>
    </w:rPr>
  </w:style>
  <w:style w:type="character" w:customStyle="1" w:styleId="Naslov7Znak">
    <w:name w:val="Naslov 7 Znak"/>
    <w:basedOn w:val="Privzetapisavaodstavka"/>
    <w:link w:val="Naslov7"/>
    <w:uiPriority w:val="9"/>
    <w:semiHidden/>
    <w:rsid w:val="002A68C3"/>
    <w:rPr>
      <w:rFonts w:ascii="Arial" w:eastAsia="SimSun" w:hAnsi="Arial" w:cs="Arial"/>
      <w:b/>
      <w:i/>
      <w:iCs/>
      <w:color w:val="404040"/>
      <w:sz w:val="20"/>
      <w:szCs w:val="26"/>
      <w:lang w:eastAsia="zh-CN"/>
    </w:rPr>
  </w:style>
  <w:style w:type="character" w:customStyle="1" w:styleId="Naslov8Znak">
    <w:name w:val="Naslov 8 Znak"/>
    <w:basedOn w:val="Privzetapisavaodstavka"/>
    <w:link w:val="Naslov8"/>
    <w:uiPriority w:val="9"/>
    <w:semiHidden/>
    <w:rsid w:val="002A68C3"/>
    <w:rPr>
      <w:rFonts w:ascii="Arial" w:eastAsia="SimSun" w:hAnsi="Arial" w:cs="Arial"/>
      <w:b/>
      <w:i/>
      <w:iCs/>
      <w:color w:val="404040"/>
      <w:sz w:val="20"/>
      <w:szCs w:val="20"/>
      <w:lang w:eastAsia="zh-CN"/>
    </w:rPr>
  </w:style>
  <w:style w:type="character" w:customStyle="1" w:styleId="Naslov9Znak">
    <w:name w:val="Naslov 9 Znak"/>
    <w:basedOn w:val="Privzetapisavaodstavka"/>
    <w:link w:val="Naslov9"/>
    <w:uiPriority w:val="9"/>
    <w:semiHidden/>
    <w:rsid w:val="002A68C3"/>
    <w:rPr>
      <w:rFonts w:ascii="Arial" w:eastAsia="SimSun" w:hAnsi="Arial" w:cs="Arial"/>
      <w:b/>
      <w:i/>
      <w:color w:val="404040"/>
      <w:sz w:val="20"/>
      <w:szCs w:val="20"/>
      <w:lang w:eastAsia="zh-CN"/>
    </w:rPr>
  </w:style>
  <w:style w:type="character" w:styleId="Hiperpovezava">
    <w:name w:val="Hyperlink"/>
    <w:uiPriority w:val="99"/>
    <w:semiHidden/>
    <w:unhideWhenUsed/>
    <w:rsid w:val="002A68C3"/>
    <w:rPr>
      <w:color w:val="0000FF"/>
      <w:u w:val="single"/>
    </w:rPr>
  </w:style>
  <w:style w:type="character" w:styleId="SledenaHiperpovezava">
    <w:name w:val="FollowedHyperlink"/>
    <w:uiPriority w:val="99"/>
    <w:semiHidden/>
    <w:unhideWhenUsed/>
    <w:rsid w:val="002A68C3"/>
    <w:rPr>
      <w:color w:val="954F72"/>
      <w:u w:val="single"/>
    </w:rPr>
  </w:style>
  <w:style w:type="paragraph" w:styleId="HTML-oblikovano">
    <w:name w:val="HTML Preformatted"/>
    <w:basedOn w:val="Navaden"/>
    <w:link w:val="HTML-oblikovanoZnak1"/>
    <w:uiPriority w:val="99"/>
    <w:semiHidden/>
    <w:unhideWhenUsed/>
    <w:rsid w:val="002A6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uiPriority w:val="99"/>
    <w:semiHidden/>
    <w:rsid w:val="002A68C3"/>
    <w:rPr>
      <w:rFonts w:ascii="Consolas" w:eastAsia="Calibri" w:hAnsi="Consolas" w:cs="Arial"/>
      <w:sz w:val="20"/>
      <w:szCs w:val="20"/>
      <w:lang w:eastAsia="zh-CN"/>
    </w:rPr>
  </w:style>
  <w:style w:type="paragraph" w:customStyle="1" w:styleId="msonormal0">
    <w:name w:val="msonormal"/>
    <w:basedOn w:val="Navaden"/>
    <w:rsid w:val="002A68C3"/>
    <w:pPr>
      <w:suppressAutoHyphens w:val="0"/>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Kazalovsebine1">
    <w:name w:val="toc 1"/>
    <w:basedOn w:val="Naslov1"/>
    <w:next w:val="Navaden"/>
    <w:autoRedefine/>
    <w:uiPriority w:val="39"/>
    <w:semiHidden/>
    <w:unhideWhenUsed/>
    <w:rsid w:val="002A68C3"/>
    <w:pPr>
      <w:keepNext w:val="0"/>
      <w:keepLines w:val="0"/>
      <w:numPr>
        <w:numId w:val="0"/>
      </w:numPr>
      <w:spacing w:before="120" w:after="120"/>
      <w:jc w:val="left"/>
    </w:pPr>
    <w:rPr>
      <w:rFonts w:ascii="Calibri" w:eastAsia="Calibri" w:hAnsi="Calibri" w:cs="Calibri"/>
      <w:szCs w:val="20"/>
    </w:rPr>
  </w:style>
  <w:style w:type="paragraph" w:styleId="Kazalovsebine2">
    <w:name w:val="toc 2"/>
    <w:basedOn w:val="Naslov2"/>
    <w:next w:val="Navaden"/>
    <w:autoRedefine/>
    <w:uiPriority w:val="39"/>
    <w:semiHidden/>
    <w:unhideWhenUsed/>
    <w:rsid w:val="002A68C3"/>
    <w:pPr>
      <w:keepNext w:val="0"/>
      <w:keepLines w:val="0"/>
      <w:numPr>
        <w:ilvl w:val="0"/>
        <w:numId w:val="0"/>
      </w:numPr>
      <w:spacing w:before="0" w:after="0"/>
      <w:ind w:left="200"/>
      <w:jc w:val="left"/>
    </w:pPr>
    <w:rPr>
      <w:rFonts w:ascii="Calibri" w:eastAsia="Calibri" w:hAnsi="Calibri" w:cs="Calibri"/>
      <w:b w:val="0"/>
      <w:szCs w:val="20"/>
    </w:rPr>
  </w:style>
  <w:style w:type="paragraph" w:styleId="Kazalovsebine3">
    <w:name w:val="toc 3"/>
    <w:basedOn w:val="Naslov3"/>
    <w:next w:val="Navaden"/>
    <w:autoRedefine/>
    <w:semiHidden/>
    <w:unhideWhenUsed/>
    <w:rsid w:val="002A68C3"/>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autoRedefine/>
    <w:semiHidden/>
    <w:unhideWhenUsed/>
    <w:rsid w:val="002A68C3"/>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autoRedefine/>
    <w:semiHidden/>
    <w:unhideWhenUsed/>
    <w:rsid w:val="002A68C3"/>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autoRedefine/>
    <w:semiHidden/>
    <w:unhideWhenUsed/>
    <w:rsid w:val="002A68C3"/>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autoRedefine/>
    <w:semiHidden/>
    <w:unhideWhenUsed/>
    <w:rsid w:val="002A68C3"/>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autoRedefine/>
    <w:semiHidden/>
    <w:unhideWhenUsed/>
    <w:rsid w:val="002A68C3"/>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autoRedefine/>
    <w:semiHidden/>
    <w:unhideWhenUsed/>
    <w:rsid w:val="002A68C3"/>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styleId="Sprotnaopomba-besedilo">
    <w:name w:val="footnote text"/>
    <w:basedOn w:val="Navaden"/>
    <w:link w:val="Sprotnaopomba-besediloZnak1"/>
    <w:uiPriority w:val="99"/>
    <w:semiHidden/>
    <w:unhideWhenUsed/>
    <w:rsid w:val="002A68C3"/>
    <w:pPr>
      <w:spacing w:line="240" w:lineRule="auto"/>
    </w:pPr>
    <w:rPr>
      <w:i/>
      <w:sz w:val="18"/>
      <w:szCs w:val="20"/>
    </w:rPr>
  </w:style>
  <w:style w:type="character" w:customStyle="1" w:styleId="Sprotnaopomba-besediloZnak">
    <w:name w:val="Sprotna opomba - besedilo Znak"/>
    <w:basedOn w:val="Privzetapisavaodstavka"/>
    <w:uiPriority w:val="99"/>
    <w:semiHidden/>
    <w:rsid w:val="002A68C3"/>
    <w:rPr>
      <w:rFonts w:ascii="Arial" w:eastAsia="Calibri" w:hAnsi="Arial" w:cs="Arial"/>
      <w:sz w:val="20"/>
      <w:szCs w:val="20"/>
      <w:lang w:eastAsia="zh-CN"/>
    </w:rPr>
  </w:style>
  <w:style w:type="paragraph" w:styleId="Pripombabesedilo">
    <w:name w:val="annotation text"/>
    <w:basedOn w:val="Navaden"/>
    <w:link w:val="PripombabesediloZnak1"/>
    <w:uiPriority w:val="99"/>
    <w:semiHidden/>
    <w:unhideWhenUsed/>
    <w:rsid w:val="002A68C3"/>
    <w:pPr>
      <w:spacing w:line="240" w:lineRule="auto"/>
    </w:pPr>
    <w:rPr>
      <w:szCs w:val="20"/>
    </w:rPr>
  </w:style>
  <w:style w:type="character" w:customStyle="1" w:styleId="PripombabesediloZnak">
    <w:name w:val="Pripomba – besedilo Znak"/>
    <w:basedOn w:val="Privzetapisavaodstavka"/>
    <w:uiPriority w:val="99"/>
    <w:semiHidden/>
    <w:rsid w:val="002A68C3"/>
    <w:rPr>
      <w:rFonts w:ascii="Arial" w:eastAsia="Calibri" w:hAnsi="Arial" w:cs="Arial"/>
      <w:sz w:val="20"/>
      <w:szCs w:val="20"/>
      <w:lang w:eastAsia="zh-CN"/>
    </w:rPr>
  </w:style>
  <w:style w:type="paragraph" w:styleId="Glava">
    <w:name w:val="header"/>
    <w:basedOn w:val="Navaden"/>
    <w:link w:val="GlavaZnak1"/>
    <w:uiPriority w:val="99"/>
    <w:semiHidden/>
    <w:unhideWhenUsed/>
    <w:rsid w:val="002A68C3"/>
    <w:pPr>
      <w:spacing w:line="240" w:lineRule="auto"/>
    </w:pPr>
  </w:style>
  <w:style w:type="character" w:customStyle="1" w:styleId="GlavaZnak">
    <w:name w:val="Glava Znak"/>
    <w:basedOn w:val="Privzetapisavaodstavka"/>
    <w:uiPriority w:val="99"/>
    <w:semiHidden/>
    <w:rsid w:val="002A68C3"/>
    <w:rPr>
      <w:rFonts w:ascii="Arial" w:eastAsia="Calibri" w:hAnsi="Arial" w:cs="Arial"/>
      <w:sz w:val="20"/>
      <w:lang w:eastAsia="zh-CN"/>
    </w:rPr>
  </w:style>
  <w:style w:type="paragraph" w:styleId="Noga">
    <w:name w:val="footer"/>
    <w:basedOn w:val="Navaden"/>
    <w:link w:val="NogaZnak1"/>
    <w:uiPriority w:val="99"/>
    <w:semiHidden/>
    <w:unhideWhenUsed/>
    <w:rsid w:val="002A68C3"/>
    <w:pPr>
      <w:spacing w:line="240" w:lineRule="auto"/>
    </w:pPr>
  </w:style>
  <w:style w:type="character" w:customStyle="1" w:styleId="NogaZnak">
    <w:name w:val="Noga Znak"/>
    <w:basedOn w:val="Privzetapisavaodstavka"/>
    <w:uiPriority w:val="99"/>
    <w:semiHidden/>
    <w:rsid w:val="002A68C3"/>
    <w:rPr>
      <w:rFonts w:ascii="Arial" w:eastAsia="Calibri" w:hAnsi="Arial" w:cs="Arial"/>
      <w:sz w:val="20"/>
      <w:lang w:eastAsia="zh-CN"/>
    </w:rPr>
  </w:style>
  <w:style w:type="paragraph" w:styleId="Napis">
    <w:name w:val="caption"/>
    <w:basedOn w:val="Navaden"/>
    <w:semiHidden/>
    <w:unhideWhenUsed/>
    <w:qFormat/>
    <w:rsid w:val="002A68C3"/>
    <w:pPr>
      <w:suppressLineNumbers/>
      <w:spacing w:before="120" w:after="120"/>
    </w:pPr>
    <w:rPr>
      <w:i/>
      <w:iCs/>
      <w:sz w:val="24"/>
      <w:szCs w:val="24"/>
    </w:rPr>
  </w:style>
  <w:style w:type="paragraph" w:styleId="Konnaopomba-besedilo">
    <w:name w:val="endnote text"/>
    <w:basedOn w:val="Navaden"/>
    <w:link w:val="Konnaopomba-besediloZnak1"/>
    <w:semiHidden/>
    <w:unhideWhenUsed/>
    <w:rsid w:val="002A68C3"/>
    <w:pPr>
      <w:spacing w:line="240" w:lineRule="auto"/>
    </w:pPr>
    <w:rPr>
      <w:szCs w:val="20"/>
    </w:rPr>
  </w:style>
  <w:style w:type="character" w:customStyle="1" w:styleId="Konnaopomba-besediloZnak">
    <w:name w:val="Končna opomba - besedilo Znak"/>
    <w:basedOn w:val="Privzetapisavaodstavka"/>
    <w:semiHidden/>
    <w:rsid w:val="002A68C3"/>
    <w:rPr>
      <w:rFonts w:ascii="Arial" w:eastAsia="Calibri" w:hAnsi="Arial" w:cs="Arial"/>
      <w:sz w:val="20"/>
      <w:szCs w:val="20"/>
      <w:lang w:eastAsia="zh-CN"/>
    </w:rPr>
  </w:style>
  <w:style w:type="paragraph" w:styleId="Telobesedila">
    <w:name w:val="Body Text"/>
    <w:basedOn w:val="Navaden"/>
    <w:link w:val="TelobesedilaZnak"/>
    <w:semiHidden/>
    <w:unhideWhenUsed/>
    <w:qFormat/>
    <w:rsid w:val="002A68C3"/>
    <w:pPr>
      <w:spacing w:after="140" w:line="288" w:lineRule="auto"/>
    </w:pPr>
  </w:style>
  <w:style w:type="character" w:customStyle="1" w:styleId="TelobesedilaZnak">
    <w:name w:val="Telo besedila Znak"/>
    <w:basedOn w:val="Privzetapisavaodstavka"/>
    <w:link w:val="Telobesedila"/>
    <w:semiHidden/>
    <w:rsid w:val="002A68C3"/>
    <w:rPr>
      <w:rFonts w:ascii="Arial" w:eastAsia="Calibri" w:hAnsi="Arial" w:cs="Arial"/>
      <w:sz w:val="20"/>
      <w:lang w:eastAsia="zh-CN"/>
    </w:rPr>
  </w:style>
  <w:style w:type="paragraph" w:styleId="Seznam">
    <w:name w:val="List"/>
    <w:basedOn w:val="Telobesedila"/>
    <w:semiHidden/>
    <w:unhideWhenUsed/>
    <w:rsid w:val="002A68C3"/>
  </w:style>
  <w:style w:type="paragraph" w:styleId="Telobesedila-zamik">
    <w:name w:val="Body Text Indent"/>
    <w:basedOn w:val="Navaden"/>
    <w:link w:val="Telobesedila-zamikZnak"/>
    <w:semiHidden/>
    <w:unhideWhenUsed/>
    <w:rsid w:val="002A68C3"/>
    <w:pPr>
      <w:suppressAutoHyphens w:val="0"/>
      <w:spacing w:after="120" w:line="240" w:lineRule="auto"/>
      <w:ind w:left="283"/>
      <w:jc w:val="left"/>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semiHidden/>
    <w:rsid w:val="002A68C3"/>
    <w:rPr>
      <w:rFonts w:ascii="Times New Roman" w:eastAsia="Times New Roman" w:hAnsi="Times New Roman" w:cs="Times New Roman"/>
      <w:sz w:val="24"/>
      <w:szCs w:val="20"/>
      <w:lang w:eastAsia="sl-SI"/>
    </w:rPr>
  </w:style>
  <w:style w:type="paragraph" w:styleId="Telobesedila2">
    <w:name w:val="Body Text 2"/>
    <w:basedOn w:val="Navaden"/>
    <w:link w:val="Telobesedila2Znak"/>
    <w:semiHidden/>
    <w:unhideWhenUsed/>
    <w:rsid w:val="002A68C3"/>
    <w:pPr>
      <w:suppressAutoHyphens w:val="0"/>
      <w:spacing w:line="240" w:lineRule="auto"/>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semiHidden/>
    <w:rsid w:val="002A68C3"/>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semiHidden/>
    <w:unhideWhenUsed/>
    <w:rsid w:val="002A68C3"/>
    <w:pPr>
      <w:suppressAutoHyphens w:val="0"/>
      <w:spacing w:after="120" w:line="480" w:lineRule="auto"/>
      <w:ind w:left="283"/>
      <w:jc w:val="left"/>
    </w:pPr>
    <w:rPr>
      <w:rFonts w:ascii="Times New Roman" w:eastAsia="Times New Roman" w:hAnsi="Times New Roman" w:cs="Times New Roman"/>
      <w:sz w:val="24"/>
      <w:szCs w:val="20"/>
      <w:lang w:eastAsia="sl-SI"/>
    </w:rPr>
  </w:style>
  <w:style w:type="character" w:customStyle="1" w:styleId="Telobesedila-zamik2Znak">
    <w:name w:val="Telo besedila - zamik 2 Znak"/>
    <w:basedOn w:val="Privzetapisavaodstavka"/>
    <w:link w:val="Telobesedila-zamik2"/>
    <w:semiHidden/>
    <w:rsid w:val="002A68C3"/>
    <w:rPr>
      <w:rFonts w:ascii="Times New Roman" w:eastAsia="Times New Roman" w:hAnsi="Times New Roman" w:cs="Times New Roman"/>
      <w:sz w:val="24"/>
      <w:szCs w:val="20"/>
      <w:lang w:eastAsia="sl-SI"/>
    </w:rPr>
  </w:style>
  <w:style w:type="paragraph" w:styleId="Besedilooblaka">
    <w:name w:val="Balloon Text"/>
    <w:basedOn w:val="Navaden"/>
    <w:link w:val="BesedilooblakaZnak1"/>
    <w:uiPriority w:val="99"/>
    <w:semiHidden/>
    <w:unhideWhenUsed/>
    <w:rsid w:val="002A68C3"/>
    <w:pPr>
      <w:spacing w:line="240" w:lineRule="auto"/>
    </w:pPr>
    <w:rPr>
      <w:rFonts w:ascii="Tahoma" w:hAnsi="Tahoma" w:cs="Tahoma"/>
      <w:sz w:val="16"/>
      <w:szCs w:val="16"/>
    </w:rPr>
  </w:style>
  <w:style w:type="character" w:customStyle="1" w:styleId="BesedilooblakaZnak">
    <w:name w:val="Besedilo oblačka Znak"/>
    <w:basedOn w:val="Privzetapisavaodstavka"/>
    <w:uiPriority w:val="99"/>
    <w:semiHidden/>
    <w:rsid w:val="002A68C3"/>
    <w:rPr>
      <w:rFonts w:ascii="Segoe UI" w:eastAsia="Calibri" w:hAnsi="Segoe UI" w:cs="Segoe UI"/>
      <w:sz w:val="18"/>
      <w:szCs w:val="18"/>
      <w:lang w:eastAsia="zh-CN"/>
    </w:rPr>
  </w:style>
  <w:style w:type="paragraph" w:styleId="Brezrazmikov">
    <w:name w:val="No Spacing"/>
    <w:uiPriority w:val="1"/>
    <w:qFormat/>
    <w:rsid w:val="002A68C3"/>
    <w:pPr>
      <w:suppressAutoHyphens/>
      <w:spacing w:after="0" w:line="240" w:lineRule="auto"/>
      <w:jc w:val="both"/>
    </w:pPr>
    <w:rPr>
      <w:rFonts w:ascii="Arial" w:eastAsia="Calibri" w:hAnsi="Arial" w:cs="Arial"/>
      <w:sz w:val="20"/>
      <w:lang w:eastAsia="zh-CN"/>
    </w:rPr>
  </w:style>
  <w:style w:type="paragraph" w:styleId="Revizija">
    <w:name w:val="Revision"/>
    <w:semiHidden/>
    <w:rsid w:val="002A68C3"/>
    <w:pPr>
      <w:suppressAutoHyphens/>
      <w:spacing w:after="0" w:line="240" w:lineRule="auto"/>
    </w:pPr>
    <w:rPr>
      <w:rFonts w:ascii="Arial" w:eastAsia="Calibri" w:hAnsi="Arial" w:cs="Arial"/>
      <w:sz w:val="20"/>
      <w:lang w:eastAsia="zh-CN"/>
    </w:rPr>
  </w:style>
  <w:style w:type="character" w:customStyle="1" w:styleId="OdstavekseznamaZnak">
    <w:name w:val="Odstavek seznama Znak"/>
    <w:link w:val="Odstavekseznama"/>
    <w:uiPriority w:val="34"/>
    <w:qFormat/>
    <w:locked/>
    <w:rsid w:val="002A68C3"/>
    <w:rPr>
      <w:rFonts w:ascii="Arial" w:eastAsia="Calibri" w:hAnsi="Arial" w:cs="Arial"/>
      <w:lang w:eastAsia="zh-CN"/>
    </w:rPr>
  </w:style>
  <w:style w:type="paragraph" w:styleId="Odstavekseznama">
    <w:name w:val="List Paragraph"/>
    <w:basedOn w:val="Navaden"/>
    <w:link w:val="OdstavekseznamaZnak"/>
    <w:uiPriority w:val="34"/>
    <w:qFormat/>
    <w:rsid w:val="002A68C3"/>
    <w:pPr>
      <w:ind w:left="720"/>
      <w:contextualSpacing/>
    </w:pPr>
    <w:rPr>
      <w:sz w:val="22"/>
    </w:rPr>
  </w:style>
  <w:style w:type="paragraph" w:styleId="NaslovTOC">
    <w:name w:val="TOC Heading"/>
    <w:basedOn w:val="Naslov1"/>
    <w:next w:val="Navaden"/>
    <w:semiHidden/>
    <w:unhideWhenUsed/>
    <w:qFormat/>
    <w:rsid w:val="002A68C3"/>
    <w:pPr>
      <w:numPr>
        <w:numId w:val="0"/>
      </w:numPr>
      <w:spacing w:before="480" w:after="0" w:line="276" w:lineRule="auto"/>
      <w:jc w:val="left"/>
    </w:pPr>
    <w:rPr>
      <w:rFonts w:ascii="Cambria" w:eastAsia="SimSun" w:hAnsi="Cambria" w:cs="Cambria"/>
      <w:caps w:val="0"/>
      <w:color w:val="365F91"/>
      <w:sz w:val="28"/>
    </w:rPr>
  </w:style>
  <w:style w:type="paragraph" w:customStyle="1" w:styleId="Naslov10">
    <w:name w:val="Naslov1"/>
    <w:basedOn w:val="Navaden"/>
    <w:next w:val="Navaden"/>
    <w:rsid w:val="002A68C3"/>
    <w:pPr>
      <w:spacing w:before="120" w:after="420" w:line="240" w:lineRule="auto"/>
      <w:contextualSpacing/>
      <w:jc w:val="center"/>
    </w:pPr>
    <w:rPr>
      <w:rFonts w:eastAsia="Times New Roman" w:cs="Times New Roman"/>
      <w:b/>
      <w:caps/>
      <w:spacing w:val="5"/>
      <w:kern w:val="2"/>
      <w:sz w:val="22"/>
      <w:szCs w:val="52"/>
    </w:rPr>
  </w:style>
  <w:style w:type="paragraph" w:customStyle="1" w:styleId="Kazalo">
    <w:name w:val="Kazalo"/>
    <w:basedOn w:val="Navaden"/>
    <w:rsid w:val="002A68C3"/>
    <w:pPr>
      <w:suppressLineNumbers/>
    </w:pPr>
  </w:style>
  <w:style w:type="paragraph" w:customStyle="1" w:styleId="Llistbullet">
    <w:name w:val="Llist bullet"/>
    <w:basedOn w:val="Navaden"/>
    <w:rsid w:val="002A68C3"/>
  </w:style>
  <w:style w:type="paragraph" w:customStyle="1" w:styleId="Oznaenseznam1">
    <w:name w:val="Označen seznam1"/>
    <w:basedOn w:val="Navaden"/>
    <w:rsid w:val="002A68C3"/>
    <w:pPr>
      <w:numPr>
        <w:numId w:val="2"/>
      </w:numPr>
      <w:contextualSpacing/>
    </w:pPr>
  </w:style>
  <w:style w:type="paragraph" w:customStyle="1" w:styleId="Oznaenseznam21">
    <w:name w:val="Označen seznam 21"/>
    <w:basedOn w:val="Navaden"/>
    <w:rsid w:val="002A68C3"/>
    <w:pPr>
      <w:tabs>
        <w:tab w:val="num" w:pos="0"/>
      </w:tabs>
      <w:ind w:left="357" w:hanging="357"/>
      <w:contextualSpacing/>
    </w:pPr>
  </w:style>
  <w:style w:type="paragraph" w:customStyle="1" w:styleId="Oznaenseznam31">
    <w:name w:val="Označen seznam 31"/>
    <w:basedOn w:val="Navaden"/>
    <w:rsid w:val="002A68C3"/>
    <w:pPr>
      <w:tabs>
        <w:tab w:val="num" w:pos="0"/>
      </w:tabs>
      <w:ind w:left="357" w:hanging="357"/>
      <w:contextualSpacing/>
    </w:pPr>
  </w:style>
  <w:style w:type="paragraph" w:customStyle="1" w:styleId="Otevilenseznam41">
    <w:name w:val="Oštevilčen seznam 41"/>
    <w:basedOn w:val="Navaden"/>
    <w:rsid w:val="002A68C3"/>
    <w:pPr>
      <w:contextualSpacing/>
    </w:pPr>
  </w:style>
  <w:style w:type="paragraph" w:customStyle="1" w:styleId="Otevilenseznam51">
    <w:name w:val="Oštevilčen seznam 51"/>
    <w:basedOn w:val="Navaden"/>
    <w:rsid w:val="002A68C3"/>
    <w:pPr>
      <w:contextualSpacing/>
    </w:pPr>
  </w:style>
  <w:style w:type="paragraph" w:customStyle="1" w:styleId="Oznaenseznam41">
    <w:name w:val="Označen seznam 41"/>
    <w:basedOn w:val="Navaden"/>
    <w:rsid w:val="002A68C3"/>
    <w:pPr>
      <w:tabs>
        <w:tab w:val="num" w:pos="0"/>
      </w:tabs>
      <w:ind w:left="357" w:hanging="357"/>
      <w:contextualSpacing/>
    </w:pPr>
  </w:style>
  <w:style w:type="paragraph" w:customStyle="1" w:styleId="Oznaenseznam51">
    <w:name w:val="Označen seznam 51"/>
    <w:basedOn w:val="Navaden"/>
    <w:rsid w:val="002A68C3"/>
    <w:pPr>
      <w:tabs>
        <w:tab w:val="num" w:pos="0"/>
      </w:tabs>
      <w:ind w:left="357" w:hanging="357"/>
      <w:contextualSpacing/>
    </w:pPr>
  </w:style>
  <w:style w:type="paragraph" w:customStyle="1" w:styleId="HeaderEven">
    <w:name w:val="Header Even"/>
    <w:rsid w:val="002A68C3"/>
    <w:pPr>
      <w:pBdr>
        <w:bottom w:val="single" w:sz="4" w:space="1" w:color="4F81BD"/>
      </w:pBdr>
      <w:suppressAutoHyphens/>
      <w:spacing w:after="200" w:line="276" w:lineRule="auto"/>
    </w:pPr>
    <w:rPr>
      <w:rFonts w:ascii="Arial" w:eastAsia="Calibri" w:hAnsi="Arial" w:cs="Arial"/>
      <w:sz w:val="16"/>
      <w:szCs w:val="20"/>
      <w:lang w:val="en-US" w:eastAsia="ja-JP"/>
    </w:rPr>
  </w:style>
  <w:style w:type="paragraph" w:customStyle="1" w:styleId="HeaderOdd">
    <w:name w:val="Header Odd"/>
    <w:basedOn w:val="Brezrazmikov"/>
    <w:rsid w:val="002A68C3"/>
    <w:pPr>
      <w:pBdr>
        <w:bottom w:val="single" w:sz="4" w:space="1" w:color="4F81BD"/>
      </w:pBdr>
      <w:jc w:val="right"/>
    </w:pPr>
    <w:rPr>
      <w:rFonts w:ascii="Calibri" w:hAnsi="Calibri" w:cs="Times New Roman"/>
      <w:b/>
      <w:color w:val="1F497D"/>
      <w:szCs w:val="20"/>
      <w:lang w:val="en-US" w:eastAsia="ja-JP"/>
    </w:rPr>
  </w:style>
  <w:style w:type="paragraph" w:customStyle="1" w:styleId="Pripombabesedilo1">
    <w:name w:val="Pripomba – besedilo1"/>
    <w:basedOn w:val="Navaden"/>
    <w:rsid w:val="002A68C3"/>
    <w:pPr>
      <w:spacing w:line="240" w:lineRule="auto"/>
    </w:pPr>
    <w:rPr>
      <w:szCs w:val="20"/>
    </w:rPr>
  </w:style>
  <w:style w:type="paragraph" w:customStyle="1" w:styleId="Natevanjestevilkami1">
    <w:name w:val="Naštevanje s številkami 1"/>
    <w:rsid w:val="002A68C3"/>
    <w:pPr>
      <w:numPr>
        <w:numId w:val="3"/>
      </w:numPr>
      <w:suppressAutoHyphens/>
      <w:spacing w:before="120" w:after="0" w:line="260" w:lineRule="atLeast"/>
    </w:pPr>
    <w:rPr>
      <w:rFonts w:ascii="Arial" w:eastAsia="SimSun" w:hAnsi="Arial" w:cs="Arial"/>
      <w:b/>
      <w:bCs/>
      <w:smallCaps/>
      <w:sz w:val="20"/>
      <w:szCs w:val="28"/>
      <w:lang w:eastAsia="zh-CN"/>
    </w:rPr>
  </w:style>
  <w:style w:type="paragraph" w:customStyle="1" w:styleId="Natevanjestevilkami2">
    <w:name w:val="Naštevanje s številkami 2"/>
    <w:basedOn w:val="Natevanjestevilkami1"/>
    <w:rsid w:val="002A68C3"/>
    <w:pPr>
      <w:numPr>
        <w:numId w:val="4"/>
      </w:numPr>
      <w:spacing w:before="0"/>
    </w:pPr>
    <w:rPr>
      <w:b w:val="0"/>
      <w:smallCaps w:val="0"/>
    </w:rPr>
  </w:style>
  <w:style w:type="paragraph" w:customStyle="1" w:styleId="Natevanjestevilkami3">
    <w:name w:val="Naštevanje s številkami 3"/>
    <w:basedOn w:val="Natevanjestevilkami2"/>
    <w:rsid w:val="002A68C3"/>
    <w:pPr>
      <w:ind w:left="2211" w:hanging="1190"/>
    </w:pPr>
  </w:style>
  <w:style w:type="paragraph" w:customStyle="1" w:styleId="Natevanjestevilkami4">
    <w:name w:val="Naštevanje s številkami 4"/>
    <w:basedOn w:val="Natevanjestevilkami3"/>
    <w:rsid w:val="002A68C3"/>
    <w:pPr>
      <w:ind w:left="3062" w:hanging="1531"/>
    </w:pPr>
  </w:style>
  <w:style w:type="paragraph" w:customStyle="1" w:styleId="Natevanjestevilkami5">
    <w:name w:val="Naštevanje s številkami 5"/>
    <w:basedOn w:val="Natevanjestevilkami4"/>
    <w:rsid w:val="002A68C3"/>
    <w:pPr>
      <w:ind w:left="1800"/>
    </w:pPr>
  </w:style>
  <w:style w:type="paragraph" w:customStyle="1" w:styleId="Natevanjestevilkami6">
    <w:name w:val="Naštevanje s številkami 6"/>
    <w:basedOn w:val="Natevanjestevilkami5"/>
    <w:rsid w:val="002A68C3"/>
    <w:pPr>
      <w:ind w:left="2160"/>
    </w:pPr>
  </w:style>
  <w:style w:type="paragraph" w:customStyle="1" w:styleId="Natevanjestevilkami7">
    <w:name w:val="Naštevanje s številkami 7"/>
    <w:basedOn w:val="Natevanjestevilkami6"/>
    <w:rsid w:val="002A68C3"/>
    <w:pPr>
      <w:ind w:left="2520"/>
    </w:pPr>
  </w:style>
  <w:style w:type="paragraph" w:customStyle="1" w:styleId="Natevanjestevilkami8">
    <w:name w:val="Naštevanje s številkami 8"/>
    <w:basedOn w:val="Natevanjestevilkami7"/>
    <w:rsid w:val="002A68C3"/>
    <w:pPr>
      <w:ind w:left="2880"/>
    </w:pPr>
  </w:style>
  <w:style w:type="paragraph" w:customStyle="1" w:styleId="Natevanjestevilkami9">
    <w:name w:val="Naštevanje s številkami 9"/>
    <w:basedOn w:val="Natevanjestevilkami8"/>
    <w:rsid w:val="002A68C3"/>
    <w:pPr>
      <w:ind w:left="3240"/>
    </w:pPr>
  </w:style>
  <w:style w:type="paragraph" w:customStyle="1" w:styleId="Vsebinatabele">
    <w:name w:val="Vsebina tabele"/>
    <w:basedOn w:val="Navaden"/>
    <w:rsid w:val="002A68C3"/>
    <w:pPr>
      <w:suppressLineNumbers/>
    </w:pPr>
  </w:style>
  <w:style w:type="paragraph" w:customStyle="1" w:styleId="Naslovtabele">
    <w:name w:val="Naslov tabele"/>
    <w:basedOn w:val="Vsebinatabele"/>
    <w:rsid w:val="002A68C3"/>
    <w:pPr>
      <w:jc w:val="center"/>
    </w:pPr>
    <w:rPr>
      <w:b/>
      <w:bCs/>
    </w:rPr>
  </w:style>
  <w:style w:type="paragraph" w:customStyle="1" w:styleId="TableContents">
    <w:name w:val="Table Contents"/>
    <w:basedOn w:val="Navaden"/>
    <w:rsid w:val="002A68C3"/>
    <w:pPr>
      <w:widowControl w:val="0"/>
      <w:suppressLineNumbers/>
      <w:spacing w:line="240" w:lineRule="auto"/>
      <w:jc w:val="left"/>
    </w:pPr>
    <w:rPr>
      <w:rFonts w:ascii="Verdana" w:eastAsia="Times New Roman" w:hAnsi="Verdana" w:cs="Times New Roman"/>
      <w:kern w:val="2"/>
      <w:szCs w:val="24"/>
      <w:lang w:eastAsia="sl-SI"/>
    </w:rPr>
  </w:style>
  <w:style w:type="paragraph" w:customStyle="1" w:styleId="Default">
    <w:name w:val="Default"/>
    <w:rsid w:val="002A68C3"/>
    <w:pPr>
      <w:autoSpaceDE w:val="0"/>
      <w:autoSpaceDN w:val="0"/>
      <w:adjustRightInd w:val="0"/>
      <w:spacing w:after="0" w:line="240" w:lineRule="auto"/>
    </w:pPr>
    <w:rPr>
      <w:rFonts w:ascii="Calibri" w:eastAsia="SimSun" w:hAnsi="Calibri" w:cs="Calibri"/>
      <w:color w:val="000000"/>
      <w:sz w:val="24"/>
      <w:szCs w:val="24"/>
      <w:lang w:eastAsia="sl-SI"/>
    </w:rPr>
  </w:style>
  <w:style w:type="paragraph" w:customStyle="1" w:styleId="CharZnakZnakChar">
    <w:name w:val="Char Znak Znak Char"/>
    <w:basedOn w:val="Navaden"/>
    <w:rsid w:val="002A68C3"/>
    <w:pPr>
      <w:numPr>
        <w:numId w:val="5"/>
      </w:numPr>
      <w:suppressAutoHyphens w:val="0"/>
      <w:spacing w:after="160" w:line="240" w:lineRule="exact"/>
      <w:jc w:val="left"/>
    </w:pPr>
    <w:rPr>
      <w:rFonts w:ascii="Times New Roman" w:eastAsia="Times New Roman" w:hAnsi="Times New Roman" w:cs="Times New Roman"/>
      <w:i/>
      <w:sz w:val="24"/>
      <w:szCs w:val="24"/>
      <w:lang w:val="en-US" w:eastAsia="en-US"/>
    </w:rPr>
  </w:style>
  <w:style w:type="paragraph" w:customStyle="1" w:styleId="TableParagraph">
    <w:name w:val="Table Paragraph"/>
    <w:basedOn w:val="Navaden"/>
    <w:uiPriority w:val="1"/>
    <w:qFormat/>
    <w:rsid w:val="002A68C3"/>
    <w:pPr>
      <w:widowControl w:val="0"/>
      <w:suppressAutoHyphens w:val="0"/>
      <w:autoSpaceDE w:val="0"/>
      <w:autoSpaceDN w:val="0"/>
      <w:adjustRightInd w:val="0"/>
      <w:spacing w:line="240" w:lineRule="auto"/>
      <w:jc w:val="left"/>
    </w:pPr>
    <w:rPr>
      <w:rFonts w:eastAsia="Times New Roman"/>
      <w:sz w:val="24"/>
      <w:szCs w:val="24"/>
      <w:lang w:eastAsia="sl-SI"/>
    </w:rPr>
  </w:style>
  <w:style w:type="paragraph" w:customStyle="1" w:styleId="Telobesedila21">
    <w:name w:val="Telo besedila 21"/>
    <w:basedOn w:val="Navaden"/>
    <w:rsid w:val="002A68C3"/>
    <w:pPr>
      <w:suppressAutoHyphens w:val="0"/>
      <w:overflowPunct w:val="0"/>
      <w:autoSpaceDE w:val="0"/>
      <w:autoSpaceDN w:val="0"/>
      <w:adjustRightInd w:val="0"/>
      <w:spacing w:line="240" w:lineRule="auto"/>
    </w:pPr>
    <w:rPr>
      <w:rFonts w:eastAsia="Times New Roman" w:cs="Times New Roman"/>
      <w:sz w:val="22"/>
      <w:szCs w:val="20"/>
      <w:lang w:eastAsia="sl-SI"/>
    </w:rPr>
  </w:style>
  <w:style w:type="paragraph" w:customStyle="1" w:styleId="Standard">
    <w:name w:val="Standard"/>
    <w:rsid w:val="002A68C3"/>
    <w:pPr>
      <w:suppressAutoHyphens/>
      <w:autoSpaceDN w:val="0"/>
      <w:spacing w:after="0" w:line="240" w:lineRule="auto"/>
    </w:pPr>
    <w:rPr>
      <w:rFonts w:ascii="Liberation Serif" w:eastAsia="SimSun" w:hAnsi="Liberation Serif" w:cs="Arial Unicode MS"/>
      <w:kern w:val="3"/>
      <w:sz w:val="24"/>
      <w:szCs w:val="24"/>
      <w:lang w:eastAsia="zh-CN" w:bidi="hi-IN"/>
    </w:rPr>
  </w:style>
  <w:style w:type="character" w:styleId="Sprotnaopomba-sklic">
    <w:name w:val="footnote reference"/>
    <w:uiPriority w:val="99"/>
    <w:semiHidden/>
    <w:unhideWhenUsed/>
    <w:rsid w:val="002A68C3"/>
    <w:rPr>
      <w:rFonts w:ascii="Arial" w:hAnsi="Arial" w:cs="Arial" w:hint="default"/>
      <w:i/>
      <w:iCs w:val="0"/>
      <w:sz w:val="18"/>
      <w:vertAlign w:val="superscript"/>
    </w:rPr>
  </w:style>
  <w:style w:type="character" w:styleId="Besedilooznabemesta">
    <w:name w:val="Placeholder Text"/>
    <w:semiHidden/>
    <w:rsid w:val="002A68C3"/>
    <w:rPr>
      <w:color w:val="808080"/>
    </w:rPr>
  </w:style>
  <w:style w:type="character" w:customStyle="1" w:styleId="WW8Num1z0">
    <w:name w:val="WW8Num1z0"/>
    <w:rsid w:val="002A68C3"/>
    <w:rPr>
      <w:rFonts w:ascii="Symbol" w:hAnsi="Symbol" w:cs="Symbol" w:hint="default"/>
      <w:sz w:val="18"/>
      <w:szCs w:val="18"/>
    </w:rPr>
  </w:style>
  <w:style w:type="character" w:customStyle="1" w:styleId="WW8Num1z1">
    <w:name w:val="WW8Num1z1"/>
    <w:rsid w:val="002A68C3"/>
    <w:rPr>
      <w:rFonts w:ascii="Courier New" w:hAnsi="Courier New" w:cs="Courier New" w:hint="default"/>
    </w:rPr>
  </w:style>
  <w:style w:type="character" w:customStyle="1" w:styleId="WW8Num1z2">
    <w:name w:val="WW8Num1z2"/>
    <w:rsid w:val="002A68C3"/>
    <w:rPr>
      <w:rFonts w:ascii="Wingdings" w:hAnsi="Wingdings" w:cs="Wingdings" w:hint="default"/>
    </w:rPr>
  </w:style>
  <w:style w:type="character" w:customStyle="1" w:styleId="WW8Num1z3">
    <w:name w:val="WW8Num1z3"/>
    <w:rsid w:val="002A68C3"/>
    <w:rPr>
      <w:rFonts w:ascii="Symbol" w:hAnsi="Symbol" w:cs="Symbol" w:hint="default"/>
    </w:rPr>
  </w:style>
  <w:style w:type="character" w:customStyle="1" w:styleId="WW8Num2z0">
    <w:name w:val="WW8Num2z0"/>
    <w:rsid w:val="002A68C3"/>
  </w:style>
  <w:style w:type="character" w:customStyle="1" w:styleId="WW8Num3z0">
    <w:name w:val="WW8Num3z0"/>
    <w:rsid w:val="002A68C3"/>
  </w:style>
  <w:style w:type="character" w:customStyle="1" w:styleId="WW8Num3z1">
    <w:name w:val="WW8Num3z1"/>
    <w:rsid w:val="002A68C3"/>
  </w:style>
  <w:style w:type="character" w:customStyle="1" w:styleId="WW8Num3z2">
    <w:name w:val="WW8Num3z2"/>
    <w:rsid w:val="002A68C3"/>
  </w:style>
  <w:style w:type="character" w:customStyle="1" w:styleId="WW8Num3z3">
    <w:name w:val="WW8Num3z3"/>
    <w:rsid w:val="002A68C3"/>
  </w:style>
  <w:style w:type="character" w:customStyle="1" w:styleId="WW8Num3z4">
    <w:name w:val="WW8Num3z4"/>
    <w:rsid w:val="002A68C3"/>
  </w:style>
  <w:style w:type="character" w:customStyle="1" w:styleId="WW8Num3z5">
    <w:name w:val="WW8Num3z5"/>
    <w:rsid w:val="002A68C3"/>
  </w:style>
  <w:style w:type="character" w:customStyle="1" w:styleId="WW8Num3z6">
    <w:name w:val="WW8Num3z6"/>
    <w:rsid w:val="002A68C3"/>
  </w:style>
  <w:style w:type="character" w:customStyle="1" w:styleId="WW8Num3z7">
    <w:name w:val="WW8Num3z7"/>
    <w:rsid w:val="002A68C3"/>
  </w:style>
  <w:style w:type="character" w:customStyle="1" w:styleId="WW8Num3z8">
    <w:name w:val="WW8Num3z8"/>
    <w:rsid w:val="002A68C3"/>
  </w:style>
  <w:style w:type="character" w:customStyle="1" w:styleId="WW8Num4z0">
    <w:name w:val="WW8Num4z0"/>
    <w:rsid w:val="002A68C3"/>
    <w:rPr>
      <w:rFonts w:ascii="Arial" w:hAnsi="Arial" w:cs="Arial" w:hint="default"/>
      <w:b/>
      <w:bCs/>
      <w:color w:val="000000"/>
      <w:sz w:val="18"/>
      <w:szCs w:val="18"/>
      <w:lang w:val="x-none"/>
    </w:rPr>
  </w:style>
  <w:style w:type="character" w:customStyle="1" w:styleId="WW8Num4z1">
    <w:name w:val="WW8Num4z1"/>
    <w:rsid w:val="002A68C3"/>
  </w:style>
  <w:style w:type="character" w:customStyle="1" w:styleId="WW8Num4z2">
    <w:name w:val="WW8Num4z2"/>
    <w:rsid w:val="002A68C3"/>
  </w:style>
  <w:style w:type="character" w:customStyle="1" w:styleId="WW8Num4z3">
    <w:name w:val="WW8Num4z3"/>
    <w:rsid w:val="002A68C3"/>
  </w:style>
  <w:style w:type="character" w:customStyle="1" w:styleId="WW8Num4z4">
    <w:name w:val="WW8Num4z4"/>
    <w:rsid w:val="002A68C3"/>
  </w:style>
  <w:style w:type="character" w:customStyle="1" w:styleId="WW8Num4z5">
    <w:name w:val="WW8Num4z5"/>
    <w:rsid w:val="002A68C3"/>
  </w:style>
  <w:style w:type="character" w:customStyle="1" w:styleId="WW8Num4z6">
    <w:name w:val="WW8Num4z6"/>
    <w:rsid w:val="002A68C3"/>
  </w:style>
  <w:style w:type="character" w:customStyle="1" w:styleId="WW8Num4z7">
    <w:name w:val="WW8Num4z7"/>
    <w:rsid w:val="002A68C3"/>
  </w:style>
  <w:style w:type="character" w:customStyle="1" w:styleId="WW8Num4z8">
    <w:name w:val="WW8Num4z8"/>
    <w:rsid w:val="002A68C3"/>
  </w:style>
  <w:style w:type="character" w:customStyle="1" w:styleId="WW8Num5z0">
    <w:name w:val="WW8Num5z0"/>
    <w:rsid w:val="002A68C3"/>
    <w:rPr>
      <w:rFonts w:ascii="Times New Roman" w:eastAsia="Times New Roman" w:hAnsi="Times New Roman" w:cs="Times New Roman" w:hint="default"/>
      <w:szCs w:val="20"/>
      <w:lang w:eastAsia="sl-SI"/>
    </w:rPr>
  </w:style>
  <w:style w:type="character" w:customStyle="1" w:styleId="WW8Num5z1">
    <w:name w:val="WW8Num5z1"/>
    <w:rsid w:val="002A68C3"/>
    <w:rPr>
      <w:rFonts w:ascii="Courier New" w:hAnsi="Courier New" w:cs="Times New Roman" w:hint="default"/>
    </w:rPr>
  </w:style>
  <w:style w:type="character" w:customStyle="1" w:styleId="WW8Num5z2">
    <w:name w:val="WW8Num5z2"/>
    <w:rsid w:val="002A68C3"/>
    <w:rPr>
      <w:rFonts w:ascii="Wingdings" w:hAnsi="Wingdings" w:cs="Wingdings" w:hint="default"/>
    </w:rPr>
  </w:style>
  <w:style w:type="character" w:customStyle="1" w:styleId="WW8Num5z3">
    <w:name w:val="WW8Num5z3"/>
    <w:rsid w:val="002A68C3"/>
    <w:rPr>
      <w:rFonts w:ascii="Symbol" w:hAnsi="Symbol" w:cs="Symbol" w:hint="default"/>
    </w:rPr>
  </w:style>
  <w:style w:type="character" w:customStyle="1" w:styleId="WW8Num6z0">
    <w:name w:val="WW8Num6z0"/>
    <w:rsid w:val="002A68C3"/>
  </w:style>
  <w:style w:type="character" w:customStyle="1" w:styleId="WW8Num6z1">
    <w:name w:val="WW8Num6z1"/>
    <w:rsid w:val="002A68C3"/>
  </w:style>
  <w:style w:type="character" w:customStyle="1" w:styleId="WW8Num6z2">
    <w:name w:val="WW8Num6z2"/>
    <w:rsid w:val="002A68C3"/>
  </w:style>
  <w:style w:type="character" w:customStyle="1" w:styleId="WW8Num6z3">
    <w:name w:val="WW8Num6z3"/>
    <w:rsid w:val="002A68C3"/>
  </w:style>
  <w:style w:type="character" w:customStyle="1" w:styleId="WW8Num6z4">
    <w:name w:val="WW8Num6z4"/>
    <w:rsid w:val="002A68C3"/>
  </w:style>
  <w:style w:type="character" w:customStyle="1" w:styleId="WW8Num6z5">
    <w:name w:val="WW8Num6z5"/>
    <w:rsid w:val="002A68C3"/>
  </w:style>
  <w:style w:type="character" w:customStyle="1" w:styleId="WW8Num6z6">
    <w:name w:val="WW8Num6z6"/>
    <w:rsid w:val="002A68C3"/>
  </w:style>
  <w:style w:type="character" w:customStyle="1" w:styleId="WW8Num6z7">
    <w:name w:val="WW8Num6z7"/>
    <w:rsid w:val="002A68C3"/>
  </w:style>
  <w:style w:type="character" w:customStyle="1" w:styleId="WW8Num6z8">
    <w:name w:val="WW8Num6z8"/>
    <w:rsid w:val="002A68C3"/>
  </w:style>
  <w:style w:type="character" w:customStyle="1" w:styleId="WW8Num7z0">
    <w:name w:val="WW8Num7z0"/>
    <w:rsid w:val="002A68C3"/>
  </w:style>
  <w:style w:type="character" w:customStyle="1" w:styleId="WW8Num8z0">
    <w:name w:val="WW8Num8z0"/>
    <w:rsid w:val="002A68C3"/>
    <w:rPr>
      <w:rFonts w:ascii="Arial" w:eastAsia="Times New Roman" w:hAnsi="Arial" w:cs="Arial" w:hint="default"/>
    </w:rPr>
  </w:style>
  <w:style w:type="character" w:customStyle="1" w:styleId="WW8Num8z1">
    <w:name w:val="WW8Num8z1"/>
    <w:rsid w:val="002A68C3"/>
    <w:rPr>
      <w:rFonts w:ascii="Courier New" w:hAnsi="Courier New" w:cs="Courier New" w:hint="default"/>
    </w:rPr>
  </w:style>
  <w:style w:type="character" w:customStyle="1" w:styleId="WW8Num8z2">
    <w:name w:val="WW8Num8z2"/>
    <w:rsid w:val="002A68C3"/>
    <w:rPr>
      <w:rFonts w:ascii="Wingdings" w:hAnsi="Wingdings" w:cs="Wingdings" w:hint="default"/>
    </w:rPr>
  </w:style>
  <w:style w:type="character" w:customStyle="1" w:styleId="WW8Num8z3">
    <w:name w:val="WW8Num8z3"/>
    <w:rsid w:val="002A68C3"/>
    <w:rPr>
      <w:rFonts w:ascii="Symbol" w:hAnsi="Symbol" w:cs="Symbol" w:hint="default"/>
    </w:rPr>
  </w:style>
  <w:style w:type="character" w:customStyle="1" w:styleId="WW8Num9z0">
    <w:name w:val="WW8Num9z0"/>
    <w:rsid w:val="002A68C3"/>
    <w:rPr>
      <w:rFonts w:ascii="Symbol" w:hAnsi="Symbol" w:cs="Symbol" w:hint="default"/>
      <w:sz w:val="16"/>
      <w:szCs w:val="16"/>
    </w:rPr>
  </w:style>
  <w:style w:type="character" w:customStyle="1" w:styleId="WW8Num9z1">
    <w:name w:val="WW8Num9z1"/>
    <w:rsid w:val="002A68C3"/>
    <w:rPr>
      <w:rFonts w:ascii="Courier New" w:hAnsi="Courier New" w:cs="Courier New" w:hint="default"/>
    </w:rPr>
  </w:style>
  <w:style w:type="character" w:customStyle="1" w:styleId="WW8Num9z2">
    <w:name w:val="WW8Num9z2"/>
    <w:rsid w:val="002A68C3"/>
    <w:rPr>
      <w:rFonts w:ascii="Wingdings" w:hAnsi="Wingdings" w:cs="Wingdings" w:hint="default"/>
    </w:rPr>
  </w:style>
  <w:style w:type="character" w:customStyle="1" w:styleId="WW8Num10z0">
    <w:name w:val="WW8Num10z0"/>
    <w:rsid w:val="002A68C3"/>
  </w:style>
  <w:style w:type="character" w:customStyle="1" w:styleId="WW8Num11z0">
    <w:name w:val="WW8Num11z0"/>
    <w:rsid w:val="002A68C3"/>
    <w:rPr>
      <w:rFonts w:ascii="Arial" w:eastAsia="Times New Roman" w:hAnsi="Arial" w:cs="Arial" w:hint="default"/>
    </w:rPr>
  </w:style>
  <w:style w:type="character" w:customStyle="1" w:styleId="WW8Num11z1">
    <w:name w:val="WW8Num11z1"/>
    <w:rsid w:val="002A68C3"/>
    <w:rPr>
      <w:rFonts w:ascii="Courier New" w:hAnsi="Courier New" w:cs="Courier New" w:hint="default"/>
    </w:rPr>
  </w:style>
  <w:style w:type="character" w:customStyle="1" w:styleId="WW8Num11z2">
    <w:name w:val="WW8Num11z2"/>
    <w:rsid w:val="002A68C3"/>
    <w:rPr>
      <w:rFonts w:ascii="Wingdings" w:hAnsi="Wingdings" w:cs="Wingdings" w:hint="default"/>
    </w:rPr>
  </w:style>
  <w:style w:type="character" w:customStyle="1" w:styleId="WW8Num11z3">
    <w:name w:val="WW8Num11z3"/>
    <w:rsid w:val="002A68C3"/>
    <w:rPr>
      <w:rFonts w:ascii="Symbol" w:hAnsi="Symbol" w:cs="Symbol" w:hint="default"/>
    </w:rPr>
  </w:style>
  <w:style w:type="character" w:customStyle="1" w:styleId="WW8Num12z0">
    <w:name w:val="WW8Num12z0"/>
    <w:rsid w:val="002A68C3"/>
    <w:rPr>
      <w:rFonts w:ascii="Symbol" w:eastAsia="TimesNewRoman" w:hAnsi="Symbol" w:cs="Symbol" w:hint="default"/>
      <w:sz w:val="18"/>
      <w:szCs w:val="18"/>
    </w:rPr>
  </w:style>
  <w:style w:type="character" w:customStyle="1" w:styleId="WW8Num12z1">
    <w:name w:val="WW8Num12z1"/>
    <w:rsid w:val="002A68C3"/>
    <w:rPr>
      <w:rFonts w:ascii="Courier New" w:hAnsi="Courier New" w:cs="Courier New" w:hint="default"/>
    </w:rPr>
  </w:style>
  <w:style w:type="character" w:customStyle="1" w:styleId="WW8Num12z2">
    <w:name w:val="WW8Num12z2"/>
    <w:rsid w:val="002A68C3"/>
    <w:rPr>
      <w:rFonts w:ascii="Wingdings" w:hAnsi="Wingdings" w:cs="Wingdings" w:hint="default"/>
    </w:rPr>
  </w:style>
  <w:style w:type="character" w:customStyle="1" w:styleId="WW8Num13z0">
    <w:name w:val="WW8Num13z0"/>
    <w:rsid w:val="002A68C3"/>
    <w:rPr>
      <w:rFonts w:ascii="Symbol" w:eastAsia="TimesNewRoman" w:hAnsi="Symbol" w:cs="Symbol" w:hint="default"/>
      <w:sz w:val="18"/>
      <w:szCs w:val="18"/>
      <w:lang w:val="x-none"/>
    </w:rPr>
  </w:style>
  <w:style w:type="character" w:customStyle="1" w:styleId="WW8Num13z1">
    <w:name w:val="WW8Num13z1"/>
    <w:rsid w:val="002A68C3"/>
    <w:rPr>
      <w:rFonts w:ascii="Courier New" w:hAnsi="Courier New" w:cs="Courier New" w:hint="default"/>
    </w:rPr>
  </w:style>
  <w:style w:type="character" w:customStyle="1" w:styleId="WW8Num13z2">
    <w:name w:val="WW8Num13z2"/>
    <w:rsid w:val="002A68C3"/>
    <w:rPr>
      <w:rFonts w:ascii="Wingdings" w:hAnsi="Wingdings" w:cs="Wingdings" w:hint="default"/>
    </w:rPr>
  </w:style>
  <w:style w:type="character" w:customStyle="1" w:styleId="WW8Num14z0">
    <w:name w:val="WW8Num14z0"/>
    <w:rsid w:val="002A68C3"/>
    <w:rPr>
      <w:rFonts w:ascii="Symbol" w:eastAsia="Times New Roman" w:hAnsi="Symbol" w:cs="Symbol" w:hint="default"/>
      <w:sz w:val="24"/>
      <w:szCs w:val="24"/>
      <w:lang w:eastAsia="sl-SI"/>
    </w:rPr>
  </w:style>
  <w:style w:type="character" w:customStyle="1" w:styleId="WW8Num14z1">
    <w:name w:val="WW8Num14z1"/>
    <w:rsid w:val="002A68C3"/>
    <w:rPr>
      <w:rFonts w:ascii="Courier New" w:hAnsi="Courier New" w:cs="Times New Roman" w:hint="default"/>
    </w:rPr>
  </w:style>
  <w:style w:type="character" w:customStyle="1" w:styleId="WW8Num14z2">
    <w:name w:val="WW8Num14z2"/>
    <w:rsid w:val="002A68C3"/>
    <w:rPr>
      <w:rFonts w:ascii="Wingdings" w:hAnsi="Wingdings" w:cs="Wingdings" w:hint="default"/>
    </w:rPr>
  </w:style>
  <w:style w:type="character" w:customStyle="1" w:styleId="WW8Num15z0">
    <w:name w:val="WW8Num15z0"/>
    <w:rsid w:val="002A68C3"/>
    <w:rPr>
      <w:rFonts w:ascii="Times New Roman" w:eastAsia="Times New Roman" w:hAnsi="Times New Roman" w:cs="Arial" w:hint="default"/>
      <w:bCs/>
      <w:iCs/>
      <w:sz w:val="18"/>
      <w:szCs w:val="18"/>
      <w:lang w:eastAsia="sl-SI"/>
    </w:rPr>
  </w:style>
  <w:style w:type="character" w:customStyle="1" w:styleId="WW8Num15z1">
    <w:name w:val="WW8Num15z1"/>
    <w:rsid w:val="002A68C3"/>
  </w:style>
  <w:style w:type="character" w:customStyle="1" w:styleId="WW8Num15z2">
    <w:name w:val="WW8Num15z2"/>
    <w:rsid w:val="002A68C3"/>
  </w:style>
  <w:style w:type="character" w:customStyle="1" w:styleId="WW8Num15z3">
    <w:name w:val="WW8Num15z3"/>
    <w:rsid w:val="002A68C3"/>
  </w:style>
  <w:style w:type="character" w:customStyle="1" w:styleId="WW8Num15z4">
    <w:name w:val="WW8Num15z4"/>
    <w:rsid w:val="002A68C3"/>
  </w:style>
  <w:style w:type="character" w:customStyle="1" w:styleId="WW8Num15z5">
    <w:name w:val="WW8Num15z5"/>
    <w:rsid w:val="002A68C3"/>
  </w:style>
  <w:style w:type="character" w:customStyle="1" w:styleId="WW8Num15z6">
    <w:name w:val="WW8Num15z6"/>
    <w:rsid w:val="002A68C3"/>
  </w:style>
  <w:style w:type="character" w:customStyle="1" w:styleId="WW8Num15z7">
    <w:name w:val="WW8Num15z7"/>
    <w:rsid w:val="002A68C3"/>
  </w:style>
  <w:style w:type="character" w:customStyle="1" w:styleId="WW8Num15z8">
    <w:name w:val="WW8Num15z8"/>
    <w:rsid w:val="002A68C3"/>
  </w:style>
  <w:style w:type="character" w:customStyle="1" w:styleId="WW8Num16z0">
    <w:name w:val="WW8Num16z0"/>
    <w:rsid w:val="002A68C3"/>
    <w:rPr>
      <w:b/>
      <w:bCs w:val="0"/>
      <w:i/>
      <w:iCs w:val="0"/>
    </w:rPr>
  </w:style>
  <w:style w:type="character" w:customStyle="1" w:styleId="WW8Num16z1">
    <w:name w:val="WW8Num16z1"/>
    <w:rsid w:val="002A68C3"/>
  </w:style>
  <w:style w:type="character" w:customStyle="1" w:styleId="WW8Num16z2">
    <w:name w:val="WW8Num16z2"/>
    <w:rsid w:val="002A68C3"/>
  </w:style>
  <w:style w:type="character" w:customStyle="1" w:styleId="WW8Num16z3">
    <w:name w:val="WW8Num16z3"/>
    <w:rsid w:val="002A68C3"/>
  </w:style>
  <w:style w:type="character" w:customStyle="1" w:styleId="WW8Num16z4">
    <w:name w:val="WW8Num16z4"/>
    <w:rsid w:val="002A68C3"/>
  </w:style>
  <w:style w:type="character" w:customStyle="1" w:styleId="WW8Num16z5">
    <w:name w:val="WW8Num16z5"/>
    <w:rsid w:val="002A68C3"/>
  </w:style>
  <w:style w:type="character" w:customStyle="1" w:styleId="WW8Num16z6">
    <w:name w:val="WW8Num16z6"/>
    <w:rsid w:val="002A68C3"/>
  </w:style>
  <w:style w:type="character" w:customStyle="1" w:styleId="WW8Num16z7">
    <w:name w:val="WW8Num16z7"/>
    <w:rsid w:val="002A68C3"/>
  </w:style>
  <w:style w:type="character" w:customStyle="1" w:styleId="WW8Num16z8">
    <w:name w:val="WW8Num16z8"/>
    <w:rsid w:val="002A68C3"/>
  </w:style>
  <w:style w:type="character" w:customStyle="1" w:styleId="WW8Num17z0">
    <w:name w:val="WW8Num17z0"/>
    <w:rsid w:val="002A68C3"/>
    <w:rPr>
      <w:rFonts w:ascii="Times New Roman" w:eastAsia="Times New Roman" w:hAnsi="Times New Roman" w:cs="Times New Roman" w:hint="default"/>
    </w:rPr>
  </w:style>
  <w:style w:type="character" w:customStyle="1" w:styleId="WW8Num17z1">
    <w:name w:val="WW8Num17z1"/>
    <w:rsid w:val="002A68C3"/>
  </w:style>
  <w:style w:type="character" w:customStyle="1" w:styleId="WW8Num17z2">
    <w:name w:val="WW8Num17z2"/>
    <w:rsid w:val="002A68C3"/>
  </w:style>
  <w:style w:type="character" w:customStyle="1" w:styleId="WW8Num17z3">
    <w:name w:val="WW8Num17z3"/>
    <w:rsid w:val="002A68C3"/>
  </w:style>
  <w:style w:type="character" w:customStyle="1" w:styleId="WW8Num17z4">
    <w:name w:val="WW8Num17z4"/>
    <w:rsid w:val="002A68C3"/>
  </w:style>
  <w:style w:type="character" w:customStyle="1" w:styleId="WW8Num17z5">
    <w:name w:val="WW8Num17z5"/>
    <w:rsid w:val="002A68C3"/>
  </w:style>
  <w:style w:type="character" w:customStyle="1" w:styleId="WW8Num17z6">
    <w:name w:val="WW8Num17z6"/>
    <w:rsid w:val="002A68C3"/>
  </w:style>
  <w:style w:type="character" w:customStyle="1" w:styleId="WW8Num17z7">
    <w:name w:val="WW8Num17z7"/>
    <w:rsid w:val="002A68C3"/>
  </w:style>
  <w:style w:type="character" w:customStyle="1" w:styleId="WW8Num17z8">
    <w:name w:val="WW8Num17z8"/>
    <w:rsid w:val="002A68C3"/>
  </w:style>
  <w:style w:type="character" w:customStyle="1" w:styleId="WW8Num18z0">
    <w:name w:val="WW8Num18z0"/>
    <w:rsid w:val="002A68C3"/>
  </w:style>
  <w:style w:type="character" w:customStyle="1" w:styleId="WW8Num18z1">
    <w:name w:val="WW8Num18z1"/>
    <w:rsid w:val="002A68C3"/>
  </w:style>
  <w:style w:type="character" w:customStyle="1" w:styleId="WW8Num18z2">
    <w:name w:val="WW8Num18z2"/>
    <w:rsid w:val="002A68C3"/>
  </w:style>
  <w:style w:type="character" w:customStyle="1" w:styleId="WW8Num18z3">
    <w:name w:val="WW8Num18z3"/>
    <w:rsid w:val="002A68C3"/>
  </w:style>
  <w:style w:type="character" w:customStyle="1" w:styleId="WW8Num18z4">
    <w:name w:val="WW8Num18z4"/>
    <w:rsid w:val="002A68C3"/>
  </w:style>
  <w:style w:type="character" w:customStyle="1" w:styleId="WW8Num18z5">
    <w:name w:val="WW8Num18z5"/>
    <w:rsid w:val="002A68C3"/>
  </w:style>
  <w:style w:type="character" w:customStyle="1" w:styleId="WW8Num18z6">
    <w:name w:val="WW8Num18z6"/>
    <w:rsid w:val="002A68C3"/>
  </w:style>
  <w:style w:type="character" w:customStyle="1" w:styleId="WW8Num18z7">
    <w:name w:val="WW8Num18z7"/>
    <w:rsid w:val="002A68C3"/>
  </w:style>
  <w:style w:type="character" w:customStyle="1" w:styleId="WW8Num18z8">
    <w:name w:val="WW8Num18z8"/>
    <w:rsid w:val="002A68C3"/>
  </w:style>
  <w:style w:type="character" w:customStyle="1" w:styleId="WW8Num19z0">
    <w:name w:val="WW8Num19z0"/>
    <w:rsid w:val="002A68C3"/>
    <w:rPr>
      <w:rFonts w:ascii="Symbol" w:hAnsi="Symbol" w:cs="Symbol" w:hint="default"/>
    </w:rPr>
  </w:style>
  <w:style w:type="character" w:customStyle="1" w:styleId="WW8Num19z1">
    <w:name w:val="WW8Num19z1"/>
    <w:rsid w:val="002A68C3"/>
    <w:rPr>
      <w:rFonts w:ascii="Courier New" w:hAnsi="Courier New" w:cs="Courier New" w:hint="default"/>
    </w:rPr>
  </w:style>
  <w:style w:type="character" w:customStyle="1" w:styleId="WW8Num19z2">
    <w:name w:val="WW8Num19z2"/>
    <w:rsid w:val="002A68C3"/>
    <w:rPr>
      <w:rFonts w:ascii="Wingdings" w:hAnsi="Wingdings" w:cs="Wingdings" w:hint="default"/>
    </w:rPr>
  </w:style>
  <w:style w:type="character" w:customStyle="1" w:styleId="WW8Num20z0">
    <w:name w:val="WW8Num20z0"/>
    <w:rsid w:val="002A68C3"/>
    <w:rPr>
      <w:rFonts w:ascii="Symbol" w:hAnsi="Symbol" w:cs="Symbol" w:hint="default"/>
      <w:sz w:val="18"/>
      <w:szCs w:val="18"/>
      <w:lang w:val="x-none"/>
    </w:rPr>
  </w:style>
  <w:style w:type="character" w:customStyle="1" w:styleId="WW8Num20z1">
    <w:name w:val="WW8Num20z1"/>
    <w:rsid w:val="002A68C3"/>
    <w:rPr>
      <w:rFonts w:ascii="Courier New" w:hAnsi="Courier New" w:cs="Courier New" w:hint="default"/>
    </w:rPr>
  </w:style>
  <w:style w:type="character" w:customStyle="1" w:styleId="WW8Num20z2">
    <w:name w:val="WW8Num20z2"/>
    <w:rsid w:val="002A68C3"/>
    <w:rPr>
      <w:rFonts w:ascii="Wingdings" w:hAnsi="Wingdings" w:cs="Wingdings" w:hint="default"/>
    </w:rPr>
  </w:style>
  <w:style w:type="character" w:customStyle="1" w:styleId="WW8Num21z0">
    <w:name w:val="WW8Num21z0"/>
    <w:rsid w:val="002A68C3"/>
    <w:rPr>
      <w:rFonts w:ascii="Arial" w:hAnsi="Arial" w:cs="Arial" w:hint="default"/>
    </w:rPr>
  </w:style>
  <w:style w:type="character" w:customStyle="1" w:styleId="WW8Num21z5">
    <w:name w:val="WW8Num21z5"/>
    <w:rsid w:val="002A68C3"/>
  </w:style>
  <w:style w:type="character" w:customStyle="1" w:styleId="WW8Num22z0">
    <w:name w:val="WW8Num22z0"/>
    <w:rsid w:val="002A68C3"/>
    <w:rPr>
      <w:rFonts w:ascii="Symbol" w:hAnsi="Symbol" w:cs="Symbol" w:hint="default"/>
      <w:sz w:val="18"/>
      <w:szCs w:val="18"/>
      <w:lang w:eastAsia="sl-SI"/>
    </w:rPr>
  </w:style>
  <w:style w:type="character" w:customStyle="1" w:styleId="WW8Num22z1">
    <w:name w:val="WW8Num22z1"/>
    <w:rsid w:val="002A68C3"/>
    <w:rPr>
      <w:rFonts w:ascii="Courier New" w:hAnsi="Courier New" w:cs="Courier New" w:hint="default"/>
    </w:rPr>
  </w:style>
  <w:style w:type="character" w:customStyle="1" w:styleId="WW8Num22z2">
    <w:name w:val="WW8Num22z2"/>
    <w:rsid w:val="002A68C3"/>
    <w:rPr>
      <w:rFonts w:ascii="Wingdings" w:hAnsi="Wingdings" w:cs="Wingdings" w:hint="default"/>
    </w:rPr>
  </w:style>
  <w:style w:type="character" w:customStyle="1" w:styleId="WW8Num23z0">
    <w:name w:val="WW8Num23z0"/>
    <w:rsid w:val="002A68C3"/>
  </w:style>
  <w:style w:type="character" w:customStyle="1" w:styleId="WW8Num24z0">
    <w:name w:val="WW8Num24z0"/>
    <w:rsid w:val="002A68C3"/>
  </w:style>
  <w:style w:type="character" w:customStyle="1" w:styleId="WW8Num24z1">
    <w:name w:val="WW8Num24z1"/>
    <w:rsid w:val="002A68C3"/>
  </w:style>
  <w:style w:type="character" w:customStyle="1" w:styleId="WW8Num24z2">
    <w:name w:val="WW8Num24z2"/>
    <w:rsid w:val="002A68C3"/>
  </w:style>
  <w:style w:type="character" w:customStyle="1" w:styleId="WW8Num24z3">
    <w:name w:val="WW8Num24z3"/>
    <w:rsid w:val="002A68C3"/>
  </w:style>
  <w:style w:type="character" w:customStyle="1" w:styleId="WW8Num24z4">
    <w:name w:val="WW8Num24z4"/>
    <w:rsid w:val="002A68C3"/>
  </w:style>
  <w:style w:type="character" w:customStyle="1" w:styleId="WW8Num24z5">
    <w:name w:val="WW8Num24z5"/>
    <w:rsid w:val="002A68C3"/>
  </w:style>
  <w:style w:type="character" w:customStyle="1" w:styleId="WW8Num24z6">
    <w:name w:val="WW8Num24z6"/>
    <w:rsid w:val="002A68C3"/>
  </w:style>
  <w:style w:type="character" w:customStyle="1" w:styleId="WW8Num24z7">
    <w:name w:val="WW8Num24z7"/>
    <w:rsid w:val="002A68C3"/>
  </w:style>
  <w:style w:type="character" w:customStyle="1" w:styleId="WW8Num24z8">
    <w:name w:val="WW8Num24z8"/>
    <w:rsid w:val="002A68C3"/>
  </w:style>
  <w:style w:type="character" w:customStyle="1" w:styleId="WW8Num25z0">
    <w:name w:val="WW8Num25z0"/>
    <w:rsid w:val="002A68C3"/>
    <w:rPr>
      <w:rFonts w:ascii="Symbol" w:hAnsi="Symbol" w:cs="Symbol" w:hint="default"/>
      <w:sz w:val="18"/>
      <w:szCs w:val="18"/>
    </w:rPr>
  </w:style>
  <w:style w:type="character" w:customStyle="1" w:styleId="WW8Num25z1">
    <w:name w:val="WW8Num25z1"/>
    <w:rsid w:val="002A68C3"/>
    <w:rPr>
      <w:rFonts w:ascii="Courier New" w:hAnsi="Courier New" w:cs="Courier New" w:hint="default"/>
    </w:rPr>
  </w:style>
  <w:style w:type="character" w:customStyle="1" w:styleId="WW8Num25z2">
    <w:name w:val="WW8Num25z2"/>
    <w:rsid w:val="002A68C3"/>
    <w:rPr>
      <w:rFonts w:ascii="Wingdings" w:hAnsi="Wingdings" w:cs="Wingdings" w:hint="default"/>
    </w:rPr>
  </w:style>
  <w:style w:type="character" w:customStyle="1" w:styleId="WW8Num25z3">
    <w:name w:val="WW8Num25z3"/>
    <w:rsid w:val="002A68C3"/>
    <w:rPr>
      <w:rFonts w:ascii="Symbol" w:hAnsi="Symbol" w:cs="Symbol" w:hint="default"/>
    </w:rPr>
  </w:style>
  <w:style w:type="character" w:customStyle="1" w:styleId="WW8Num26z0">
    <w:name w:val="WW8Num26z0"/>
    <w:rsid w:val="002A68C3"/>
    <w:rPr>
      <w:i w:val="0"/>
      <w:iCs w:val="0"/>
      <w:sz w:val="20"/>
      <w:szCs w:val="20"/>
    </w:rPr>
  </w:style>
  <w:style w:type="character" w:customStyle="1" w:styleId="WW8Num26z1">
    <w:name w:val="WW8Num26z1"/>
    <w:rsid w:val="002A68C3"/>
  </w:style>
  <w:style w:type="character" w:customStyle="1" w:styleId="WW8Num26z2">
    <w:name w:val="WW8Num26z2"/>
    <w:rsid w:val="002A68C3"/>
  </w:style>
  <w:style w:type="character" w:customStyle="1" w:styleId="WW8Num26z3">
    <w:name w:val="WW8Num26z3"/>
    <w:rsid w:val="002A68C3"/>
  </w:style>
  <w:style w:type="character" w:customStyle="1" w:styleId="WW8Num26z4">
    <w:name w:val="WW8Num26z4"/>
    <w:rsid w:val="002A68C3"/>
  </w:style>
  <w:style w:type="character" w:customStyle="1" w:styleId="WW8Num26z5">
    <w:name w:val="WW8Num26z5"/>
    <w:rsid w:val="002A68C3"/>
  </w:style>
  <w:style w:type="character" w:customStyle="1" w:styleId="WW8Num26z6">
    <w:name w:val="WW8Num26z6"/>
    <w:rsid w:val="002A68C3"/>
  </w:style>
  <w:style w:type="character" w:customStyle="1" w:styleId="WW8Num26z7">
    <w:name w:val="WW8Num26z7"/>
    <w:rsid w:val="002A68C3"/>
  </w:style>
  <w:style w:type="character" w:customStyle="1" w:styleId="WW8Num26z8">
    <w:name w:val="WW8Num26z8"/>
    <w:rsid w:val="002A68C3"/>
  </w:style>
  <w:style w:type="character" w:customStyle="1" w:styleId="WW8Num27z0">
    <w:name w:val="WW8Num27z0"/>
    <w:rsid w:val="002A68C3"/>
    <w:rPr>
      <w:rFonts w:ascii="Symbol" w:hAnsi="Symbol" w:cs="Symbol" w:hint="default"/>
    </w:rPr>
  </w:style>
  <w:style w:type="character" w:customStyle="1" w:styleId="WW8Num27z1">
    <w:name w:val="WW8Num27z1"/>
    <w:rsid w:val="002A68C3"/>
    <w:rPr>
      <w:rFonts w:ascii="Courier New" w:hAnsi="Courier New" w:cs="Courier New" w:hint="default"/>
    </w:rPr>
  </w:style>
  <w:style w:type="character" w:customStyle="1" w:styleId="WW8Num27z2">
    <w:name w:val="WW8Num27z2"/>
    <w:rsid w:val="002A68C3"/>
    <w:rPr>
      <w:rFonts w:ascii="Wingdings" w:hAnsi="Wingdings" w:cs="Wingdings" w:hint="default"/>
    </w:rPr>
  </w:style>
  <w:style w:type="character" w:customStyle="1" w:styleId="WW8NumSt2z0">
    <w:name w:val="WW8NumSt2z0"/>
    <w:rsid w:val="002A68C3"/>
  </w:style>
  <w:style w:type="character" w:customStyle="1" w:styleId="WW8NumSt8z0">
    <w:name w:val="WW8NumSt8z0"/>
    <w:rsid w:val="002A68C3"/>
    <w:rPr>
      <w:strike w:val="0"/>
      <w:dstrike w:val="0"/>
      <w:u w:val="none"/>
      <w:effect w:val="none"/>
    </w:rPr>
  </w:style>
  <w:style w:type="character" w:customStyle="1" w:styleId="Privzetapisavaodstavka1">
    <w:name w:val="Privzeta pisava odstavka1"/>
    <w:rsid w:val="002A68C3"/>
  </w:style>
  <w:style w:type="character" w:customStyle="1" w:styleId="NaslovZnak">
    <w:name w:val="Naslov Znak"/>
    <w:rsid w:val="002A68C3"/>
    <w:rPr>
      <w:rFonts w:ascii="Arial" w:eastAsia="Times New Roman" w:hAnsi="Arial" w:cs="Times New Roman" w:hint="default"/>
      <w:b/>
      <w:bCs w:val="0"/>
      <w:caps/>
      <w:spacing w:val="5"/>
      <w:kern w:val="2"/>
      <w:szCs w:val="52"/>
    </w:rPr>
  </w:style>
  <w:style w:type="character" w:customStyle="1" w:styleId="Znakisprotnihopomb">
    <w:name w:val="Znaki sprotnih opomb"/>
    <w:rsid w:val="002A68C3"/>
    <w:rPr>
      <w:rFonts w:ascii="Arial" w:hAnsi="Arial" w:cs="Arial" w:hint="default"/>
      <w:i/>
      <w:iCs w:val="0"/>
      <w:sz w:val="18"/>
      <w:vertAlign w:val="superscript"/>
    </w:rPr>
  </w:style>
  <w:style w:type="character" w:customStyle="1" w:styleId="Pripombasklic1">
    <w:name w:val="Pripomba – sklic1"/>
    <w:rsid w:val="002A68C3"/>
    <w:rPr>
      <w:sz w:val="16"/>
      <w:szCs w:val="16"/>
    </w:rPr>
  </w:style>
  <w:style w:type="character" w:customStyle="1" w:styleId="ZadevapripombeZnak">
    <w:name w:val="Zadeva pripombe Znak"/>
    <w:rsid w:val="002A68C3"/>
    <w:rPr>
      <w:rFonts w:ascii="Arial" w:hAnsi="Arial" w:cs="Arial" w:hint="default"/>
      <w:b/>
      <w:bCs/>
      <w:sz w:val="20"/>
      <w:szCs w:val="20"/>
    </w:rPr>
  </w:style>
  <w:style w:type="character" w:customStyle="1" w:styleId="Znakikonnihopomb">
    <w:name w:val="Znaki končnih opomb"/>
    <w:rsid w:val="002A68C3"/>
    <w:rPr>
      <w:vertAlign w:val="superscript"/>
    </w:rPr>
  </w:style>
  <w:style w:type="character" w:customStyle="1" w:styleId="naslov21">
    <w:name w:val="naslov21"/>
    <w:rsid w:val="002A68C3"/>
    <w:rPr>
      <w:rFonts w:ascii="Tahoma" w:hAnsi="Tahoma" w:cs="Tahoma" w:hint="default"/>
      <w:b/>
      <w:bCs/>
      <w:color w:val="0A647E"/>
      <w:sz w:val="17"/>
      <w:szCs w:val="17"/>
    </w:rPr>
  </w:style>
  <w:style w:type="character" w:customStyle="1" w:styleId="text1">
    <w:name w:val="text1"/>
    <w:rsid w:val="002A68C3"/>
    <w:rPr>
      <w:rFonts w:ascii="Verdana" w:hAnsi="Verdana" w:cs="Verdana" w:hint="default"/>
      <w:sz w:val="17"/>
      <w:szCs w:val="17"/>
    </w:rPr>
  </w:style>
  <w:style w:type="character" w:customStyle="1" w:styleId="GlavaZnak1">
    <w:name w:val="Glava Znak1"/>
    <w:basedOn w:val="Privzetapisavaodstavka"/>
    <w:link w:val="Glava"/>
    <w:uiPriority w:val="99"/>
    <w:semiHidden/>
    <w:locked/>
    <w:rsid w:val="002A68C3"/>
    <w:rPr>
      <w:rFonts w:ascii="Arial" w:eastAsia="Calibri" w:hAnsi="Arial" w:cs="Arial"/>
      <w:sz w:val="20"/>
      <w:lang w:eastAsia="zh-CN"/>
    </w:rPr>
  </w:style>
  <w:style w:type="character" w:customStyle="1" w:styleId="NogaZnak1">
    <w:name w:val="Noga Znak1"/>
    <w:basedOn w:val="Privzetapisavaodstavka"/>
    <w:link w:val="Noga"/>
    <w:uiPriority w:val="99"/>
    <w:semiHidden/>
    <w:locked/>
    <w:rsid w:val="002A68C3"/>
    <w:rPr>
      <w:rFonts w:ascii="Arial" w:eastAsia="Calibri" w:hAnsi="Arial" w:cs="Arial"/>
      <w:sz w:val="20"/>
      <w:lang w:eastAsia="zh-CN"/>
    </w:rPr>
  </w:style>
  <w:style w:type="character" w:customStyle="1" w:styleId="BesedilooblakaZnak1">
    <w:name w:val="Besedilo oblačka Znak1"/>
    <w:basedOn w:val="Privzetapisavaodstavka"/>
    <w:link w:val="Besedilooblaka"/>
    <w:uiPriority w:val="99"/>
    <w:semiHidden/>
    <w:locked/>
    <w:rsid w:val="002A68C3"/>
    <w:rPr>
      <w:rFonts w:ascii="Tahoma" w:eastAsia="Calibri" w:hAnsi="Tahoma" w:cs="Tahoma"/>
      <w:sz w:val="16"/>
      <w:szCs w:val="16"/>
      <w:lang w:eastAsia="zh-CN"/>
    </w:rPr>
  </w:style>
  <w:style w:type="character" w:customStyle="1" w:styleId="Sprotnaopomba-besediloZnak1">
    <w:name w:val="Sprotna opomba - besedilo Znak1"/>
    <w:basedOn w:val="Privzetapisavaodstavka"/>
    <w:link w:val="Sprotnaopomba-besedilo"/>
    <w:uiPriority w:val="99"/>
    <w:semiHidden/>
    <w:locked/>
    <w:rsid w:val="002A68C3"/>
    <w:rPr>
      <w:rFonts w:ascii="Arial" w:eastAsia="Calibri" w:hAnsi="Arial" w:cs="Arial"/>
      <w:i/>
      <w:sz w:val="18"/>
      <w:szCs w:val="20"/>
      <w:lang w:eastAsia="zh-CN"/>
    </w:rPr>
  </w:style>
  <w:style w:type="character" w:customStyle="1" w:styleId="PripombabesediloZnak1">
    <w:name w:val="Pripomba – besedilo Znak1"/>
    <w:basedOn w:val="Privzetapisavaodstavka"/>
    <w:link w:val="Pripombabesedilo"/>
    <w:uiPriority w:val="99"/>
    <w:semiHidden/>
    <w:locked/>
    <w:rsid w:val="002A68C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semiHidden/>
    <w:unhideWhenUsed/>
    <w:rsid w:val="002A68C3"/>
    <w:rPr>
      <w:b/>
      <w:bCs/>
    </w:rPr>
  </w:style>
  <w:style w:type="character" w:customStyle="1" w:styleId="ZadevapripombeZnak1">
    <w:name w:val="Zadeva pripombe Znak1"/>
    <w:basedOn w:val="PripombabesediloZnak"/>
    <w:link w:val="Zadevapripombe"/>
    <w:semiHidden/>
    <w:rsid w:val="002A68C3"/>
    <w:rPr>
      <w:rFonts w:ascii="Arial" w:eastAsia="Calibri" w:hAnsi="Arial" w:cs="Arial"/>
      <w:b/>
      <w:bCs/>
      <w:sz w:val="20"/>
      <w:szCs w:val="20"/>
      <w:lang w:eastAsia="zh-CN"/>
    </w:rPr>
  </w:style>
  <w:style w:type="character" w:customStyle="1" w:styleId="Konnaopomba-besediloZnak1">
    <w:name w:val="Končna opomba - besedilo Znak1"/>
    <w:basedOn w:val="Privzetapisavaodstavka"/>
    <w:link w:val="Konnaopomba-besedilo"/>
    <w:semiHidden/>
    <w:locked/>
    <w:rsid w:val="002A68C3"/>
    <w:rPr>
      <w:rFonts w:ascii="Arial" w:eastAsia="Calibri" w:hAnsi="Arial" w:cs="Arial"/>
      <w:sz w:val="20"/>
      <w:szCs w:val="20"/>
      <w:lang w:eastAsia="zh-CN"/>
    </w:rPr>
  </w:style>
  <w:style w:type="character" w:customStyle="1" w:styleId="HTML-oblikovanoZnak1">
    <w:name w:val="HTML-oblikovano Znak1"/>
    <w:basedOn w:val="Privzetapisavaodstavka"/>
    <w:link w:val="HTML-oblikovano"/>
    <w:semiHidden/>
    <w:locked/>
    <w:rsid w:val="002A68C3"/>
    <w:rPr>
      <w:rFonts w:ascii="Courier New" w:eastAsia="Times New Roman" w:hAnsi="Courier New" w:cs="Courier New"/>
      <w:color w:val="000000"/>
      <w:sz w:val="18"/>
      <w:szCs w:val="18"/>
      <w:lang w:eastAsia="zh-CN"/>
    </w:rPr>
  </w:style>
  <w:style w:type="table" w:styleId="Tabelamrea">
    <w:name w:val="Table Grid"/>
    <w:basedOn w:val="Navadnatabela"/>
    <w:uiPriority w:val="59"/>
    <w:rsid w:val="002A68C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4poudarek6">
    <w:name w:val="Grid Table 4 Accent 6"/>
    <w:basedOn w:val="Navadnatabela"/>
    <w:uiPriority w:val="49"/>
    <w:rsid w:val="002A68C3"/>
    <w:pPr>
      <w:spacing w:after="0" w:line="240" w:lineRule="auto"/>
    </w:pPr>
    <w:rPr>
      <w:rFonts w:ascii="Calibri" w:eastAsia="Calibri" w:hAnsi="Calibri" w:cs="Times New Roma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mrea4poudarek61">
    <w:name w:val="Tabela – mreža 4 (poudarek 6)1"/>
    <w:basedOn w:val="Navadnatabela"/>
    <w:uiPriority w:val="49"/>
    <w:rsid w:val="002A68C3"/>
    <w:pPr>
      <w:spacing w:after="0" w:line="240" w:lineRule="auto"/>
    </w:pPr>
    <w:rPr>
      <w:rFonts w:ascii="Calibri" w:eastAsia="Calibri" w:hAnsi="Calibri" w:cs="Times New Roma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mrea1">
    <w:name w:val="Tabela – mreža1"/>
    <w:basedOn w:val="Navadnatabela"/>
    <w:uiPriority w:val="39"/>
    <w:rsid w:val="002A68C3"/>
    <w:pPr>
      <w:spacing w:after="0" w:line="240" w:lineRule="auto"/>
    </w:pPr>
    <w:rPr>
      <w:rFonts w:ascii="Times New Roman" w:eastAsia="SimSu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rsid w:val="002A68C3"/>
    <w:pPr>
      <w:numPr>
        <w:numId w:val="30"/>
      </w:numPr>
    </w:pPr>
  </w:style>
  <w:style w:type="numbering" w:customStyle="1" w:styleId="Headings">
    <w:name w:val="Headings"/>
    <w:uiPriority w:val="99"/>
    <w:rsid w:val="002A68C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7041">
      <w:bodyDiv w:val="1"/>
      <w:marLeft w:val="0"/>
      <w:marRight w:val="0"/>
      <w:marTop w:val="0"/>
      <w:marBottom w:val="0"/>
      <w:divBdr>
        <w:top w:val="none" w:sz="0" w:space="0" w:color="auto"/>
        <w:left w:val="none" w:sz="0" w:space="0" w:color="auto"/>
        <w:bottom w:val="none" w:sz="0" w:space="0" w:color="auto"/>
        <w:right w:val="none" w:sz="0" w:space="0" w:color="auto"/>
      </w:divBdr>
    </w:div>
    <w:div w:id="364405200">
      <w:bodyDiv w:val="1"/>
      <w:marLeft w:val="0"/>
      <w:marRight w:val="0"/>
      <w:marTop w:val="0"/>
      <w:marBottom w:val="0"/>
      <w:divBdr>
        <w:top w:val="none" w:sz="0" w:space="0" w:color="auto"/>
        <w:left w:val="none" w:sz="0" w:space="0" w:color="auto"/>
        <w:bottom w:val="none" w:sz="0" w:space="0" w:color="auto"/>
        <w:right w:val="none" w:sz="0" w:space="0" w:color="auto"/>
      </w:divBdr>
    </w:div>
    <w:div w:id="537548767">
      <w:bodyDiv w:val="1"/>
      <w:marLeft w:val="0"/>
      <w:marRight w:val="0"/>
      <w:marTop w:val="0"/>
      <w:marBottom w:val="0"/>
      <w:divBdr>
        <w:top w:val="none" w:sz="0" w:space="0" w:color="auto"/>
        <w:left w:val="none" w:sz="0" w:space="0" w:color="auto"/>
        <w:bottom w:val="none" w:sz="0" w:space="0" w:color="auto"/>
        <w:right w:val="none" w:sz="0" w:space="0" w:color="auto"/>
      </w:divBdr>
    </w:div>
    <w:div w:id="60608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42</Pages>
  <Words>13482</Words>
  <Characters>76849</Characters>
  <Application>Microsoft Office Word</Application>
  <DocSecurity>0</DocSecurity>
  <Lines>640</Lines>
  <Paragraphs>180</Paragraphs>
  <ScaleCrop>false</ScaleCrop>
  <Company/>
  <LinksUpToDate>false</LinksUpToDate>
  <CharactersWithSpaces>90151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 Remištar</dc:creator>
  <cp:keywords/>
  <dc:description/>
  <cp:lastModifiedBy>Rade Remištar</cp:lastModifiedBy>
  <cp:revision>24</cp:revision>
  <cp:lastPrinted>2026-06-04T10:01:00Z</cp:lastPrinted>
  <dcterms:created xsi:type="dcterms:W3CDTF">2026-08-27T05:48:00Z</dcterms:created>
  <dcterms:modified xsi:type="dcterms:W3CDTF">2026-08-28T05:32:00Z</dcterms:modified>
</cp:coreProperties>
</file>